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B56D2" w14:textId="77777777" w:rsidR="00834D5B" w:rsidRDefault="00EA11E5">
      <w:pPr>
        <w:spacing w:before="74"/>
        <w:ind w:right="113"/>
        <w:jc w:val="right"/>
        <w:rPr>
          <w:rFonts w:ascii="Verdana" w:eastAsia="Verdana" w:hAnsi="Verdana" w:cs="Verdana"/>
          <w:sz w:val="17"/>
          <w:szCs w:val="17"/>
        </w:rPr>
      </w:pPr>
      <w:r>
        <w:rPr>
          <w:rFonts w:ascii="Verdana" w:eastAsia="Verdana" w:hAnsi="Verdana" w:cs="Verdana"/>
          <w:spacing w:val="1"/>
          <w:sz w:val="17"/>
          <w:szCs w:val="17"/>
        </w:rPr>
        <w:t>SC</w:t>
      </w:r>
      <w:r>
        <w:rPr>
          <w:rFonts w:ascii="Verdana" w:eastAsia="Verdana" w:hAnsi="Verdana" w:cs="Verdana"/>
          <w:spacing w:val="-3"/>
          <w:sz w:val="17"/>
          <w:szCs w:val="17"/>
        </w:rPr>
        <w:t>1</w:t>
      </w:r>
      <w:r>
        <w:rPr>
          <w:rFonts w:ascii="Verdana" w:eastAsia="Verdana" w:hAnsi="Verdana" w:cs="Verdana"/>
          <w:sz w:val="17"/>
          <w:szCs w:val="17"/>
        </w:rPr>
        <w:t>A</w:t>
      </w:r>
      <w:r>
        <w:rPr>
          <w:rFonts w:ascii="Verdana" w:eastAsia="Verdana" w:hAnsi="Verdana" w:cs="Verdana"/>
          <w:spacing w:val="1"/>
          <w:sz w:val="17"/>
          <w:szCs w:val="17"/>
        </w:rPr>
        <w:t xml:space="preserve"> </w:t>
      </w:r>
      <w:r>
        <w:rPr>
          <w:rFonts w:ascii="Verdana" w:eastAsia="Verdana" w:hAnsi="Verdana" w:cs="Verdana"/>
          <w:spacing w:val="-1"/>
          <w:sz w:val="17"/>
          <w:szCs w:val="17"/>
        </w:rPr>
        <w:t>(</w:t>
      </w:r>
      <w:proofErr w:type="spellStart"/>
      <w:r>
        <w:rPr>
          <w:rFonts w:ascii="Verdana" w:eastAsia="Verdana" w:hAnsi="Verdana" w:cs="Verdana"/>
          <w:sz w:val="17"/>
          <w:szCs w:val="17"/>
        </w:rPr>
        <w:t>Edn</w:t>
      </w:r>
      <w:proofErr w:type="spellEnd"/>
      <w:r>
        <w:rPr>
          <w:rFonts w:ascii="Verdana" w:eastAsia="Verdana" w:hAnsi="Verdana" w:cs="Verdana"/>
          <w:sz w:val="17"/>
          <w:szCs w:val="17"/>
        </w:rPr>
        <w:t xml:space="preserve"> 0</w:t>
      </w:r>
      <w:r>
        <w:rPr>
          <w:rFonts w:ascii="Verdana" w:eastAsia="Verdana" w:hAnsi="Verdana" w:cs="Verdana"/>
          <w:spacing w:val="-1"/>
          <w:sz w:val="17"/>
          <w:szCs w:val="17"/>
        </w:rPr>
        <w:t>6/</w:t>
      </w:r>
      <w:r>
        <w:rPr>
          <w:rFonts w:ascii="Verdana" w:eastAsia="Verdana" w:hAnsi="Verdana" w:cs="Verdana"/>
          <w:sz w:val="17"/>
          <w:szCs w:val="17"/>
        </w:rPr>
        <w:t>1</w:t>
      </w:r>
      <w:r>
        <w:rPr>
          <w:rFonts w:ascii="Verdana" w:eastAsia="Verdana" w:hAnsi="Verdana" w:cs="Verdana"/>
          <w:spacing w:val="-1"/>
          <w:sz w:val="17"/>
          <w:szCs w:val="17"/>
        </w:rPr>
        <w:t>7</w:t>
      </w:r>
      <w:r>
        <w:rPr>
          <w:rFonts w:ascii="Verdana" w:eastAsia="Verdana" w:hAnsi="Verdana" w:cs="Verdana"/>
          <w:sz w:val="17"/>
          <w:szCs w:val="17"/>
        </w:rPr>
        <w:t>)</w:t>
      </w:r>
    </w:p>
    <w:p w14:paraId="43FE5CA7" w14:textId="77777777" w:rsidR="00834D5B" w:rsidRDefault="00834D5B">
      <w:pPr>
        <w:spacing w:before="6" w:line="180" w:lineRule="exact"/>
        <w:rPr>
          <w:sz w:val="19"/>
          <w:szCs w:val="19"/>
        </w:rPr>
      </w:pPr>
    </w:p>
    <w:p w14:paraId="10354C83" w14:textId="77777777" w:rsidR="00834D5B" w:rsidRDefault="0015637F">
      <w:pPr>
        <w:ind w:left="2389"/>
      </w:pPr>
      <w:r>
        <w:pict w14:anchorId="348C9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5pt;height:154.05pt">
            <v:imagedata r:id="rId5" o:title=""/>
          </v:shape>
        </w:pict>
      </w:r>
    </w:p>
    <w:p w14:paraId="67C4E8E5" w14:textId="77777777" w:rsidR="00834D5B" w:rsidRDefault="00834D5B">
      <w:pPr>
        <w:spacing w:line="200" w:lineRule="exact"/>
      </w:pPr>
    </w:p>
    <w:p w14:paraId="082798F3" w14:textId="77777777" w:rsidR="00834D5B" w:rsidRDefault="00834D5B">
      <w:pPr>
        <w:spacing w:line="200" w:lineRule="exact"/>
      </w:pPr>
    </w:p>
    <w:p w14:paraId="72234A23" w14:textId="77777777" w:rsidR="00834D5B" w:rsidRDefault="00834D5B">
      <w:pPr>
        <w:spacing w:before="12" w:line="240" w:lineRule="exact"/>
        <w:rPr>
          <w:sz w:val="24"/>
          <w:szCs w:val="24"/>
        </w:rPr>
      </w:pPr>
    </w:p>
    <w:p w14:paraId="4EE012D4" w14:textId="77777777" w:rsidR="00834D5B" w:rsidRDefault="00EA11E5">
      <w:pPr>
        <w:ind w:left="183"/>
        <w:rPr>
          <w:rFonts w:ascii="Arial" w:eastAsia="Arial" w:hAnsi="Arial" w:cs="Arial"/>
          <w:sz w:val="28"/>
          <w:szCs w:val="28"/>
        </w:rPr>
        <w:sectPr w:rsidR="00834D5B">
          <w:pgSz w:w="11920" w:h="16860"/>
          <w:pgMar w:top="1060" w:right="1020" w:bottom="280" w:left="1680" w:header="720" w:footer="720" w:gutter="0"/>
          <w:cols w:space="720"/>
        </w:sectPr>
      </w:pPr>
      <w:r>
        <w:rPr>
          <w:rFonts w:ascii="Arial" w:eastAsia="Arial" w:hAnsi="Arial" w:cs="Arial"/>
          <w:b/>
          <w:spacing w:val="1"/>
          <w:sz w:val="28"/>
          <w:szCs w:val="28"/>
        </w:rPr>
        <w:t>M</w:t>
      </w:r>
      <w:r>
        <w:rPr>
          <w:rFonts w:ascii="Arial" w:eastAsia="Arial" w:hAnsi="Arial" w:cs="Arial"/>
          <w:b/>
          <w:sz w:val="28"/>
          <w:szCs w:val="28"/>
        </w:rPr>
        <w:t xml:space="preserve">OD </w:t>
      </w:r>
      <w:r>
        <w:rPr>
          <w:rFonts w:ascii="Arial" w:eastAsia="Arial" w:hAnsi="Arial" w:cs="Arial"/>
          <w:b/>
          <w:spacing w:val="-1"/>
          <w:sz w:val="28"/>
          <w:szCs w:val="28"/>
        </w:rPr>
        <w:t>T</w:t>
      </w:r>
      <w:r>
        <w:rPr>
          <w:rFonts w:ascii="Arial" w:eastAsia="Arial" w:hAnsi="Arial" w:cs="Arial"/>
          <w:b/>
          <w:spacing w:val="-3"/>
          <w:sz w:val="28"/>
          <w:szCs w:val="28"/>
        </w:rPr>
        <w:t>e</w:t>
      </w:r>
      <w:r>
        <w:rPr>
          <w:rFonts w:ascii="Arial" w:eastAsia="Arial" w:hAnsi="Arial" w:cs="Arial"/>
          <w:b/>
          <w:spacing w:val="1"/>
          <w:sz w:val="28"/>
          <w:szCs w:val="28"/>
        </w:rPr>
        <w:t>r</w:t>
      </w:r>
      <w:r>
        <w:rPr>
          <w:rFonts w:ascii="Arial" w:eastAsia="Arial" w:hAnsi="Arial" w:cs="Arial"/>
          <w:b/>
          <w:sz w:val="28"/>
          <w:szCs w:val="28"/>
        </w:rPr>
        <w:t>ms</w:t>
      </w:r>
      <w:r>
        <w:rPr>
          <w:rFonts w:ascii="Arial" w:eastAsia="Arial" w:hAnsi="Arial" w:cs="Arial"/>
          <w:b/>
          <w:spacing w:val="-1"/>
          <w:sz w:val="28"/>
          <w:szCs w:val="28"/>
        </w:rPr>
        <w:t xml:space="preserve"> </w:t>
      </w:r>
      <w:r>
        <w:rPr>
          <w:rFonts w:ascii="Arial" w:eastAsia="Arial" w:hAnsi="Arial" w:cs="Arial"/>
          <w:b/>
          <w:sz w:val="28"/>
          <w:szCs w:val="28"/>
        </w:rPr>
        <w:t>a</w:t>
      </w:r>
      <w:r>
        <w:rPr>
          <w:rFonts w:ascii="Arial" w:eastAsia="Arial" w:hAnsi="Arial" w:cs="Arial"/>
          <w:b/>
          <w:spacing w:val="-1"/>
          <w:sz w:val="28"/>
          <w:szCs w:val="28"/>
        </w:rPr>
        <w:t>n</w:t>
      </w:r>
      <w:r>
        <w:rPr>
          <w:rFonts w:ascii="Arial" w:eastAsia="Arial" w:hAnsi="Arial" w:cs="Arial"/>
          <w:b/>
          <w:sz w:val="28"/>
          <w:szCs w:val="28"/>
        </w:rPr>
        <w:t xml:space="preserve">d </w:t>
      </w:r>
      <w:r>
        <w:rPr>
          <w:rFonts w:ascii="Arial" w:eastAsia="Arial" w:hAnsi="Arial" w:cs="Arial"/>
          <w:b/>
          <w:spacing w:val="-4"/>
          <w:sz w:val="28"/>
          <w:szCs w:val="28"/>
        </w:rPr>
        <w:t>C</w:t>
      </w:r>
      <w:r>
        <w:rPr>
          <w:rFonts w:ascii="Arial" w:eastAsia="Arial" w:hAnsi="Arial" w:cs="Arial"/>
          <w:b/>
          <w:spacing w:val="-1"/>
          <w:sz w:val="28"/>
          <w:szCs w:val="28"/>
        </w:rPr>
        <w:t>ond</w:t>
      </w:r>
      <w:r>
        <w:rPr>
          <w:rFonts w:ascii="Arial" w:eastAsia="Arial" w:hAnsi="Arial" w:cs="Arial"/>
          <w:b/>
          <w:spacing w:val="1"/>
          <w:sz w:val="28"/>
          <w:szCs w:val="28"/>
        </w:rPr>
        <w:t>i</w:t>
      </w:r>
      <w:r>
        <w:rPr>
          <w:rFonts w:ascii="Arial" w:eastAsia="Arial" w:hAnsi="Arial" w:cs="Arial"/>
          <w:b/>
          <w:sz w:val="28"/>
          <w:szCs w:val="28"/>
        </w:rPr>
        <w:t>t</w:t>
      </w:r>
      <w:r>
        <w:rPr>
          <w:rFonts w:ascii="Arial" w:eastAsia="Arial" w:hAnsi="Arial" w:cs="Arial"/>
          <w:b/>
          <w:spacing w:val="1"/>
          <w:sz w:val="28"/>
          <w:szCs w:val="28"/>
        </w:rPr>
        <w:t>i</w:t>
      </w:r>
      <w:r>
        <w:rPr>
          <w:rFonts w:ascii="Arial" w:eastAsia="Arial" w:hAnsi="Arial" w:cs="Arial"/>
          <w:b/>
          <w:spacing w:val="-1"/>
          <w:sz w:val="28"/>
          <w:szCs w:val="28"/>
        </w:rPr>
        <w:t>on</w:t>
      </w:r>
      <w:r>
        <w:rPr>
          <w:rFonts w:ascii="Arial" w:eastAsia="Arial" w:hAnsi="Arial" w:cs="Arial"/>
          <w:b/>
          <w:sz w:val="28"/>
          <w:szCs w:val="28"/>
        </w:rPr>
        <w:t>s</w:t>
      </w:r>
      <w:r>
        <w:rPr>
          <w:rFonts w:ascii="Arial" w:eastAsia="Arial" w:hAnsi="Arial" w:cs="Arial"/>
          <w:b/>
          <w:spacing w:val="1"/>
          <w:sz w:val="28"/>
          <w:szCs w:val="28"/>
        </w:rPr>
        <w:t xml:space="preserve"> </w:t>
      </w:r>
      <w:r>
        <w:rPr>
          <w:rFonts w:ascii="Arial" w:eastAsia="Arial" w:hAnsi="Arial" w:cs="Arial"/>
          <w:b/>
          <w:sz w:val="28"/>
          <w:szCs w:val="28"/>
        </w:rPr>
        <w:t>f</w:t>
      </w:r>
      <w:r>
        <w:rPr>
          <w:rFonts w:ascii="Arial" w:eastAsia="Arial" w:hAnsi="Arial" w:cs="Arial"/>
          <w:b/>
          <w:spacing w:val="-1"/>
          <w:sz w:val="28"/>
          <w:szCs w:val="28"/>
        </w:rPr>
        <w:t>o</w:t>
      </w:r>
      <w:r>
        <w:rPr>
          <w:rFonts w:ascii="Arial" w:eastAsia="Arial" w:hAnsi="Arial" w:cs="Arial"/>
          <w:b/>
          <w:sz w:val="28"/>
          <w:szCs w:val="28"/>
        </w:rPr>
        <w:t>r</w:t>
      </w:r>
      <w:r>
        <w:rPr>
          <w:rFonts w:ascii="Arial" w:eastAsia="Arial" w:hAnsi="Arial" w:cs="Arial"/>
          <w:b/>
          <w:spacing w:val="1"/>
          <w:sz w:val="28"/>
          <w:szCs w:val="28"/>
        </w:rPr>
        <w:t xml:space="preserve"> MI</w:t>
      </w:r>
      <w:r>
        <w:rPr>
          <w:rFonts w:ascii="Arial" w:eastAsia="Arial" w:hAnsi="Arial" w:cs="Arial"/>
          <w:b/>
          <w:spacing w:val="-1"/>
          <w:sz w:val="28"/>
          <w:szCs w:val="28"/>
        </w:rPr>
        <w:t>Z</w:t>
      </w:r>
      <w:r>
        <w:rPr>
          <w:rFonts w:ascii="Arial" w:eastAsia="Arial" w:hAnsi="Arial" w:cs="Arial"/>
          <w:b/>
          <w:spacing w:val="-4"/>
          <w:sz w:val="28"/>
          <w:szCs w:val="28"/>
        </w:rPr>
        <w:t>Z</w:t>
      </w:r>
      <w:r>
        <w:rPr>
          <w:rFonts w:ascii="Arial" w:eastAsia="Arial" w:hAnsi="Arial" w:cs="Arial"/>
          <w:b/>
          <w:sz w:val="28"/>
          <w:szCs w:val="28"/>
        </w:rPr>
        <w:t>Y</w:t>
      </w:r>
      <w:r>
        <w:rPr>
          <w:rFonts w:ascii="Arial" w:eastAsia="Arial" w:hAnsi="Arial" w:cs="Arial"/>
          <w:b/>
          <w:spacing w:val="2"/>
          <w:sz w:val="28"/>
          <w:szCs w:val="28"/>
        </w:rPr>
        <w:t xml:space="preserve"> </w:t>
      </w:r>
      <w:r>
        <w:rPr>
          <w:rFonts w:ascii="Arial" w:eastAsia="Arial" w:hAnsi="Arial" w:cs="Arial"/>
          <w:b/>
          <w:sz w:val="28"/>
          <w:szCs w:val="28"/>
        </w:rPr>
        <w:t xml:space="preserve">- </w:t>
      </w:r>
      <w:r>
        <w:rPr>
          <w:rFonts w:ascii="Arial" w:eastAsia="Arial" w:hAnsi="Arial" w:cs="Arial"/>
          <w:b/>
          <w:spacing w:val="-3"/>
          <w:sz w:val="28"/>
          <w:szCs w:val="28"/>
        </w:rPr>
        <w:t>S</w:t>
      </w:r>
      <w:r>
        <w:rPr>
          <w:rFonts w:ascii="Arial" w:eastAsia="Arial" w:hAnsi="Arial" w:cs="Arial"/>
          <w:b/>
          <w:spacing w:val="6"/>
          <w:sz w:val="28"/>
          <w:szCs w:val="28"/>
        </w:rPr>
        <w:t>M</w:t>
      </w:r>
      <w:r>
        <w:rPr>
          <w:rFonts w:ascii="Arial" w:eastAsia="Arial" w:hAnsi="Arial" w:cs="Arial"/>
          <w:b/>
          <w:spacing w:val="-8"/>
          <w:sz w:val="28"/>
          <w:szCs w:val="28"/>
        </w:rPr>
        <w:t>A</w:t>
      </w:r>
      <w:r>
        <w:rPr>
          <w:rFonts w:ascii="Arial" w:eastAsia="Arial" w:hAnsi="Arial" w:cs="Arial"/>
          <w:b/>
          <w:spacing w:val="-1"/>
          <w:sz w:val="28"/>
          <w:szCs w:val="28"/>
        </w:rPr>
        <w:t>L</w:t>
      </w:r>
      <w:r>
        <w:rPr>
          <w:rFonts w:ascii="Arial" w:eastAsia="Arial" w:hAnsi="Arial" w:cs="Arial"/>
          <w:b/>
          <w:sz w:val="28"/>
          <w:szCs w:val="28"/>
        </w:rPr>
        <w:t>L</w:t>
      </w:r>
      <w:r>
        <w:rPr>
          <w:rFonts w:ascii="Arial" w:eastAsia="Arial" w:hAnsi="Arial" w:cs="Arial"/>
          <w:b/>
          <w:spacing w:val="1"/>
          <w:sz w:val="28"/>
          <w:szCs w:val="28"/>
        </w:rPr>
        <w:t xml:space="preserve"> </w:t>
      </w:r>
      <w:r>
        <w:rPr>
          <w:rFonts w:ascii="Arial" w:eastAsia="Arial" w:hAnsi="Arial" w:cs="Arial"/>
          <w:b/>
          <w:sz w:val="28"/>
          <w:szCs w:val="28"/>
        </w:rPr>
        <w:t>-</w:t>
      </w:r>
      <w:r>
        <w:rPr>
          <w:rFonts w:ascii="Arial" w:eastAsia="Arial" w:hAnsi="Arial" w:cs="Arial"/>
          <w:b/>
          <w:spacing w:val="2"/>
          <w:sz w:val="28"/>
          <w:szCs w:val="28"/>
        </w:rPr>
        <w:t xml:space="preserve"> </w:t>
      </w:r>
      <w:r>
        <w:rPr>
          <w:rFonts w:ascii="Arial" w:eastAsia="Arial" w:hAnsi="Arial" w:cs="Arial"/>
          <w:b/>
          <w:spacing w:val="-1"/>
          <w:sz w:val="28"/>
          <w:szCs w:val="28"/>
        </w:rPr>
        <w:t>CB</w:t>
      </w:r>
      <w:r>
        <w:rPr>
          <w:rFonts w:ascii="Arial" w:eastAsia="Arial" w:hAnsi="Arial" w:cs="Arial"/>
          <w:b/>
          <w:spacing w:val="1"/>
          <w:sz w:val="28"/>
          <w:szCs w:val="28"/>
        </w:rPr>
        <w:t>R</w:t>
      </w:r>
      <w:r>
        <w:rPr>
          <w:rFonts w:ascii="Arial" w:eastAsia="Arial" w:hAnsi="Arial" w:cs="Arial"/>
          <w:b/>
          <w:spacing w:val="-1"/>
          <w:sz w:val="28"/>
          <w:szCs w:val="28"/>
        </w:rPr>
        <w:t>N</w:t>
      </w:r>
      <w:r>
        <w:rPr>
          <w:rFonts w:ascii="Arial" w:eastAsia="Arial" w:hAnsi="Arial" w:cs="Arial"/>
          <w:b/>
          <w:spacing w:val="1"/>
          <w:sz w:val="28"/>
          <w:szCs w:val="28"/>
        </w:rPr>
        <w:t>/</w:t>
      </w:r>
      <w:r>
        <w:rPr>
          <w:rFonts w:ascii="Arial" w:eastAsia="Arial" w:hAnsi="Arial" w:cs="Arial"/>
          <w:b/>
          <w:sz w:val="28"/>
          <w:szCs w:val="28"/>
        </w:rPr>
        <w:t>00226</w:t>
      </w:r>
    </w:p>
    <w:p w14:paraId="053F416F" w14:textId="77777777" w:rsidR="00834D5B" w:rsidRDefault="00834D5B">
      <w:pPr>
        <w:spacing w:before="8" w:line="180" w:lineRule="exact"/>
        <w:rPr>
          <w:sz w:val="19"/>
          <w:szCs w:val="19"/>
        </w:rPr>
      </w:pPr>
    </w:p>
    <w:p w14:paraId="66BE00CF" w14:textId="77777777" w:rsidR="00834D5B" w:rsidRDefault="00EA11E5">
      <w:pPr>
        <w:ind w:left="100"/>
        <w:rPr>
          <w:rFonts w:ascii="Arial" w:eastAsia="Arial" w:hAnsi="Arial" w:cs="Arial"/>
          <w:sz w:val="17"/>
          <w:szCs w:val="17"/>
        </w:rPr>
      </w:pPr>
      <w:r>
        <w:rPr>
          <w:rFonts w:ascii="Arial" w:eastAsia="Arial" w:hAnsi="Arial" w:cs="Arial"/>
          <w:b/>
          <w:sz w:val="17"/>
          <w:szCs w:val="17"/>
        </w:rPr>
        <w:t xml:space="preserve">1            </w:t>
      </w:r>
      <w:r>
        <w:rPr>
          <w:rFonts w:ascii="Arial" w:eastAsia="Arial" w:hAnsi="Arial" w:cs="Arial"/>
          <w:b/>
          <w:spacing w:val="14"/>
          <w:sz w:val="17"/>
          <w:szCs w:val="17"/>
        </w:rPr>
        <w:t xml:space="preserve"> </w:t>
      </w:r>
      <w:r>
        <w:rPr>
          <w:rFonts w:ascii="Arial" w:eastAsia="Arial" w:hAnsi="Arial" w:cs="Arial"/>
          <w:b/>
          <w:spacing w:val="-1"/>
          <w:sz w:val="17"/>
          <w:szCs w:val="17"/>
        </w:rPr>
        <w:t>De</w:t>
      </w:r>
      <w:r>
        <w:rPr>
          <w:rFonts w:ascii="Arial" w:eastAsia="Arial" w:hAnsi="Arial" w:cs="Arial"/>
          <w:b/>
          <w:spacing w:val="1"/>
          <w:sz w:val="17"/>
          <w:szCs w:val="17"/>
        </w:rPr>
        <w:t>fi</w:t>
      </w:r>
      <w:r>
        <w:rPr>
          <w:rFonts w:ascii="Arial" w:eastAsia="Arial" w:hAnsi="Arial" w:cs="Arial"/>
          <w:b/>
          <w:spacing w:val="-1"/>
          <w:sz w:val="17"/>
          <w:szCs w:val="17"/>
        </w:rPr>
        <w:t>n</w:t>
      </w:r>
      <w:r>
        <w:rPr>
          <w:rFonts w:ascii="Arial" w:eastAsia="Arial" w:hAnsi="Arial" w:cs="Arial"/>
          <w:b/>
          <w:spacing w:val="1"/>
          <w:sz w:val="17"/>
          <w:szCs w:val="17"/>
        </w:rPr>
        <w:t>iti</w:t>
      </w:r>
      <w:r>
        <w:rPr>
          <w:rFonts w:ascii="Arial" w:eastAsia="Arial" w:hAnsi="Arial" w:cs="Arial"/>
          <w:b/>
          <w:spacing w:val="-1"/>
          <w:sz w:val="17"/>
          <w:szCs w:val="17"/>
        </w:rPr>
        <w:t>on</w:t>
      </w:r>
      <w:r>
        <w:rPr>
          <w:rFonts w:ascii="Arial" w:eastAsia="Arial" w:hAnsi="Arial" w:cs="Arial"/>
          <w:b/>
          <w:sz w:val="17"/>
          <w:szCs w:val="17"/>
        </w:rPr>
        <w:t>s -</w:t>
      </w:r>
      <w:r>
        <w:rPr>
          <w:rFonts w:ascii="Arial" w:eastAsia="Arial" w:hAnsi="Arial" w:cs="Arial"/>
          <w:b/>
          <w:spacing w:val="2"/>
          <w:sz w:val="17"/>
          <w:szCs w:val="17"/>
        </w:rPr>
        <w:t xml:space="preserve"> </w:t>
      </w:r>
      <w:r>
        <w:rPr>
          <w:rFonts w:ascii="Arial" w:eastAsia="Arial" w:hAnsi="Arial" w:cs="Arial"/>
          <w:b/>
          <w:spacing w:val="1"/>
          <w:sz w:val="17"/>
          <w:szCs w:val="17"/>
        </w:rPr>
        <w:t>I</w:t>
      </w:r>
      <w:r>
        <w:rPr>
          <w:rFonts w:ascii="Arial" w:eastAsia="Arial" w:hAnsi="Arial" w:cs="Arial"/>
          <w:b/>
          <w:sz w:val="17"/>
          <w:szCs w:val="17"/>
        </w:rPr>
        <w:t>n</w:t>
      </w:r>
      <w:r>
        <w:rPr>
          <w:rFonts w:ascii="Arial" w:eastAsia="Arial" w:hAnsi="Arial" w:cs="Arial"/>
          <w:b/>
          <w:spacing w:val="-2"/>
          <w:sz w:val="17"/>
          <w:szCs w:val="17"/>
        </w:rPr>
        <w:t xml:space="preserve"> </w:t>
      </w:r>
      <w:r>
        <w:rPr>
          <w:rFonts w:ascii="Arial" w:eastAsia="Arial" w:hAnsi="Arial" w:cs="Arial"/>
          <w:b/>
          <w:spacing w:val="1"/>
          <w:sz w:val="17"/>
          <w:szCs w:val="17"/>
        </w:rPr>
        <w:t>t</w:t>
      </w:r>
      <w:r>
        <w:rPr>
          <w:rFonts w:ascii="Arial" w:eastAsia="Arial" w:hAnsi="Arial" w:cs="Arial"/>
          <w:b/>
          <w:spacing w:val="-1"/>
          <w:sz w:val="17"/>
          <w:szCs w:val="17"/>
        </w:rPr>
        <w:t>h</w:t>
      </w:r>
      <w:r>
        <w:rPr>
          <w:rFonts w:ascii="Arial" w:eastAsia="Arial" w:hAnsi="Arial" w:cs="Arial"/>
          <w:b/>
          <w:sz w:val="17"/>
          <w:szCs w:val="17"/>
        </w:rPr>
        <w:t xml:space="preserve">e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z w:val="17"/>
          <w:szCs w:val="17"/>
        </w:rPr>
        <w:t>:</w:t>
      </w:r>
    </w:p>
    <w:p w14:paraId="2231FBF6" w14:textId="77777777" w:rsidR="00834D5B" w:rsidRDefault="00834D5B">
      <w:pPr>
        <w:spacing w:before="9" w:line="100" w:lineRule="exact"/>
        <w:rPr>
          <w:sz w:val="11"/>
          <w:szCs w:val="11"/>
        </w:rPr>
      </w:pPr>
    </w:p>
    <w:p w14:paraId="729BE262" w14:textId="77777777" w:rsidR="00834D5B" w:rsidRDefault="00EA11E5">
      <w:pPr>
        <w:ind w:left="100" w:right="77"/>
        <w:rPr>
          <w:rFonts w:ascii="Arial" w:eastAsia="Arial" w:hAnsi="Arial" w:cs="Arial"/>
          <w:sz w:val="17"/>
          <w:szCs w:val="17"/>
        </w:rPr>
      </w:pPr>
      <w:r>
        <w:rPr>
          <w:rFonts w:ascii="Arial" w:eastAsia="Arial" w:hAnsi="Arial" w:cs="Arial"/>
          <w:b/>
          <w:spacing w:val="1"/>
          <w:sz w:val="17"/>
          <w:szCs w:val="17"/>
        </w:rPr>
        <w:t>T</w:t>
      </w:r>
      <w:r>
        <w:rPr>
          <w:rFonts w:ascii="Arial" w:eastAsia="Arial" w:hAnsi="Arial" w:cs="Arial"/>
          <w:b/>
          <w:spacing w:val="-1"/>
          <w:sz w:val="17"/>
          <w:szCs w:val="17"/>
        </w:rPr>
        <w:t>h</w:t>
      </w:r>
      <w:r>
        <w:rPr>
          <w:rFonts w:ascii="Arial" w:eastAsia="Arial" w:hAnsi="Arial" w:cs="Arial"/>
          <w:b/>
          <w:sz w:val="17"/>
          <w:szCs w:val="17"/>
        </w:rPr>
        <w:t>e</w:t>
      </w:r>
      <w:r>
        <w:rPr>
          <w:rFonts w:ascii="Arial" w:eastAsia="Arial" w:hAnsi="Arial" w:cs="Arial"/>
          <w:b/>
          <w:spacing w:val="2"/>
          <w:sz w:val="17"/>
          <w:szCs w:val="17"/>
        </w:rPr>
        <w:t xml:space="preserve"> </w:t>
      </w:r>
      <w:r>
        <w:rPr>
          <w:rFonts w:ascii="Arial" w:eastAsia="Arial" w:hAnsi="Arial" w:cs="Arial"/>
          <w:b/>
          <w:spacing w:val="-5"/>
          <w:sz w:val="17"/>
          <w:szCs w:val="17"/>
        </w:rPr>
        <w:t>A</w:t>
      </w:r>
      <w:r>
        <w:rPr>
          <w:rFonts w:ascii="Arial" w:eastAsia="Arial" w:hAnsi="Arial" w:cs="Arial"/>
          <w:b/>
          <w:spacing w:val="-1"/>
          <w:sz w:val="17"/>
          <w:szCs w:val="17"/>
        </w:rPr>
        <w:t>u</w:t>
      </w:r>
      <w:r>
        <w:rPr>
          <w:rFonts w:ascii="Arial" w:eastAsia="Arial" w:hAnsi="Arial" w:cs="Arial"/>
          <w:b/>
          <w:spacing w:val="1"/>
          <w:sz w:val="17"/>
          <w:szCs w:val="17"/>
        </w:rPr>
        <w:t>t</w:t>
      </w:r>
      <w:r>
        <w:rPr>
          <w:rFonts w:ascii="Arial" w:eastAsia="Arial" w:hAnsi="Arial" w:cs="Arial"/>
          <w:b/>
          <w:spacing w:val="-1"/>
          <w:sz w:val="17"/>
          <w:szCs w:val="17"/>
        </w:rPr>
        <w:t>ho</w:t>
      </w:r>
      <w:r>
        <w:rPr>
          <w:rFonts w:ascii="Arial" w:eastAsia="Arial" w:hAnsi="Arial" w:cs="Arial"/>
          <w:b/>
          <w:spacing w:val="1"/>
          <w:sz w:val="17"/>
          <w:szCs w:val="17"/>
        </w:rPr>
        <w:t>rit</w:t>
      </w:r>
      <w:r>
        <w:rPr>
          <w:rFonts w:ascii="Arial" w:eastAsia="Arial" w:hAnsi="Arial" w:cs="Arial"/>
          <w:b/>
          <w:sz w:val="17"/>
          <w:szCs w:val="17"/>
        </w:rPr>
        <w:t>y</w:t>
      </w:r>
      <w:r>
        <w:rPr>
          <w:rFonts w:ascii="Arial" w:eastAsia="Arial" w:hAnsi="Arial" w:cs="Arial"/>
          <w:b/>
          <w:spacing w:val="-1"/>
          <w:sz w:val="17"/>
          <w:szCs w:val="17"/>
        </w:rPr>
        <w:t xml:space="preserve"> </w:t>
      </w:r>
      <w:r>
        <w:rPr>
          <w:rFonts w:ascii="Arial" w:eastAsia="Arial" w:hAnsi="Arial" w:cs="Arial"/>
          <w:spacing w:val="2"/>
          <w:sz w:val="17"/>
          <w:szCs w:val="17"/>
        </w:rPr>
        <w:t>m</w:t>
      </w:r>
      <w:r>
        <w:rPr>
          <w:rFonts w:ascii="Arial" w:eastAsia="Arial" w:hAnsi="Arial" w:cs="Arial"/>
          <w:spacing w:val="-1"/>
          <w:sz w:val="17"/>
          <w:szCs w:val="17"/>
        </w:rPr>
        <w:t>ean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Se</w:t>
      </w:r>
      <w:r>
        <w:rPr>
          <w:rFonts w:ascii="Arial" w:eastAsia="Arial" w:hAnsi="Arial" w:cs="Arial"/>
          <w:spacing w:val="1"/>
          <w:sz w:val="17"/>
          <w:szCs w:val="17"/>
        </w:rPr>
        <w:t>cret</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proofErr w:type="spellStart"/>
      <w:r>
        <w:rPr>
          <w:rFonts w:ascii="Arial" w:eastAsia="Arial" w:hAnsi="Arial" w:cs="Arial"/>
          <w:spacing w:val="-1"/>
          <w:sz w:val="17"/>
          <w:szCs w:val="17"/>
        </w:rPr>
        <w:t>De</w:t>
      </w:r>
      <w:r>
        <w:rPr>
          <w:rFonts w:ascii="Arial" w:eastAsia="Arial" w:hAnsi="Arial" w:cs="Arial"/>
          <w:spacing w:val="1"/>
          <w:sz w:val="17"/>
          <w:szCs w:val="17"/>
        </w:rPr>
        <w:t>f</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e</w:t>
      </w:r>
      <w:proofErr w:type="spellEnd"/>
      <w:r>
        <w:rPr>
          <w:rFonts w:ascii="Arial" w:eastAsia="Arial" w:hAnsi="Arial" w:cs="Arial"/>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Un</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K</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g</w:t>
      </w:r>
      <w:r>
        <w:rPr>
          <w:rFonts w:ascii="Arial" w:eastAsia="Arial" w:hAnsi="Arial" w:cs="Arial"/>
          <w:spacing w:val="-1"/>
          <w:sz w:val="17"/>
          <w:szCs w:val="17"/>
        </w:rPr>
        <w:t>do</w:t>
      </w:r>
      <w:r>
        <w:rPr>
          <w:rFonts w:ascii="Arial" w:eastAsia="Arial" w:hAnsi="Arial" w:cs="Arial"/>
          <w:sz w:val="17"/>
          <w:szCs w:val="17"/>
        </w:rPr>
        <w:t xml:space="preserve">m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G</w:t>
      </w:r>
      <w:r>
        <w:rPr>
          <w:rFonts w:ascii="Arial" w:eastAsia="Arial" w:hAnsi="Arial" w:cs="Arial"/>
          <w:spacing w:val="1"/>
          <w:sz w:val="17"/>
          <w:szCs w:val="17"/>
        </w:rPr>
        <w:t>r</w:t>
      </w:r>
      <w:r>
        <w:rPr>
          <w:rFonts w:ascii="Arial" w:eastAsia="Arial" w:hAnsi="Arial" w:cs="Arial"/>
          <w:spacing w:val="-1"/>
          <w:sz w:val="17"/>
          <w:szCs w:val="17"/>
        </w:rPr>
        <w:t>ea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 xml:space="preserve">in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No</w:t>
      </w:r>
      <w:r>
        <w:rPr>
          <w:rFonts w:ascii="Arial" w:eastAsia="Arial" w:hAnsi="Arial" w:cs="Arial"/>
          <w:spacing w:val="1"/>
          <w:sz w:val="17"/>
          <w:szCs w:val="17"/>
        </w:rPr>
        <w:t>rt</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z w:val="17"/>
          <w:szCs w:val="17"/>
        </w:rPr>
        <w:t xml:space="preserve">n </w:t>
      </w:r>
      <w:r>
        <w:rPr>
          <w:rFonts w:ascii="Arial" w:eastAsia="Arial" w:hAnsi="Arial" w:cs="Arial"/>
          <w:spacing w:val="1"/>
          <w:sz w:val="17"/>
          <w:szCs w:val="17"/>
        </w:rPr>
        <w:t>Ir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pacing w:val="-1"/>
          <w:sz w:val="17"/>
          <w:szCs w:val="17"/>
        </w:rPr>
        <w:t>d</w:t>
      </w:r>
      <w:r>
        <w:rPr>
          <w:rFonts w:ascii="Arial" w:eastAsia="Arial" w:hAnsi="Arial" w:cs="Arial"/>
          <w:sz w:val="17"/>
          <w:szCs w:val="17"/>
        </w:rPr>
        <w:t>,</w:t>
      </w:r>
      <w:r>
        <w:rPr>
          <w:rFonts w:ascii="Arial" w:eastAsia="Arial" w:hAnsi="Arial" w:cs="Arial"/>
          <w:spacing w:val="1"/>
          <w:sz w:val="17"/>
          <w:szCs w:val="17"/>
        </w:rPr>
        <w:t xml:space="preserve"> (r</w:t>
      </w:r>
      <w:r>
        <w:rPr>
          <w:rFonts w:ascii="Arial" w:eastAsia="Arial" w:hAnsi="Arial" w:cs="Arial"/>
          <w:spacing w:val="-1"/>
          <w:sz w:val="17"/>
          <w:szCs w:val="17"/>
        </w:rPr>
        <w:t>e</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rr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2"/>
          <w:sz w:val="17"/>
          <w:szCs w:val="17"/>
        </w:rPr>
        <w:t>t</w:t>
      </w:r>
      <w:r>
        <w:rPr>
          <w:rFonts w:ascii="Arial" w:eastAsia="Arial" w:hAnsi="Arial" w:cs="Arial"/>
          <w:sz w:val="17"/>
          <w:szCs w:val="17"/>
        </w:rPr>
        <w:t xml:space="preserve">o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do</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2"/>
          <w:sz w:val="17"/>
          <w:szCs w:val="17"/>
        </w:rPr>
        <w:t>t</w:t>
      </w:r>
      <w:r>
        <w:rPr>
          <w:rFonts w:ascii="Arial" w:eastAsia="Arial" w:hAnsi="Arial" w:cs="Arial"/>
          <w:spacing w:val="-1"/>
          <w:sz w:val="17"/>
          <w:szCs w:val="17"/>
        </w:rPr>
        <w:t>y</w:t>
      </w:r>
      <w:r>
        <w:rPr>
          <w:rFonts w:ascii="Arial" w:eastAsia="Arial" w:hAnsi="Arial" w:cs="Arial"/>
          <w:spacing w:val="3"/>
          <w:sz w:val="17"/>
          <w:szCs w:val="17"/>
        </w:rPr>
        <w:t>"</w:t>
      </w:r>
      <w:r>
        <w:rPr>
          <w:rFonts w:ascii="Arial" w:eastAsia="Arial" w:hAnsi="Arial" w:cs="Arial"/>
          <w:spacing w:val="1"/>
          <w:sz w:val="17"/>
          <w:szCs w:val="17"/>
        </w:rPr>
        <w: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p</w:t>
      </w:r>
      <w:r>
        <w:rPr>
          <w:rFonts w:ascii="Arial" w:eastAsia="Arial" w:hAnsi="Arial" w:cs="Arial"/>
          <w:sz w:val="17"/>
          <w:szCs w:val="17"/>
        </w:rPr>
        <w:t>a</w:t>
      </w:r>
      <w:r>
        <w:rPr>
          <w:rFonts w:ascii="Arial" w:eastAsia="Arial" w:hAnsi="Arial" w:cs="Arial"/>
          <w:spacing w:val="1"/>
          <w:sz w:val="17"/>
          <w:szCs w:val="17"/>
        </w:rPr>
        <w:t>r</w:t>
      </w:r>
      <w:r>
        <w:rPr>
          <w:rFonts w:ascii="Arial" w:eastAsia="Arial" w:hAnsi="Arial" w:cs="Arial"/>
          <w:sz w:val="17"/>
          <w:szCs w:val="17"/>
        </w:rPr>
        <w:t>t</w:t>
      </w:r>
      <w:r>
        <w:rPr>
          <w:rFonts w:ascii="Arial" w:eastAsia="Arial" w:hAnsi="Arial" w:cs="Arial"/>
          <w:spacing w:val="-1"/>
          <w:sz w:val="17"/>
          <w:szCs w:val="17"/>
        </w:rPr>
        <w:t xml:space="preserve"> 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r</w:t>
      </w:r>
      <w:r>
        <w:rPr>
          <w:rFonts w:ascii="Arial" w:eastAsia="Arial" w:hAnsi="Arial" w:cs="Arial"/>
          <w:spacing w:val="-1"/>
          <w:sz w:val="17"/>
          <w:szCs w:val="17"/>
        </w:rPr>
        <w:t>own</w:t>
      </w:r>
      <w:r>
        <w:rPr>
          <w:rFonts w:ascii="Arial" w:eastAsia="Arial" w:hAnsi="Arial" w:cs="Arial"/>
          <w:sz w:val="17"/>
          <w:szCs w:val="17"/>
        </w:rPr>
        <w:t>;</w:t>
      </w:r>
    </w:p>
    <w:p w14:paraId="6148B785" w14:textId="77777777" w:rsidR="00834D5B" w:rsidRDefault="00834D5B">
      <w:pPr>
        <w:spacing w:before="5" w:line="120" w:lineRule="exact"/>
        <w:rPr>
          <w:sz w:val="12"/>
          <w:szCs w:val="12"/>
        </w:rPr>
      </w:pPr>
    </w:p>
    <w:p w14:paraId="3DB55524" w14:textId="77777777" w:rsidR="00834D5B" w:rsidRDefault="00EA11E5">
      <w:pPr>
        <w:spacing w:line="180" w:lineRule="exact"/>
        <w:ind w:left="100" w:right="39"/>
        <w:rPr>
          <w:rFonts w:ascii="Arial" w:eastAsia="Arial" w:hAnsi="Arial" w:cs="Arial"/>
          <w:sz w:val="17"/>
          <w:szCs w:val="17"/>
        </w:rPr>
      </w:pPr>
      <w:r>
        <w:rPr>
          <w:rFonts w:ascii="Arial" w:eastAsia="Arial" w:hAnsi="Arial" w:cs="Arial"/>
          <w:b/>
          <w:spacing w:val="-1"/>
          <w:sz w:val="17"/>
          <w:szCs w:val="17"/>
        </w:rPr>
        <w:t>Bus</w:t>
      </w:r>
      <w:r>
        <w:rPr>
          <w:rFonts w:ascii="Arial" w:eastAsia="Arial" w:hAnsi="Arial" w:cs="Arial"/>
          <w:b/>
          <w:spacing w:val="1"/>
          <w:sz w:val="17"/>
          <w:szCs w:val="17"/>
        </w:rPr>
        <w:t>i</w:t>
      </w:r>
      <w:r>
        <w:rPr>
          <w:rFonts w:ascii="Arial" w:eastAsia="Arial" w:hAnsi="Arial" w:cs="Arial"/>
          <w:b/>
          <w:spacing w:val="-1"/>
          <w:sz w:val="17"/>
          <w:szCs w:val="17"/>
        </w:rPr>
        <w:t>n</w:t>
      </w:r>
      <w:r>
        <w:rPr>
          <w:rFonts w:ascii="Arial" w:eastAsia="Arial" w:hAnsi="Arial" w:cs="Arial"/>
          <w:b/>
          <w:spacing w:val="1"/>
          <w:sz w:val="17"/>
          <w:szCs w:val="17"/>
        </w:rPr>
        <w:t>e</w:t>
      </w:r>
      <w:r>
        <w:rPr>
          <w:rFonts w:ascii="Arial" w:eastAsia="Arial" w:hAnsi="Arial" w:cs="Arial"/>
          <w:b/>
          <w:spacing w:val="-1"/>
          <w:sz w:val="17"/>
          <w:szCs w:val="17"/>
        </w:rPr>
        <w:t>s</w:t>
      </w:r>
      <w:r>
        <w:rPr>
          <w:rFonts w:ascii="Arial" w:eastAsia="Arial" w:hAnsi="Arial" w:cs="Arial"/>
          <w:b/>
          <w:sz w:val="17"/>
          <w:szCs w:val="17"/>
        </w:rPr>
        <w:t xml:space="preserve">s </w:t>
      </w:r>
      <w:r>
        <w:rPr>
          <w:rFonts w:ascii="Arial" w:eastAsia="Arial" w:hAnsi="Arial" w:cs="Arial"/>
          <w:b/>
          <w:spacing w:val="-1"/>
          <w:sz w:val="17"/>
          <w:szCs w:val="17"/>
        </w:rPr>
        <w:t>D</w:t>
      </w:r>
      <w:r>
        <w:rPr>
          <w:rFonts w:ascii="Arial" w:eastAsia="Arial" w:hAnsi="Arial" w:cs="Arial"/>
          <w:b/>
          <w:spacing w:val="1"/>
          <w:sz w:val="17"/>
          <w:szCs w:val="17"/>
        </w:rPr>
        <w:t>a</w:t>
      </w:r>
      <w:r>
        <w:rPr>
          <w:rFonts w:ascii="Arial" w:eastAsia="Arial" w:hAnsi="Arial" w:cs="Arial"/>
          <w:b/>
          <w:sz w:val="17"/>
          <w:szCs w:val="17"/>
        </w:rPr>
        <w:t>y</w:t>
      </w:r>
      <w:r>
        <w:rPr>
          <w:rFonts w:ascii="Arial" w:eastAsia="Arial" w:hAnsi="Arial" w:cs="Arial"/>
          <w:b/>
          <w:spacing w:val="-1"/>
          <w:sz w:val="17"/>
          <w:szCs w:val="17"/>
        </w:rPr>
        <w:t xml:space="preserve"> </w:t>
      </w:r>
      <w:r>
        <w:rPr>
          <w:rFonts w:ascii="Arial" w:eastAsia="Arial" w:hAnsi="Arial" w:cs="Arial"/>
          <w:spacing w:val="2"/>
          <w:sz w:val="17"/>
          <w:szCs w:val="17"/>
        </w:rPr>
        <w:t>m</w:t>
      </w:r>
      <w:r>
        <w:rPr>
          <w:rFonts w:ascii="Arial" w:eastAsia="Arial" w:hAnsi="Arial" w:cs="Arial"/>
          <w:spacing w:val="-1"/>
          <w:sz w:val="17"/>
          <w:szCs w:val="17"/>
        </w:rPr>
        <w:t>ean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09</w:t>
      </w:r>
      <w:r>
        <w:rPr>
          <w:rFonts w:ascii="Arial" w:eastAsia="Arial" w:hAnsi="Arial" w:cs="Arial"/>
          <w:spacing w:val="1"/>
          <w:sz w:val="17"/>
          <w:szCs w:val="17"/>
        </w:rPr>
        <w:t>:0</w:t>
      </w:r>
      <w:r>
        <w:rPr>
          <w:rFonts w:ascii="Arial" w:eastAsia="Arial" w:hAnsi="Arial" w:cs="Arial"/>
          <w:sz w:val="17"/>
          <w:szCs w:val="17"/>
        </w:rPr>
        <w:t xml:space="preserve">0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17</w:t>
      </w:r>
      <w:r>
        <w:rPr>
          <w:rFonts w:ascii="Arial" w:eastAsia="Arial" w:hAnsi="Arial" w:cs="Arial"/>
          <w:spacing w:val="1"/>
          <w:sz w:val="17"/>
          <w:szCs w:val="17"/>
        </w:rPr>
        <w:t>:</w:t>
      </w:r>
      <w:r>
        <w:rPr>
          <w:rFonts w:ascii="Arial" w:eastAsia="Arial" w:hAnsi="Arial" w:cs="Arial"/>
          <w:spacing w:val="-1"/>
          <w:sz w:val="17"/>
          <w:szCs w:val="17"/>
        </w:rPr>
        <w:t>0</w:t>
      </w:r>
      <w:r>
        <w:rPr>
          <w:rFonts w:ascii="Arial" w:eastAsia="Arial" w:hAnsi="Arial" w:cs="Arial"/>
          <w:sz w:val="17"/>
          <w:szCs w:val="17"/>
        </w:rPr>
        <w:t>0 M</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d</w:t>
      </w:r>
      <w:r>
        <w:rPr>
          <w:rFonts w:ascii="Arial" w:eastAsia="Arial" w:hAnsi="Arial" w:cs="Arial"/>
          <w:spacing w:val="-1"/>
          <w:sz w:val="17"/>
          <w:szCs w:val="17"/>
        </w:rPr>
        <w:t>a</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F</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day</w:t>
      </w:r>
      <w:r>
        <w:rPr>
          <w:rFonts w:ascii="Arial" w:eastAsia="Arial" w:hAnsi="Arial" w:cs="Arial"/>
          <w:sz w:val="17"/>
          <w:szCs w:val="17"/>
        </w:rPr>
        <w:t>,</w:t>
      </w:r>
      <w:r>
        <w:rPr>
          <w:rFonts w:ascii="Arial" w:eastAsia="Arial" w:hAnsi="Arial" w:cs="Arial"/>
          <w:spacing w:val="1"/>
          <w:sz w:val="17"/>
          <w:szCs w:val="17"/>
        </w:rPr>
        <w:t xml:space="preserve"> e</w:t>
      </w:r>
      <w:r>
        <w:rPr>
          <w:rFonts w:ascii="Arial" w:eastAsia="Arial" w:hAnsi="Arial" w:cs="Arial"/>
          <w:spacing w:val="-4"/>
          <w:sz w:val="17"/>
          <w:szCs w:val="17"/>
        </w:rPr>
        <w:t>x</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pacing w:val="3"/>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pub</w:t>
      </w:r>
      <w:r>
        <w:rPr>
          <w:rFonts w:ascii="Arial" w:eastAsia="Arial" w:hAnsi="Arial" w:cs="Arial"/>
          <w:sz w:val="17"/>
          <w:szCs w:val="17"/>
        </w:rPr>
        <w:t>lic</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st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y </w:t>
      </w:r>
      <w:r>
        <w:rPr>
          <w:rFonts w:ascii="Arial" w:eastAsia="Arial" w:hAnsi="Arial" w:cs="Arial"/>
          <w:spacing w:val="-1"/>
          <w:sz w:val="17"/>
          <w:szCs w:val="17"/>
        </w:rPr>
        <w:t>ho</w:t>
      </w:r>
      <w:r>
        <w:rPr>
          <w:rFonts w:ascii="Arial" w:eastAsia="Arial" w:hAnsi="Arial" w:cs="Arial"/>
          <w:sz w:val="17"/>
          <w:szCs w:val="17"/>
        </w:rPr>
        <w:t>li</w:t>
      </w:r>
      <w:r>
        <w:rPr>
          <w:rFonts w:ascii="Arial" w:eastAsia="Arial" w:hAnsi="Arial" w:cs="Arial"/>
          <w:spacing w:val="-1"/>
          <w:sz w:val="17"/>
          <w:szCs w:val="17"/>
        </w:rPr>
        <w:t>day</w:t>
      </w:r>
      <w:r>
        <w:rPr>
          <w:rFonts w:ascii="Arial" w:eastAsia="Arial" w:hAnsi="Arial" w:cs="Arial"/>
          <w:spacing w:val="1"/>
          <w:sz w:val="17"/>
          <w:szCs w:val="17"/>
        </w:rPr>
        <w:t>s</w:t>
      </w:r>
      <w:r>
        <w:rPr>
          <w:rFonts w:ascii="Arial" w:eastAsia="Arial" w:hAnsi="Arial" w:cs="Arial"/>
          <w:sz w:val="17"/>
          <w:szCs w:val="17"/>
        </w:rPr>
        <w:t>;</w:t>
      </w:r>
    </w:p>
    <w:p w14:paraId="7090082A" w14:textId="77777777" w:rsidR="00834D5B" w:rsidRDefault="00834D5B">
      <w:pPr>
        <w:spacing w:before="9" w:line="100" w:lineRule="exact"/>
        <w:rPr>
          <w:sz w:val="11"/>
          <w:szCs w:val="11"/>
        </w:rPr>
      </w:pPr>
    </w:p>
    <w:p w14:paraId="6096150A" w14:textId="77777777" w:rsidR="00834D5B" w:rsidRDefault="00EA11E5">
      <w:pPr>
        <w:ind w:left="100" w:right="131"/>
        <w:rPr>
          <w:rFonts w:ascii="Arial" w:eastAsia="Arial" w:hAnsi="Arial" w:cs="Arial"/>
          <w:sz w:val="17"/>
          <w:szCs w:val="17"/>
        </w:rPr>
      </w:pP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z w:val="17"/>
          <w:szCs w:val="17"/>
        </w:rPr>
        <w:t>t</w:t>
      </w:r>
      <w:r>
        <w:rPr>
          <w:rFonts w:ascii="Arial" w:eastAsia="Arial" w:hAnsi="Arial" w:cs="Arial"/>
          <w:b/>
          <w:spacing w:val="-24"/>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an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ag</w:t>
      </w:r>
      <w:r>
        <w:rPr>
          <w:rFonts w:ascii="Arial" w:eastAsia="Arial" w:hAnsi="Arial" w:cs="Arial"/>
          <w:spacing w:val="1"/>
          <w:sz w:val="17"/>
          <w:szCs w:val="17"/>
        </w:rPr>
        <w:t>re</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c</w:t>
      </w:r>
      <w:r>
        <w:rPr>
          <w:rFonts w:ascii="Arial" w:eastAsia="Arial" w:hAnsi="Arial" w:cs="Arial"/>
          <w:spacing w:val="-1"/>
          <w:sz w:val="17"/>
          <w:szCs w:val="17"/>
        </w:rPr>
        <w:t>on</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be</w:t>
      </w:r>
      <w:r>
        <w:rPr>
          <w:rFonts w:ascii="Arial" w:eastAsia="Arial" w:hAnsi="Arial" w:cs="Arial"/>
          <w:spacing w:val="1"/>
          <w:sz w:val="17"/>
          <w:szCs w:val="17"/>
        </w:rPr>
        <w:t>t</w:t>
      </w:r>
      <w:r>
        <w:rPr>
          <w:rFonts w:ascii="Arial" w:eastAsia="Arial" w:hAnsi="Arial" w:cs="Arial"/>
          <w:spacing w:val="-1"/>
          <w:sz w:val="17"/>
          <w:szCs w:val="17"/>
        </w:rPr>
        <w:t>w</w:t>
      </w:r>
      <w:r>
        <w:rPr>
          <w:rFonts w:ascii="Arial" w:eastAsia="Arial" w:hAnsi="Arial" w:cs="Arial"/>
          <w:spacing w:val="1"/>
          <w:sz w:val="17"/>
          <w:szCs w:val="17"/>
        </w:rPr>
        <w:t>e</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2"/>
          <w:sz w:val="17"/>
          <w:szCs w:val="17"/>
        </w:rPr>
        <w:t>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nc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w:t>
      </w:r>
      <w:r>
        <w:rPr>
          <w:rFonts w:ascii="Arial" w:eastAsia="Arial" w:hAnsi="Arial" w:cs="Arial"/>
          <w:sz w:val="17"/>
          <w:szCs w:val="17"/>
        </w:rPr>
        <w:t>ll</w:t>
      </w:r>
      <w:r>
        <w:rPr>
          <w:rFonts w:ascii="Arial" w:eastAsia="Arial" w:hAnsi="Arial" w:cs="Arial"/>
          <w:spacing w:val="1"/>
          <w:sz w:val="17"/>
          <w:szCs w:val="17"/>
        </w:rPr>
        <w:t xml:space="preserve"> 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ms</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pacing w:val="-1"/>
          <w:sz w:val="17"/>
          <w:szCs w:val="17"/>
        </w:rPr>
        <w:t>ond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pacing w:val="-2"/>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z w:val="17"/>
          <w:szCs w:val="17"/>
        </w:rPr>
        <w:t>l</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d</w:t>
      </w:r>
      <w:r>
        <w:rPr>
          <w:rFonts w:ascii="Arial" w:eastAsia="Arial" w:hAnsi="Arial" w:cs="Arial"/>
          <w:spacing w:val="1"/>
          <w:sz w:val="17"/>
          <w:szCs w:val="17"/>
        </w:rPr>
        <w:t>r</w:t>
      </w:r>
      <w:r>
        <w:rPr>
          <w:rFonts w:ascii="Arial" w:eastAsia="Arial" w:hAnsi="Arial" w:cs="Arial"/>
          <w:spacing w:val="-1"/>
          <w:sz w:val="17"/>
          <w:szCs w:val="17"/>
        </w:rPr>
        <w:t>a</w:t>
      </w:r>
      <w:r>
        <w:rPr>
          <w:rFonts w:ascii="Arial" w:eastAsia="Arial" w:hAnsi="Arial" w:cs="Arial"/>
          <w:spacing w:val="3"/>
          <w:sz w:val="17"/>
          <w:szCs w:val="17"/>
        </w:rPr>
        <w:t>w</w:t>
      </w:r>
      <w:r>
        <w:rPr>
          <w:rFonts w:ascii="Arial" w:eastAsia="Arial" w:hAnsi="Arial" w:cs="Arial"/>
          <w:sz w:val="17"/>
          <w:szCs w:val="17"/>
        </w:rPr>
        <w:t>i</w:t>
      </w:r>
      <w:r>
        <w:rPr>
          <w:rFonts w:ascii="Arial" w:eastAsia="Arial" w:hAnsi="Arial" w:cs="Arial"/>
          <w:spacing w:val="-1"/>
          <w:sz w:val="17"/>
          <w:szCs w:val="17"/>
        </w:rPr>
        <w:t>ng</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sc</w:t>
      </w:r>
      <w:r>
        <w:rPr>
          <w:rFonts w:ascii="Arial" w:eastAsia="Arial" w:hAnsi="Arial" w:cs="Arial"/>
          <w:spacing w:val="-1"/>
          <w:sz w:val="17"/>
          <w:szCs w:val="17"/>
        </w:rPr>
        <w:t>hedu</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 xml:space="preserve">r </w:t>
      </w:r>
      <w:r>
        <w:rPr>
          <w:rFonts w:ascii="Arial" w:eastAsia="Arial" w:hAnsi="Arial" w:cs="Arial"/>
          <w:spacing w:val="-1"/>
          <w:sz w:val="17"/>
          <w:szCs w:val="17"/>
        </w:rPr>
        <w:t>do</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z w:val="17"/>
          <w:szCs w:val="17"/>
        </w:rPr>
        <w:t>,</w:t>
      </w:r>
      <w:r>
        <w:rPr>
          <w:rFonts w:ascii="Arial" w:eastAsia="Arial" w:hAnsi="Arial" w:cs="Arial"/>
          <w:spacing w:val="1"/>
          <w:sz w:val="17"/>
          <w:szCs w:val="17"/>
        </w:rPr>
        <w:t xml:space="preserve"> e</w:t>
      </w:r>
      <w:r>
        <w:rPr>
          <w:rFonts w:ascii="Arial" w:eastAsia="Arial" w:hAnsi="Arial" w:cs="Arial"/>
          <w:spacing w:val="-4"/>
          <w:sz w:val="17"/>
          <w:szCs w:val="17"/>
        </w:rPr>
        <w:t>x</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ss</w:t>
      </w:r>
      <w:r>
        <w:rPr>
          <w:rFonts w:ascii="Arial" w:eastAsia="Arial" w:hAnsi="Arial" w:cs="Arial"/>
          <w:sz w:val="17"/>
          <w:szCs w:val="17"/>
        </w:rPr>
        <w:t>ly m</w:t>
      </w:r>
      <w:r>
        <w:rPr>
          <w:rFonts w:ascii="Arial" w:eastAsia="Arial" w:hAnsi="Arial" w:cs="Arial"/>
          <w:spacing w:val="-2"/>
          <w:sz w:val="17"/>
          <w:szCs w:val="17"/>
        </w:rPr>
        <w:t>a</w:t>
      </w:r>
      <w:r>
        <w:rPr>
          <w:rFonts w:ascii="Arial" w:eastAsia="Arial" w:hAnsi="Arial" w:cs="Arial"/>
          <w:spacing w:val="-1"/>
          <w:sz w:val="17"/>
          <w:szCs w:val="17"/>
        </w:rPr>
        <w:t>d</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pacing w:val="-1"/>
          <w:sz w:val="17"/>
          <w:szCs w:val="17"/>
        </w:rPr>
        <w:t>pa</w:t>
      </w:r>
      <w:r>
        <w:rPr>
          <w:rFonts w:ascii="Arial" w:eastAsia="Arial" w:hAnsi="Arial" w:cs="Arial"/>
          <w:spacing w:val="1"/>
          <w:sz w:val="17"/>
          <w:szCs w:val="17"/>
        </w:rPr>
        <w:t>r</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ag</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2</w:t>
      </w:r>
      <w:r>
        <w:rPr>
          <w:rFonts w:ascii="Arial" w:eastAsia="Arial" w:hAnsi="Arial" w:cs="Arial"/>
          <w:spacing w:val="1"/>
          <w:sz w:val="17"/>
          <w:szCs w:val="17"/>
        </w:rPr>
        <w:t>.c</w:t>
      </w:r>
      <w:r>
        <w:rPr>
          <w:rFonts w:ascii="Arial" w:eastAsia="Arial" w:hAnsi="Arial" w:cs="Arial"/>
          <w:sz w:val="17"/>
          <w:szCs w:val="17"/>
        </w:rPr>
        <w:t>;</w:t>
      </w:r>
    </w:p>
    <w:p w14:paraId="78B1FC1E" w14:textId="77777777" w:rsidR="00834D5B" w:rsidRDefault="00834D5B">
      <w:pPr>
        <w:spacing w:before="3" w:line="120" w:lineRule="exact"/>
        <w:rPr>
          <w:sz w:val="12"/>
          <w:szCs w:val="12"/>
        </w:rPr>
      </w:pPr>
    </w:p>
    <w:p w14:paraId="5F2202C8" w14:textId="77777777" w:rsidR="00834D5B" w:rsidRDefault="00EA11E5">
      <w:pPr>
        <w:spacing w:line="180" w:lineRule="exact"/>
        <w:ind w:left="100" w:right="75"/>
        <w:rPr>
          <w:rFonts w:ascii="Arial" w:eastAsia="Arial" w:hAnsi="Arial" w:cs="Arial"/>
          <w:sz w:val="17"/>
          <w:szCs w:val="17"/>
        </w:rPr>
      </w:pP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pacing w:val="-1"/>
          <w:sz w:val="17"/>
          <w:szCs w:val="17"/>
        </w:rPr>
        <w:t>o</w:t>
      </w:r>
      <w:r>
        <w:rPr>
          <w:rFonts w:ascii="Arial" w:eastAsia="Arial" w:hAnsi="Arial" w:cs="Arial"/>
          <w:b/>
          <w:sz w:val="17"/>
          <w:szCs w:val="17"/>
        </w:rPr>
        <w:t>r</w:t>
      </w:r>
      <w:r>
        <w:rPr>
          <w:rFonts w:ascii="Arial" w:eastAsia="Arial" w:hAnsi="Arial" w:cs="Arial"/>
          <w:b/>
          <w:spacing w:val="3"/>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an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pe</w:t>
      </w:r>
      <w:r>
        <w:rPr>
          <w:rFonts w:ascii="Arial" w:eastAsia="Arial" w:hAnsi="Arial" w:cs="Arial"/>
          <w:spacing w:val="1"/>
          <w:sz w:val="17"/>
          <w:szCs w:val="17"/>
        </w:rPr>
        <w:t>rs</w:t>
      </w:r>
      <w:r>
        <w:rPr>
          <w:rFonts w:ascii="Arial" w:eastAsia="Arial" w:hAnsi="Arial" w:cs="Arial"/>
          <w:spacing w:val="-1"/>
          <w:sz w:val="17"/>
          <w:szCs w:val="17"/>
        </w:rPr>
        <w:t>on</w:t>
      </w:r>
      <w:r>
        <w:rPr>
          <w:rFonts w:ascii="Arial" w:eastAsia="Arial" w:hAnsi="Arial" w:cs="Arial"/>
          <w:sz w:val="17"/>
          <w:szCs w:val="17"/>
        </w:rPr>
        <w:t>,</w:t>
      </w:r>
      <w:r>
        <w:rPr>
          <w:rFonts w:ascii="Arial" w:eastAsia="Arial" w:hAnsi="Arial" w:cs="Arial"/>
          <w:spacing w:val="1"/>
          <w:sz w:val="17"/>
          <w:szCs w:val="17"/>
        </w:rPr>
        <w:t xml:space="preserve"> f</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 xml:space="preserve">m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uc</w:t>
      </w:r>
      <w:r>
        <w:rPr>
          <w:rFonts w:ascii="Arial" w:eastAsia="Arial" w:hAnsi="Arial" w:cs="Arial"/>
          <w:sz w:val="17"/>
          <w:szCs w:val="17"/>
        </w:rPr>
        <w:t xml:space="preserve">h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36D1A479" w14:textId="77777777" w:rsidR="00834D5B" w:rsidRDefault="00834D5B">
      <w:pPr>
        <w:spacing w:before="9" w:line="100" w:lineRule="exact"/>
        <w:rPr>
          <w:sz w:val="11"/>
          <w:szCs w:val="11"/>
        </w:rPr>
      </w:pPr>
    </w:p>
    <w:p w14:paraId="239F8C6D" w14:textId="77777777" w:rsidR="00834D5B" w:rsidRDefault="00EA11E5">
      <w:pPr>
        <w:ind w:left="100" w:right="97"/>
        <w:rPr>
          <w:rFonts w:ascii="Arial" w:eastAsia="Arial" w:hAnsi="Arial" w:cs="Arial"/>
          <w:sz w:val="17"/>
          <w:szCs w:val="17"/>
        </w:rPr>
      </w:pP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pacing w:val="-1"/>
          <w:sz w:val="17"/>
          <w:szCs w:val="17"/>
        </w:rPr>
        <w:t>o</w:t>
      </w:r>
      <w:r>
        <w:rPr>
          <w:rFonts w:ascii="Arial" w:eastAsia="Arial" w:hAnsi="Arial" w:cs="Arial"/>
          <w:b/>
          <w:sz w:val="17"/>
          <w:szCs w:val="17"/>
        </w:rPr>
        <w:t>r</w:t>
      </w:r>
      <w:r>
        <w:rPr>
          <w:rFonts w:ascii="Arial" w:eastAsia="Arial" w:hAnsi="Arial" w:cs="Arial"/>
          <w:b/>
          <w:spacing w:val="1"/>
          <w:sz w:val="17"/>
          <w:szCs w:val="17"/>
        </w:rPr>
        <w:t xml:space="preserve"> </w:t>
      </w:r>
      <w:r>
        <w:rPr>
          <w:rFonts w:ascii="Arial" w:eastAsia="Arial" w:hAnsi="Arial" w:cs="Arial"/>
          <w:b/>
          <w:spacing w:val="-1"/>
          <w:sz w:val="17"/>
          <w:szCs w:val="17"/>
        </w:rPr>
        <w:t>Co</w:t>
      </w:r>
      <w:r>
        <w:rPr>
          <w:rFonts w:ascii="Arial" w:eastAsia="Arial" w:hAnsi="Arial" w:cs="Arial"/>
          <w:b/>
          <w:sz w:val="17"/>
          <w:szCs w:val="17"/>
        </w:rPr>
        <w:t>m</w:t>
      </w:r>
      <w:r>
        <w:rPr>
          <w:rFonts w:ascii="Arial" w:eastAsia="Arial" w:hAnsi="Arial" w:cs="Arial"/>
          <w:b/>
          <w:spacing w:val="-1"/>
          <w:sz w:val="17"/>
          <w:szCs w:val="17"/>
        </w:rPr>
        <w:t>me</w:t>
      </w:r>
      <w:r>
        <w:rPr>
          <w:rFonts w:ascii="Arial" w:eastAsia="Arial" w:hAnsi="Arial" w:cs="Arial"/>
          <w:b/>
          <w:spacing w:val="1"/>
          <w:sz w:val="17"/>
          <w:szCs w:val="17"/>
        </w:rPr>
        <w:t>r</w:t>
      </w:r>
      <w:r>
        <w:rPr>
          <w:rFonts w:ascii="Arial" w:eastAsia="Arial" w:hAnsi="Arial" w:cs="Arial"/>
          <w:b/>
          <w:spacing w:val="-1"/>
          <w:sz w:val="17"/>
          <w:szCs w:val="17"/>
        </w:rPr>
        <w:t>c</w:t>
      </w:r>
      <w:r>
        <w:rPr>
          <w:rFonts w:ascii="Arial" w:eastAsia="Arial" w:hAnsi="Arial" w:cs="Arial"/>
          <w:b/>
          <w:spacing w:val="1"/>
          <w:sz w:val="17"/>
          <w:szCs w:val="17"/>
        </w:rPr>
        <w:t>i</w:t>
      </w:r>
      <w:r>
        <w:rPr>
          <w:rFonts w:ascii="Arial" w:eastAsia="Arial" w:hAnsi="Arial" w:cs="Arial"/>
          <w:b/>
          <w:spacing w:val="-1"/>
          <w:sz w:val="17"/>
          <w:szCs w:val="17"/>
        </w:rPr>
        <w:t>a</w:t>
      </w:r>
      <w:r>
        <w:rPr>
          <w:rFonts w:ascii="Arial" w:eastAsia="Arial" w:hAnsi="Arial" w:cs="Arial"/>
          <w:b/>
          <w:spacing w:val="1"/>
          <w:sz w:val="17"/>
          <w:szCs w:val="17"/>
        </w:rPr>
        <w:t>ll</w:t>
      </w:r>
      <w:r>
        <w:rPr>
          <w:rFonts w:ascii="Arial" w:eastAsia="Arial" w:hAnsi="Arial" w:cs="Arial"/>
          <w:b/>
          <w:sz w:val="17"/>
          <w:szCs w:val="17"/>
        </w:rPr>
        <w:t>y</w:t>
      </w:r>
      <w:r>
        <w:rPr>
          <w:rFonts w:ascii="Arial" w:eastAsia="Arial" w:hAnsi="Arial" w:cs="Arial"/>
          <w:b/>
          <w:spacing w:val="-3"/>
          <w:sz w:val="17"/>
          <w:szCs w:val="17"/>
        </w:rPr>
        <w:t xml:space="preserve"> </w:t>
      </w:r>
      <w:r>
        <w:rPr>
          <w:rFonts w:ascii="Arial" w:eastAsia="Arial" w:hAnsi="Arial" w:cs="Arial"/>
          <w:b/>
          <w:spacing w:val="1"/>
          <w:sz w:val="17"/>
          <w:szCs w:val="17"/>
        </w:rPr>
        <w:t>S</w:t>
      </w:r>
      <w:r>
        <w:rPr>
          <w:rFonts w:ascii="Arial" w:eastAsia="Arial" w:hAnsi="Arial" w:cs="Arial"/>
          <w:b/>
          <w:spacing w:val="-1"/>
          <w:sz w:val="17"/>
          <w:szCs w:val="17"/>
        </w:rPr>
        <w:t>e</w:t>
      </w:r>
      <w:r>
        <w:rPr>
          <w:rFonts w:ascii="Arial" w:eastAsia="Arial" w:hAnsi="Arial" w:cs="Arial"/>
          <w:b/>
          <w:spacing w:val="1"/>
          <w:sz w:val="17"/>
          <w:szCs w:val="17"/>
        </w:rPr>
        <w:t>n</w:t>
      </w:r>
      <w:r>
        <w:rPr>
          <w:rFonts w:ascii="Arial" w:eastAsia="Arial" w:hAnsi="Arial" w:cs="Arial"/>
          <w:b/>
          <w:spacing w:val="-1"/>
          <w:sz w:val="17"/>
          <w:szCs w:val="17"/>
        </w:rPr>
        <w:t>s</w:t>
      </w:r>
      <w:r>
        <w:rPr>
          <w:rFonts w:ascii="Arial" w:eastAsia="Arial" w:hAnsi="Arial" w:cs="Arial"/>
          <w:b/>
          <w:spacing w:val="1"/>
          <w:sz w:val="17"/>
          <w:szCs w:val="17"/>
        </w:rPr>
        <w:t>iti</w:t>
      </w:r>
      <w:r>
        <w:rPr>
          <w:rFonts w:ascii="Arial" w:eastAsia="Arial" w:hAnsi="Arial" w:cs="Arial"/>
          <w:b/>
          <w:spacing w:val="-1"/>
          <w:sz w:val="17"/>
          <w:szCs w:val="17"/>
        </w:rPr>
        <w:t>v</w:t>
      </w:r>
      <w:r>
        <w:rPr>
          <w:rFonts w:ascii="Arial" w:eastAsia="Arial" w:hAnsi="Arial" w:cs="Arial"/>
          <w:b/>
          <w:sz w:val="17"/>
          <w:szCs w:val="17"/>
        </w:rPr>
        <w:t xml:space="preserve">e </w:t>
      </w:r>
      <w:r>
        <w:rPr>
          <w:rFonts w:ascii="Arial" w:eastAsia="Arial" w:hAnsi="Arial" w:cs="Arial"/>
          <w:b/>
          <w:spacing w:val="1"/>
          <w:sz w:val="17"/>
          <w:szCs w:val="17"/>
        </w:rPr>
        <w:t>I</w:t>
      </w:r>
      <w:r>
        <w:rPr>
          <w:rFonts w:ascii="Arial" w:eastAsia="Arial" w:hAnsi="Arial" w:cs="Arial"/>
          <w:b/>
          <w:spacing w:val="-1"/>
          <w:sz w:val="17"/>
          <w:szCs w:val="17"/>
        </w:rPr>
        <w:t>n</w:t>
      </w:r>
      <w:r>
        <w:rPr>
          <w:rFonts w:ascii="Arial" w:eastAsia="Arial" w:hAnsi="Arial" w:cs="Arial"/>
          <w:b/>
          <w:spacing w:val="1"/>
          <w:sz w:val="17"/>
          <w:szCs w:val="17"/>
        </w:rPr>
        <w:t>f</w:t>
      </w:r>
      <w:r>
        <w:rPr>
          <w:rFonts w:ascii="Arial" w:eastAsia="Arial" w:hAnsi="Arial" w:cs="Arial"/>
          <w:b/>
          <w:spacing w:val="-1"/>
          <w:sz w:val="17"/>
          <w:szCs w:val="17"/>
        </w:rPr>
        <w:t>o</w:t>
      </w:r>
      <w:r>
        <w:rPr>
          <w:rFonts w:ascii="Arial" w:eastAsia="Arial" w:hAnsi="Arial" w:cs="Arial"/>
          <w:b/>
          <w:spacing w:val="1"/>
          <w:sz w:val="17"/>
          <w:szCs w:val="17"/>
        </w:rPr>
        <w:t>r</w:t>
      </w:r>
      <w:r>
        <w:rPr>
          <w:rFonts w:ascii="Arial" w:eastAsia="Arial" w:hAnsi="Arial" w:cs="Arial"/>
          <w:b/>
          <w:sz w:val="17"/>
          <w:szCs w:val="17"/>
        </w:rPr>
        <w:t>m</w:t>
      </w:r>
      <w:r>
        <w:rPr>
          <w:rFonts w:ascii="Arial" w:eastAsia="Arial" w:hAnsi="Arial" w:cs="Arial"/>
          <w:b/>
          <w:spacing w:val="-1"/>
          <w:sz w:val="17"/>
          <w:szCs w:val="17"/>
        </w:rPr>
        <w:t>a</w:t>
      </w:r>
      <w:r>
        <w:rPr>
          <w:rFonts w:ascii="Arial" w:eastAsia="Arial" w:hAnsi="Arial" w:cs="Arial"/>
          <w:b/>
          <w:spacing w:val="1"/>
          <w:sz w:val="17"/>
          <w:szCs w:val="17"/>
        </w:rPr>
        <w:t>ti</w:t>
      </w:r>
      <w:r>
        <w:rPr>
          <w:rFonts w:ascii="Arial" w:eastAsia="Arial" w:hAnsi="Arial" w:cs="Arial"/>
          <w:b/>
          <w:spacing w:val="-1"/>
          <w:sz w:val="17"/>
          <w:szCs w:val="17"/>
        </w:rPr>
        <w:t>o</w:t>
      </w:r>
      <w:r>
        <w:rPr>
          <w:rFonts w:ascii="Arial" w:eastAsia="Arial" w:hAnsi="Arial" w:cs="Arial"/>
          <w:b/>
          <w:sz w:val="17"/>
          <w:szCs w:val="17"/>
        </w:rPr>
        <w:t xml:space="preserve">n </w:t>
      </w:r>
      <w:r>
        <w:rPr>
          <w:rFonts w:ascii="Arial" w:eastAsia="Arial" w:hAnsi="Arial" w:cs="Arial"/>
          <w:b/>
          <w:spacing w:val="5"/>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an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 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ion li</w:t>
      </w:r>
      <w:r>
        <w:rPr>
          <w:rFonts w:ascii="Arial" w:eastAsia="Arial" w:hAnsi="Arial" w:cs="Arial"/>
          <w:spacing w:val="1"/>
          <w:sz w:val="17"/>
          <w:szCs w:val="17"/>
        </w:rPr>
        <w:t>st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z w:val="17"/>
          <w:szCs w:val="17"/>
        </w:rPr>
        <w:t xml:space="preserve">s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h in</w:t>
      </w:r>
      <w:r>
        <w:rPr>
          <w:rFonts w:ascii="Arial" w:eastAsia="Arial" w:hAnsi="Arial" w:cs="Arial"/>
          <w:spacing w:val="-3"/>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2"/>
          <w:sz w:val="17"/>
          <w:szCs w:val="17"/>
        </w:rPr>
        <w:t>i</w:t>
      </w:r>
      <w:r>
        <w:rPr>
          <w:rFonts w:ascii="Arial" w:eastAsia="Arial" w:hAnsi="Arial" w:cs="Arial"/>
          <w:sz w:val="17"/>
          <w:szCs w:val="17"/>
        </w:rPr>
        <w:t>s 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r>
        <w:rPr>
          <w:rFonts w:ascii="Arial" w:eastAsia="Arial" w:hAnsi="Arial" w:cs="Arial"/>
          <w:spacing w:val="-3"/>
          <w:sz w:val="17"/>
          <w:szCs w:val="17"/>
        </w:rPr>
        <w:t xml:space="preserv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y</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h is</w:t>
      </w:r>
      <w:r>
        <w:rPr>
          <w:rFonts w:ascii="Arial" w:eastAsia="Arial" w:hAnsi="Arial" w:cs="Arial"/>
          <w:spacing w:val="2"/>
          <w:sz w:val="17"/>
          <w:szCs w:val="17"/>
        </w:rPr>
        <w:t xml:space="preserve"> </w:t>
      </w:r>
      <w:r>
        <w:rPr>
          <w:rFonts w:ascii="Arial" w:eastAsia="Arial" w:hAnsi="Arial" w:cs="Arial"/>
          <w:spacing w:val="-4"/>
          <w:sz w:val="17"/>
          <w:szCs w:val="17"/>
        </w:rPr>
        <w:t>a</w:t>
      </w:r>
      <w:r>
        <w:rPr>
          <w:rFonts w:ascii="Arial" w:eastAsia="Arial" w:hAnsi="Arial" w:cs="Arial"/>
          <w:spacing w:val="1"/>
          <w:sz w:val="17"/>
          <w:szCs w:val="17"/>
        </w:rPr>
        <w:t>ck</w:t>
      </w:r>
      <w:r>
        <w:rPr>
          <w:rFonts w:ascii="Arial" w:eastAsia="Arial" w:hAnsi="Arial" w:cs="Arial"/>
          <w:spacing w:val="-1"/>
          <w:sz w:val="17"/>
          <w:szCs w:val="17"/>
        </w:rPr>
        <w:t>now</w:t>
      </w:r>
      <w:r>
        <w:rPr>
          <w:rFonts w:ascii="Arial" w:eastAsia="Arial" w:hAnsi="Arial" w:cs="Arial"/>
          <w:sz w:val="17"/>
          <w:szCs w:val="17"/>
        </w:rPr>
        <w:t>l</w:t>
      </w:r>
      <w:r>
        <w:rPr>
          <w:rFonts w:ascii="Arial" w:eastAsia="Arial" w:hAnsi="Arial" w:cs="Arial"/>
          <w:spacing w:val="-1"/>
          <w:sz w:val="17"/>
          <w:szCs w:val="17"/>
        </w:rPr>
        <w:t>edg</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be</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1"/>
          <w:sz w:val="17"/>
          <w:szCs w:val="17"/>
        </w:rPr>
        <w:t>me</w:t>
      </w:r>
      <w:r>
        <w:rPr>
          <w:rFonts w:ascii="Arial" w:eastAsia="Arial" w:hAnsi="Arial" w:cs="Arial"/>
          <w:spacing w:val="1"/>
          <w:sz w:val="17"/>
          <w:szCs w:val="17"/>
        </w:rPr>
        <w:t>rc</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 xml:space="preserve">lly </w:t>
      </w:r>
      <w:r>
        <w:rPr>
          <w:rFonts w:ascii="Arial" w:eastAsia="Arial" w:hAnsi="Arial" w:cs="Arial"/>
          <w:spacing w:val="1"/>
          <w:sz w:val="17"/>
          <w:szCs w:val="17"/>
        </w:rPr>
        <w:t>s</w:t>
      </w:r>
      <w:r>
        <w:rPr>
          <w:rFonts w:ascii="Arial" w:eastAsia="Arial" w:hAnsi="Arial" w:cs="Arial"/>
          <w:spacing w:val="-1"/>
          <w:sz w:val="17"/>
          <w:szCs w:val="17"/>
        </w:rPr>
        <w:t>ens</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ve</w:t>
      </w:r>
      <w:r>
        <w:rPr>
          <w:rFonts w:ascii="Arial" w:eastAsia="Arial" w:hAnsi="Arial" w:cs="Arial"/>
          <w:sz w:val="17"/>
          <w:szCs w:val="17"/>
        </w:rPr>
        <w:t>;</w:t>
      </w:r>
    </w:p>
    <w:p w14:paraId="3ADAFC9A" w14:textId="77777777" w:rsidR="00834D5B" w:rsidRDefault="00834D5B">
      <w:pPr>
        <w:spacing w:before="2" w:line="120" w:lineRule="exact"/>
        <w:rPr>
          <w:sz w:val="12"/>
          <w:szCs w:val="12"/>
        </w:rPr>
      </w:pPr>
    </w:p>
    <w:p w14:paraId="7E1972F6" w14:textId="77777777" w:rsidR="00834D5B" w:rsidRDefault="00EA11E5">
      <w:pPr>
        <w:ind w:left="100" w:right="218"/>
        <w:rPr>
          <w:rFonts w:ascii="Arial" w:eastAsia="Arial" w:hAnsi="Arial" w:cs="Arial"/>
          <w:sz w:val="17"/>
          <w:szCs w:val="17"/>
        </w:rPr>
      </w:pP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pacing w:val="-1"/>
          <w:sz w:val="17"/>
          <w:szCs w:val="17"/>
        </w:rPr>
        <w:t>o</w:t>
      </w:r>
      <w:r>
        <w:rPr>
          <w:rFonts w:ascii="Arial" w:eastAsia="Arial" w:hAnsi="Arial" w:cs="Arial"/>
          <w:b/>
          <w:sz w:val="17"/>
          <w:szCs w:val="17"/>
        </w:rPr>
        <w:t>r</w:t>
      </w:r>
      <w:r>
        <w:rPr>
          <w:rFonts w:ascii="Arial" w:eastAsia="Arial" w:hAnsi="Arial" w:cs="Arial"/>
          <w:b/>
          <w:spacing w:val="1"/>
          <w:sz w:val="17"/>
          <w:szCs w:val="17"/>
        </w:rPr>
        <w:t xml:space="preserve"> </w:t>
      </w:r>
      <w:r>
        <w:rPr>
          <w:rFonts w:ascii="Arial" w:eastAsia="Arial" w:hAnsi="Arial" w:cs="Arial"/>
          <w:b/>
          <w:spacing w:val="-1"/>
          <w:sz w:val="17"/>
          <w:szCs w:val="17"/>
        </w:rPr>
        <w:t>De</w:t>
      </w:r>
      <w:r>
        <w:rPr>
          <w:rFonts w:ascii="Arial" w:eastAsia="Arial" w:hAnsi="Arial" w:cs="Arial"/>
          <w:b/>
          <w:spacing w:val="1"/>
          <w:sz w:val="17"/>
          <w:szCs w:val="17"/>
        </w:rPr>
        <w:t>li</w:t>
      </w:r>
      <w:r>
        <w:rPr>
          <w:rFonts w:ascii="Arial" w:eastAsia="Arial" w:hAnsi="Arial" w:cs="Arial"/>
          <w:b/>
          <w:spacing w:val="-1"/>
          <w:sz w:val="17"/>
          <w:szCs w:val="17"/>
        </w:rPr>
        <w:t>ve</w:t>
      </w:r>
      <w:r>
        <w:rPr>
          <w:rFonts w:ascii="Arial" w:eastAsia="Arial" w:hAnsi="Arial" w:cs="Arial"/>
          <w:b/>
          <w:spacing w:val="1"/>
          <w:sz w:val="17"/>
          <w:szCs w:val="17"/>
        </w:rPr>
        <w:t>r</w:t>
      </w:r>
      <w:r>
        <w:rPr>
          <w:rFonts w:ascii="Arial" w:eastAsia="Arial" w:hAnsi="Arial" w:cs="Arial"/>
          <w:b/>
          <w:spacing w:val="-1"/>
          <w:sz w:val="17"/>
          <w:szCs w:val="17"/>
        </w:rPr>
        <w:t>ab</w:t>
      </w:r>
      <w:r>
        <w:rPr>
          <w:rFonts w:ascii="Arial" w:eastAsia="Arial" w:hAnsi="Arial" w:cs="Arial"/>
          <w:b/>
          <w:spacing w:val="1"/>
          <w:sz w:val="17"/>
          <w:szCs w:val="17"/>
        </w:rPr>
        <w:t>l</w:t>
      </w:r>
      <w:r>
        <w:rPr>
          <w:rFonts w:ascii="Arial" w:eastAsia="Arial" w:hAnsi="Arial" w:cs="Arial"/>
          <w:b/>
          <w:spacing w:val="-1"/>
          <w:sz w:val="17"/>
          <w:szCs w:val="17"/>
        </w:rPr>
        <w:t>e</w:t>
      </w:r>
      <w:r>
        <w:rPr>
          <w:rFonts w:ascii="Arial" w:eastAsia="Arial" w:hAnsi="Arial" w:cs="Arial"/>
          <w:b/>
          <w:sz w:val="17"/>
          <w:szCs w:val="17"/>
        </w:rPr>
        <w:t>s</w:t>
      </w:r>
      <w:r>
        <w:rPr>
          <w:rFonts w:ascii="Arial" w:eastAsia="Arial" w:hAnsi="Arial" w:cs="Arial"/>
          <w:b/>
          <w:spacing w:val="2"/>
          <w:sz w:val="17"/>
          <w:szCs w:val="17"/>
        </w:rPr>
        <w:t xml:space="preserve"> </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good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d /</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s i</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pa</w:t>
      </w:r>
      <w:r>
        <w:rPr>
          <w:rFonts w:ascii="Arial" w:eastAsia="Arial" w:hAnsi="Arial" w:cs="Arial"/>
          <w:spacing w:val="1"/>
          <w:sz w:val="17"/>
          <w:szCs w:val="17"/>
        </w:rPr>
        <w:t>ck</w:t>
      </w:r>
      <w:r>
        <w:rPr>
          <w:rFonts w:ascii="Arial" w:eastAsia="Arial" w:hAnsi="Arial" w:cs="Arial"/>
          <w:spacing w:val="-1"/>
          <w:sz w:val="17"/>
          <w:szCs w:val="17"/>
        </w:rPr>
        <w:t>ag</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4"/>
          <w:sz w:val="17"/>
          <w:szCs w:val="17"/>
        </w:rPr>
        <w:t>s</w:t>
      </w:r>
      <w:r>
        <w:rPr>
          <w:rFonts w:ascii="Arial" w:eastAsia="Arial" w:hAnsi="Arial" w:cs="Arial"/>
          <w:spacing w:val="-1"/>
          <w:sz w:val="17"/>
          <w:szCs w:val="17"/>
        </w:rPr>
        <w:t>upp</w:t>
      </w:r>
      <w:r>
        <w:rPr>
          <w:rFonts w:ascii="Arial" w:eastAsia="Arial" w:hAnsi="Arial" w:cs="Arial"/>
          <w:sz w:val="17"/>
          <w:szCs w:val="17"/>
        </w:rPr>
        <w:t>li</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Q</w:t>
      </w:r>
      <w:r>
        <w:rPr>
          <w:rFonts w:ascii="Arial" w:eastAsia="Arial" w:hAnsi="Arial" w:cs="Arial"/>
          <w:sz w:val="17"/>
          <w:szCs w:val="17"/>
        </w:rPr>
        <w:t xml:space="preserve">A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if</w:t>
      </w:r>
      <w:r>
        <w:rPr>
          <w:rFonts w:ascii="Arial" w:eastAsia="Arial" w:hAnsi="Arial" w:cs="Arial"/>
          <w:spacing w:val="1"/>
          <w:sz w:val="17"/>
          <w:szCs w:val="17"/>
        </w:rPr>
        <w:t xml:space="preserve"> 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pacing w:val="-2"/>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pacing w:val="2"/>
          <w:sz w:val="17"/>
          <w:szCs w:val="17"/>
        </w:rPr>
        <w:t>d</w:t>
      </w:r>
      <w:r>
        <w:rPr>
          <w:rFonts w:ascii="Arial" w:eastAsia="Arial" w:hAnsi="Arial" w:cs="Arial"/>
          <w:sz w:val="17"/>
          <w:szCs w:val="17"/>
        </w:rPr>
        <w:t xml:space="preserve">)     </w:t>
      </w:r>
      <w:r>
        <w:rPr>
          <w:rFonts w:ascii="Arial" w:eastAsia="Arial" w:hAnsi="Arial" w:cs="Arial"/>
          <w:spacing w:val="25"/>
          <w:sz w:val="17"/>
          <w:szCs w:val="17"/>
        </w:rPr>
        <w:t xml:space="preserve"> </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 xml:space="preserve">s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d</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ov</w:t>
      </w:r>
      <w:r>
        <w:rPr>
          <w:rFonts w:ascii="Arial" w:eastAsia="Arial" w:hAnsi="Arial" w:cs="Arial"/>
          <w:sz w:val="17"/>
          <w:szCs w:val="17"/>
        </w:rPr>
        <w:t>i</w:t>
      </w:r>
      <w:r>
        <w:rPr>
          <w:rFonts w:ascii="Arial" w:eastAsia="Arial" w:hAnsi="Arial" w:cs="Arial"/>
          <w:spacing w:val="-1"/>
          <w:sz w:val="17"/>
          <w:szCs w:val="17"/>
        </w:rPr>
        <w:t>d</w:t>
      </w:r>
      <w:r>
        <w:rPr>
          <w:rFonts w:ascii="Arial" w:eastAsia="Arial" w:hAnsi="Arial" w:cs="Arial"/>
          <w:sz w:val="17"/>
          <w:szCs w:val="17"/>
        </w:rPr>
        <w:t xml:space="preserve">e </w:t>
      </w:r>
      <w:r>
        <w:rPr>
          <w:rFonts w:ascii="Arial" w:eastAsia="Arial" w:hAnsi="Arial" w:cs="Arial"/>
          <w:spacing w:val="1"/>
          <w:sz w:val="17"/>
          <w:szCs w:val="17"/>
        </w:rPr>
        <w:t>u</w:t>
      </w:r>
      <w:r>
        <w:rPr>
          <w:rFonts w:ascii="Arial" w:eastAsia="Arial" w:hAnsi="Arial" w:cs="Arial"/>
          <w:spacing w:val="-1"/>
          <w:sz w:val="17"/>
          <w:szCs w:val="17"/>
        </w:rPr>
        <w:t>n</w:t>
      </w:r>
      <w:r>
        <w:rPr>
          <w:rFonts w:ascii="Arial" w:eastAsia="Arial" w:hAnsi="Arial" w:cs="Arial"/>
          <w:spacing w:val="1"/>
          <w:sz w:val="17"/>
          <w:szCs w:val="17"/>
        </w:rPr>
        <w:t>d</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ac</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sc</w:t>
      </w:r>
      <w:r>
        <w:rPr>
          <w:rFonts w:ascii="Arial" w:eastAsia="Arial" w:hAnsi="Arial" w:cs="Arial"/>
          <w:spacing w:val="-1"/>
          <w:sz w:val="17"/>
          <w:szCs w:val="17"/>
        </w:rPr>
        <w:t>hedu</w:t>
      </w:r>
      <w:r>
        <w:rPr>
          <w:rFonts w:ascii="Arial" w:eastAsia="Arial" w:hAnsi="Arial" w:cs="Arial"/>
          <w:sz w:val="17"/>
          <w:szCs w:val="17"/>
        </w:rPr>
        <w:t xml:space="preserve">le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ts</w:t>
      </w:r>
      <w:r>
        <w:rPr>
          <w:rFonts w:ascii="Arial" w:eastAsia="Arial" w:hAnsi="Arial" w:cs="Arial"/>
          <w:sz w:val="17"/>
          <w:szCs w:val="17"/>
        </w:rPr>
        <w:t>.</w:t>
      </w:r>
    </w:p>
    <w:p w14:paraId="315C5176" w14:textId="77777777" w:rsidR="00834D5B" w:rsidRDefault="00834D5B">
      <w:pPr>
        <w:spacing w:before="1" w:line="120" w:lineRule="exact"/>
        <w:rPr>
          <w:sz w:val="12"/>
          <w:szCs w:val="12"/>
        </w:rPr>
      </w:pPr>
    </w:p>
    <w:p w14:paraId="3DADECB7" w14:textId="77777777" w:rsidR="00834D5B" w:rsidRDefault="00EA11E5">
      <w:pPr>
        <w:ind w:left="100" w:right="-18"/>
        <w:jc w:val="both"/>
        <w:rPr>
          <w:rFonts w:ascii="Arial" w:eastAsia="Arial" w:hAnsi="Arial" w:cs="Arial"/>
          <w:sz w:val="17"/>
          <w:szCs w:val="17"/>
        </w:rPr>
      </w:pPr>
      <w:r>
        <w:rPr>
          <w:rFonts w:ascii="Arial" w:eastAsia="Arial" w:hAnsi="Arial" w:cs="Arial"/>
          <w:b/>
          <w:spacing w:val="-1"/>
          <w:sz w:val="17"/>
          <w:szCs w:val="17"/>
        </w:rPr>
        <w:t>E</w:t>
      </w:r>
      <w:r>
        <w:rPr>
          <w:rFonts w:ascii="Arial" w:eastAsia="Arial" w:hAnsi="Arial" w:cs="Arial"/>
          <w:b/>
          <w:spacing w:val="1"/>
          <w:sz w:val="17"/>
          <w:szCs w:val="17"/>
        </w:rPr>
        <w:t>ff</w:t>
      </w:r>
      <w:r>
        <w:rPr>
          <w:rFonts w:ascii="Arial" w:eastAsia="Arial" w:hAnsi="Arial" w:cs="Arial"/>
          <w:b/>
          <w:spacing w:val="-1"/>
          <w:sz w:val="17"/>
          <w:szCs w:val="17"/>
        </w:rPr>
        <w:t>ec</w:t>
      </w:r>
      <w:r>
        <w:rPr>
          <w:rFonts w:ascii="Arial" w:eastAsia="Arial" w:hAnsi="Arial" w:cs="Arial"/>
          <w:b/>
          <w:spacing w:val="1"/>
          <w:sz w:val="17"/>
          <w:szCs w:val="17"/>
        </w:rPr>
        <w:t>ti</w:t>
      </w:r>
      <w:r>
        <w:rPr>
          <w:rFonts w:ascii="Arial" w:eastAsia="Arial" w:hAnsi="Arial" w:cs="Arial"/>
          <w:b/>
          <w:spacing w:val="-1"/>
          <w:sz w:val="17"/>
          <w:szCs w:val="17"/>
        </w:rPr>
        <w:t>v</w:t>
      </w:r>
      <w:r>
        <w:rPr>
          <w:rFonts w:ascii="Arial" w:eastAsia="Arial" w:hAnsi="Arial" w:cs="Arial"/>
          <w:b/>
          <w:sz w:val="17"/>
          <w:szCs w:val="17"/>
        </w:rPr>
        <w:t xml:space="preserve">e </w:t>
      </w:r>
      <w:r>
        <w:rPr>
          <w:rFonts w:ascii="Arial" w:eastAsia="Arial" w:hAnsi="Arial" w:cs="Arial"/>
          <w:b/>
          <w:spacing w:val="-1"/>
          <w:sz w:val="17"/>
          <w:szCs w:val="17"/>
        </w:rPr>
        <w:t>Da</w:t>
      </w:r>
      <w:r>
        <w:rPr>
          <w:rFonts w:ascii="Arial" w:eastAsia="Arial" w:hAnsi="Arial" w:cs="Arial"/>
          <w:b/>
          <w:spacing w:val="1"/>
          <w:sz w:val="17"/>
          <w:szCs w:val="17"/>
        </w:rPr>
        <w:t>t</w:t>
      </w:r>
      <w:r>
        <w:rPr>
          <w:rFonts w:ascii="Arial" w:eastAsia="Arial" w:hAnsi="Arial" w:cs="Arial"/>
          <w:b/>
          <w:sz w:val="17"/>
          <w:szCs w:val="17"/>
        </w:rPr>
        <w:t xml:space="preserve">e </w:t>
      </w:r>
      <w:r>
        <w:rPr>
          <w:rFonts w:ascii="Arial" w:eastAsia="Arial" w:hAnsi="Arial" w:cs="Arial"/>
          <w:b/>
          <w:spacing w:val="-1"/>
          <w:sz w:val="17"/>
          <w:szCs w:val="17"/>
        </w:rPr>
        <w:t>o</w:t>
      </w:r>
      <w:r>
        <w:rPr>
          <w:rFonts w:ascii="Arial" w:eastAsia="Arial" w:hAnsi="Arial" w:cs="Arial"/>
          <w:b/>
          <w:sz w:val="17"/>
          <w:szCs w:val="17"/>
        </w:rPr>
        <w:t>f</w:t>
      </w:r>
      <w:r>
        <w:rPr>
          <w:rFonts w:ascii="Arial" w:eastAsia="Arial" w:hAnsi="Arial" w:cs="Arial"/>
          <w:b/>
          <w:spacing w:val="1"/>
          <w:sz w:val="17"/>
          <w:szCs w:val="17"/>
        </w:rPr>
        <w:t xml:space="preserve">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z w:val="17"/>
          <w:szCs w:val="17"/>
        </w:rPr>
        <w:t>t</w:t>
      </w:r>
      <w:r>
        <w:rPr>
          <w:rFonts w:ascii="Arial" w:eastAsia="Arial" w:hAnsi="Arial" w:cs="Arial"/>
          <w:b/>
          <w:spacing w:val="4"/>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an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st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trac</w:t>
      </w:r>
      <w:r>
        <w:rPr>
          <w:rFonts w:ascii="Arial" w:eastAsia="Arial" w:hAnsi="Arial" w:cs="Arial"/>
          <w:sz w:val="17"/>
          <w:szCs w:val="17"/>
        </w:rPr>
        <w:t xml:space="preserve">t </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if</w:t>
      </w:r>
      <w:r>
        <w:rPr>
          <w:rFonts w:ascii="Arial" w:eastAsia="Arial" w:hAnsi="Arial" w:cs="Arial"/>
          <w:spacing w:val="-1"/>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z w:val="17"/>
          <w:szCs w:val="17"/>
        </w:rPr>
        <w:t>e is</w:t>
      </w:r>
      <w:r>
        <w:rPr>
          <w:rFonts w:ascii="Arial" w:eastAsia="Arial" w:hAnsi="Arial" w:cs="Arial"/>
          <w:spacing w:val="2"/>
          <w:sz w:val="17"/>
          <w:szCs w:val="17"/>
        </w:rPr>
        <w:t xml:space="preserve"> </w:t>
      </w:r>
      <w:r>
        <w:rPr>
          <w:rFonts w:ascii="Arial" w:eastAsia="Arial" w:hAnsi="Arial" w:cs="Arial"/>
          <w:spacing w:val="-1"/>
          <w:sz w:val="17"/>
          <w:szCs w:val="17"/>
        </w:rPr>
        <w:t>n</w:t>
      </w:r>
      <w:r>
        <w:rPr>
          <w:rFonts w:ascii="Arial" w:eastAsia="Arial" w:hAnsi="Arial" w:cs="Arial"/>
          <w:sz w:val="17"/>
          <w:szCs w:val="17"/>
        </w:rPr>
        <w:t xml:space="preserve">o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st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4"/>
          <w:sz w:val="17"/>
          <w:szCs w:val="17"/>
        </w:rPr>
        <w:t>e</w:t>
      </w:r>
      <w:r>
        <w:rPr>
          <w:rFonts w:ascii="Arial" w:eastAsia="Arial" w:hAnsi="Arial" w:cs="Arial"/>
          <w:spacing w:val="-1"/>
          <w:sz w:val="17"/>
          <w:szCs w:val="17"/>
        </w:rPr>
        <w:t>d</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u</w:t>
      </w:r>
      <w:r>
        <w:rPr>
          <w:rFonts w:ascii="Arial" w:eastAsia="Arial" w:hAnsi="Arial" w:cs="Arial"/>
          <w:spacing w:val="1"/>
          <w:sz w:val="17"/>
          <w:szCs w:val="17"/>
        </w:rPr>
        <w:t>p</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bo</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P</w:t>
      </w:r>
      <w:r>
        <w:rPr>
          <w:rFonts w:ascii="Arial" w:eastAsia="Arial" w:hAnsi="Arial" w:cs="Arial"/>
          <w:spacing w:val="-1"/>
          <w:sz w:val="17"/>
          <w:szCs w:val="17"/>
        </w:rPr>
        <w:t>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s </w:t>
      </w:r>
      <w:r>
        <w:rPr>
          <w:rFonts w:ascii="Arial" w:eastAsia="Arial" w:hAnsi="Arial" w:cs="Arial"/>
          <w:spacing w:val="-1"/>
          <w:sz w:val="17"/>
          <w:szCs w:val="17"/>
        </w:rPr>
        <w:t>ha</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gne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545F01F2" w14:textId="77777777" w:rsidR="00834D5B" w:rsidRDefault="00834D5B">
      <w:pPr>
        <w:spacing w:before="9" w:line="100" w:lineRule="exact"/>
        <w:rPr>
          <w:sz w:val="11"/>
          <w:szCs w:val="11"/>
        </w:rPr>
      </w:pPr>
    </w:p>
    <w:p w14:paraId="5BDA761B" w14:textId="77777777" w:rsidR="00834D5B" w:rsidRDefault="00EA11E5">
      <w:pPr>
        <w:ind w:left="100" w:right="-25"/>
        <w:rPr>
          <w:rFonts w:ascii="Arial" w:eastAsia="Arial" w:hAnsi="Arial" w:cs="Arial"/>
          <w:sz w:val="17"/>
          <w:szCs w:val="17"/>
        </w:rPr>
      </w:pPr>
      <w:r>
        <w:rPr>
          <w:rFonts w:ascii="Arial" w:eastAsia="Arial" w:hAnsi="Arial" w:cs="Arial"/>
          <w:b/>
          <w:spacing w:val="-1"/>
          <w:sz w:val="17"/>
          <w:szCs w:val="17"/>
        </w:rPr>
        <w:t>F</w:t>
      </w:r>
      <w:r>
        <w:rPr>
          <w:rFonts w:ascii="Arial" w:eastAsia="Arial" w:hAnsi="Arial" w:cs="Arial"/>
          <w:b/>
          <w:spacing w:val="1"/>
          <w:sz w:val="17"/>
          <w:szCs w:val="17"/>
        </w:rPr>
        <w:t>ir</w:t>
      </w:r>
      <w:r>
        <w:rPr>
          <w:rFonts w:ascii="Arial" w:eastAsia="Arial" w:hAnsi="Arial" w:cs="Arial"/>
          <w:b/>
          <w:sz w:val="17"/>
          <w:szCs w:val="17"/>
        </w:rPr>
        <w:t xml:space="preserve">m </w:t>
      </w:r>
      <w:r>
        <w:rPr>
          <w:rFonts w:ascii="Arial" w:eastAsia="Arial" w:hAnsi="Arial" w:cs="Arial"/>
          <w:b/>
          <w:spacing w:val="-1"/>
          <w:sz w:val="17"/>
          <w:szCs w:val="17"/>
        </w:rPr>
        <w:t>P</w:t>
      </w:r>
      <w:r>
        <w:rPr>
          <w:rFonts w:ascii="Arial" w:eastAsia="Arial" w:hAnsi="Arial" w:cs="Arial"/>
          <w:b/>
          <w:spacing w:val="1"/>
          <w:sz w:val="17"/>
          <w:szCs w:val="17"/>
        </w:rPr>
        <w:t>ri</w:t>
      </w:r>
      <w:r>
        <w:rPr>
          <w:rFonts w:ascii="Arial" w:eastAsia="Arial" w:hAnsi="Arial" w:cs="Arial"/>
          <w:b/>
          <w:spacing w:val="-1"/>
          <w:sz w:val="17"/>
          <w:szCs w:val="17"/>
        </w:rPr>
        <w:t>c</w:t>
      </w:r>
      <w:r>
        <w:rPr>
          <w:rFonts w:ascii="Arial" w:eastAsia="Arial" w:hAnsi="Arial" w:cs="Arial"/>
          <w:b/>
          <w:sz w:val="17"/>
          <w:szCs w:val="17"/>
        </w:rPr>
        <w:t>e</w:t>
      </w:r>
      <w:r>
        <w:rPr>
          <w:rFonts w:ascii="Arial" w:eastAsia="Arial" w:hAnsi="Arial" w:cs="Arial"/>
          <w:b/>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an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Va</w:t>
      </w:r>
      <w:r>
        <w:rPr>
          <w:rFonts w:ascii="Arial" w:eastAsia="Arial" w:hAnsi="Arial" w:cs="Arial"/>
          <w:sz w:val="17"/>
          <w:szCs w:val="17"/>
        </w:rPr>
        <w:t>l</w:t>
      </w:r>
      <w:r>
        <w:rPr>
          <w:rFonts w:ascii="Arial" w:eastAsia="Arial" w:hAnsi="Arial" w:cs="Arial"/>
          <w:spacing w:val="1"/>
          <w:sz w:val="17"/>
          <w:szCs w:val="17"/>
        </w:rPr>
        <w:t>u</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d</w:t>
      </w:r>
      <w:r>
        <w:rPr>
          <w:rFonts w:ascii="Arial" w:eastAsia="Arial" w:hAnsi="Arial" w:cs="Arial"/>
          <w:spacing w:val="-1"/>
          <w:sz w:val="17"/>
          <w:szCs w:val="17"/>
        </w:rPr>
        <w:t>de</w:t>
      </w:r>
      <w:r>
        <w:rPr>
          <w:rFonts w:ascii="Arial" w:eastAsia="Arial" w:hAnsi="Arial" w:cs="Arial"/>
          <w:sz w:val="17"/>
          <w:szCs w:val="17"/>
        </w:rPr>
        <w:t xml:space="preserve">d </w:t>
      </w:r>
      <w:r>
        <w:rPr>
          <w:rFonts w:ascii="Arial" w:eastAsia="Arial" w:hAnsi="Arial" w:cs="Arial"/>
          <w:spacing w:val="1"/>
          <w:sz w:val="17"/>
          <w:szCs w:val="17"/>
        </w:rPr>
        <w:t>Ta</w:t>
      </w:r>
      <w:r>
        <w:rPr>
          <w:rFonts w:ascii="Arial" w:eastAsia="Arial" w:hAnsi="Arial" w:cs="Arial"/>
          <w:sz w:val="17"/>
          <w:szCs w:val="17"/>
        </w:rPr>
        <w:t>x</w:t>
      </w:r>
      <w:r>
        <w:rPr>
          <w:rFonts w:ascii="Arial" w:eastAsia="Arial" w:hAnsi="Arial" w:cs="Arial"/>
          <w:spacing w:val="-3"/>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VA</w:t>
      </w:r>
      <w:r>
        <w:rPr>
          <w:rFonts w:ascii="Arial" w:eastAsia="Arial" w:hAnsi="Arial" w:cs="Arial"/>
          <w:spacing w:val="4"/>
          <w:sz w:val="17"/>
          <w:szCs w:val="17"/>
        </w:rPr>
        <w:t>T</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w</w:t>
      </w:r>
      <w:r>
        <w:rPr>
          <w:rFonts w:ascii="Arial" w:eastAsia="Arial" w:hAnsi="Arial" w:cs="Arial"/>
          <w:spacing w:val="1"/>
          <w:sz w:val="17"/>
          <w:szCs w:val="17"/>
        </w:rPr>
        <w:t>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h is</w:t>
      </w:r>
      <w:r>
        <w:rPr>
          <w:rFonts w:ascii="Arial" w:eastAsia="Arial" w:hAnsi="Arial" w:cs="Arial"/>
          <w:spacing w:val="2"/>
          <w:sz w:val="17"/>
          <w:szCs w:val="17"/>
        </w:rPr>
        <w:t xml:space="preserve">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pacing w:val="-2"/>
          <w:sz w:val="17"/>
          <w:szCs w:val="17"/>
        </w:rPr>
        <w:t>j</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va</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p>
    <w:p w14:paraId="66F1D7CD" w14:textId="77777777" w:rsidR="00834D5B" w:rsidRDefault="00834D5B">
      <w:pPr>
        <w:spacing w:before="8" w:line="100" w:lineRule="exact"/>
        <w:rPr>
          <w:sz w:val="11"/>
          <w:szCs w:val="11"/>
        </w:rPr>
      </w:pPr>
    </w:p>
    <w:p w14:paraId="66F0C630" w14:textId="77777777" w:rsidR="00834D5B" w:rsidRDefault="00EA11E5">
      <w:pPr>
        <w:ind w:left="100" w:right="-29"/>
        <w:rPr>
          <w:rFonts w:ascii="Arial" w:eastAsia="Arial" w:hAnsi="Arial" w:cs="Arial"/>
          <w:sz w:val="17"/>
          <w:szCs w:val="17"/>
        </w:rPr>
      </w:pPr>
      <w:r>
        <w:rPr>
          <w:rFonts w:ascii="Arial" w:eastAsia="Arial" w:hAnsi="Arial" w:cs="Arial"/>
          <w:b/>
          <w:spacing w:val="-1"/>
          <w:sz w:val="17"/>
          <w:szCs w:val="17"/>
        </w:rPr>
        <w:t>Ha</w:t>
      </w:r>
      <w:r>
        <w:rPr>
          <w:rFonts w:ascii="Arial" w:eastAsia="Arial" w:hAnsi="Arial" w:cs="Arial"/>
          <w:b/>
          <w:spacing w:val="1"/>
          <w:sz w:val="17"/>
          <w:szCs w:val="17"/>
        </w:rPr>
        <w:t>z</w:t>
      </w:r>
      <w:r>
        <w:rPr>
          <w:rFonts w:ascii="Arial" w:eastAsia="Arial" w:hAnsi="Arial" w:cs="Arial"/>
          <w:b/>
          <w:spacing w:val="-1"/>
          <w:sz w:val="17"/>
          <w:szCs w:val="17"/>
        </w:rPr>
        <w:t>a</w:t>
      </w:r>
      <w:r>
        <w:rPr>
          <w:rFonts w:ascii="Arial" w:eastAsia="Arial" w:hAnsi="Arial" w:cs="Arial"/>
          <w:b/>
          <w:spacing w:val="1"/>
          <w:sz w:val="17"/>
          <w:szCs w:val="17"/>
        </w:rPr>
        <w:t>r</w:t>
      </w:r>
      <w:r>
        <w:rPr>
          <w:rFonts w:ascii="Arial" w:eastAsia="Arial" w:hAnsi="Arial" w:cs="Arial"/>
          <w:b/>
          <w:spacing w:val="-1"/>
          <w:sz w:val="17"/>
          <w:szCs w:val="17"/>
        </w:rPr>
        <w:t>dou</w:t>
      </w:r>
      <w:r>
        <w:rPr>
          <w:rFonts w:ascii="Arial" w:eastAsia="Arial" w:hAnsi="Arial" w:cs="Arial"/>
          <w:b/>
          <w:sz w:val="17"/>
          <w:szCs w:val="17"/>
        </w:rPr>
        <w:t xml:space="preserve">s </w:t>
      </w:r>
      <w:r>
        <w:rPr>
          <w:rFonts w:ascii="Arial" w:eastAsia="Arial" w:hAnsi="Arial" w:cs="Arial"/>
          <w:b/>
          <w:spacing w:val="-1"/>
          <w:sz w:val="17"/>
          <w:szCs w:val="17"/>
        </w:rPr>
        <w:t>C</w:t>
      </w:r>
      <w:r>
        <w:rPr>
          <w:rFonts w:ascii="Arial" w:eastAsia="Arial" w:hAnsi="Arial" w:cs="Arial"/>
          <w:b/>
          <w:spacing w:val="1"/>
          <w:sz w:val="17"/>
          <w:szCs w:val="17"/>
        </w:rPr>
        <w:t>o</w:t>
      </w:r>
      <w:r>
        <w:rPr>
          <w:rFonts w:ascii="Arial" w:eastAsia="Arial" w:hAnsi="Arial" w:cs="Arial"/>
          <w:b/>
          <w:spacing w:val="-1"/>
          <w:sz w:val="17"/>
          <w:szCs w:val="17"/>
        </w:rPr>
        <w:t>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pacing w:val="-1"/>
          <w:sz w:val="17"/>
          <w:szCs w:val="17"/>
        </w:rPr>
        <w:t>o</w:t>
      </w:r>
      <w:r>
        <w:rPr>
          <w:rFonts w:ascii="Arial" w:eastAsia="Arial" w:hAnsi="Arial" w:cs="Arial"/>
          <w:b/>
          <w:sz w:val="17"/>
          <w:szCs w:val="17"/>
        </w:rPr>
        <w:t>r</w:t>
      </w:r>
      <w:r>
        <w:rPr>
          <w:rFonts w:ascii="Arial" w:eastAsia="Arial" w:hAnsi="Arial" w:cs="Arial"/>
          <w:b/>
          <w:spacing w:val="1"/>
          <w:sz w:val="17"/>
          <w:szCs w:val="17"/>
        </w:rPr>
        <w:t xml:space="preserve"> </w:t>
      </w:r>
      <w:r>
        <w:rPr>
          <w:rFonts w:ascii="Arial" w:eastAsia="Arial" w:hAnsi="Arial" w:cs="Arial"/>
          <w:b/>
          <w:spacing w:val="-1"/>
          <w:sz w:val="17"/>
          <w:szCs w:val="17"/>
        </w:rPr>
        <w:t>De</w:t>
      </w:r>
      <w:r>
        <w:rPr>
          <w:rFonts w:ascii="Arial" w:eastAsia="Arial" w:hAnsi="Arial" w:cs="Arial"/>
          <w:b/>
          <w:spacing w:val="1"/>
          <w:sz w:val="17"/>
          <w:szCs w:val="17"/>
        </w:rPr>
        <w:t>li</w:t>
      </w:r>
      <w:r>
        <w:rPr>
          <w:rFonts w:ascii="Arial" w:eastAsia="Arial" w:hAnsi="Arial" w:cs="Arial"/>
          <w:b/>
          <w:spacing w:val="-1"/>
          <w:sz w:val="17"/>
          <w:szCs w:val="17"/>
        </w:rPr>
        <w:t>ve</w:t>
      </w:r>
      <w:r>
        <w:rPr>
          <w:rFonts w:ascii="Arial" w:eastAsia="Arial" w:hAnsi="Arial" w:cs="Arial"/>
          <w:b/>
          <w:spacing w:val="1"/>
          <w:sz w:val="17"/>
          <w:szCs w:val="17"/>
        </w:rPr>
        <w:t>r</w:t>
      </w:r>
      <w:r>
        <w:rPr>
          <w:rFonts w:ascii="Arial" w:eastAsia="Arial" w:hAnsi="Arial" w:cs="Arial"/>
          <w:b/>
          <w:spacing w:val="-1"/>
          <w:sz w:val="17"/>
          <w:szCs w:val="17"/>
        </w:rPr>
        <w:t>ab</w:t>
      </w:r>
      <w:r>
        <w:rPr>
          <w:rFonts w:ascii="Arial" w:eastAsia="Arial" w:hAnsi="Arial" w:cs="Arial"/>
          <w:b/>
          <w:spacing w:val="1"/>
          <w:sz w:val="17"/>
          <w:szCs w:val="17"/>
        </w:rPr>
        <w:t>l</w:t>
      </w:r>
      <w:r>
        <w:rPr>
          <w:rFonts w:ascii="Arial" w:eastAsia="Arial" w:hAnsi="Arial" w:cs="Arial"/>
          <w:b/>
          <w:sz w:val="17"/>
          <w:szCs w:val="17"/>
        </w:rPr>
        <w:t>e</w:t>
      </w:r>
      <w:r>
        <w:rPr>
          <w:rFonts w:ascii="Arial" w:eastAsia="Arial" w:hAnsi="Arial" w:cs="Arial"/>
          <w:b/>
          <w:spacing w:val="3"/>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 xml:space="preserve">le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a</w:t>
      </w:r>
      <w:r>
        <w:rPr>
          <w:rFonts w:ascii="Arial" w:eastAsia="Arial" w:hAnsi="Arial" w:cs="Arial"/>
          <w:spacing w:val="3"/>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 xml:space="preserve">le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2"/>
          <w:sz w:val="17"/>
          <w:szCs w:val="17"/>
        </w:rPr>
        <w:t>it</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 xml:space="preserve">lf a </w:t>
      </w:r>
      <w:r>
        <w:rPr>
          <w:rFonts w:ascii="Arial" w:eastAsia="Arial" w:hAnsi="Arial" w:cs="Arial"/>
          <w:spacing w:val="-1"/>
          <w:sz w:val="17"/>
          <w:szCs w:val="17"/>
        </w:rPr>
        <w:t>ha</w:t>
      </w:r>
      <w:r>
        <w:rPr>
          <w:rFonts w:ascii="Arial" w:eastAsia="Arial" w:hAnsi="Arial" w:cs="Arial"/>
          <w:spacing w:val="1"/>
          <w:sz w:val="17"/>
          <w:szCs w:val="17"/>
        </w:rPr>
        <w:t>z</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pacing w:val="-1"/>
          <w:sz w:val="17"/>
          <w:szCs w:val="17"/>
        </w:rPr>
        <w:t>dou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ub</w:t>
      </w:r>
      <w:r>
        <w:rPr>
          <w:rFonts w:ascii="Arial" w:eastAsia="Arial" w:hAnsi="Arial" w:cs="Arial"/>
          <w:spacing w:val="1"/>
          <w:sz w:val="17"/>
          <w:szCs w:val="17"/>
        </w:rPr>
        <w:t>st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 xml:space="preserve">y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ou</w:t>
      </w:r>
      <w:r>
        <w:rPr>
          <w:rFonts w:ascii="Arial" w:eastAsia="Arial" w:hAnsi="Arial" w:cs="Arial"/>
          <w:spacing w:val="1"/>
          <w:sz w:val="17"/>
          <w:szCs w:val="17"/>
        </w:rPr>
        <w:t>rs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2"/>
          <w:sz w:val="17"/>
          <w:szCs w:val="17"/>
        </w:rPr>
        <w:t>t</w:t>
      </w:r>
      <w:r>
        <w:rPr>
          <w:rFonts w:ascii="Arial" w:eastAsia="Arial" w:hAnsi="Arial" w:cs="Arial"/>
          <w:sz w:val="17"/>
          <w:szCs w:val="17"/>
        </w:rPr>
        <w:t xml:space="preserve">s </w:t>
      </w:r>
      <w:r>
        <w:rPr>
          <w:rFonts w:ascii="Arial" w:eastAsia="Arial" w:hAnsi="Arial" w:cs="Arial"/>
          <w:spacing w:val="-1"/>
          <w:sz w:val="17"/>
          <w:szCs w:val="17"/>
        </w:rPr>
        <w:t>u</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enan</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po</w:t>
      </w:r>
      <w:r>
        <w:rPr>
          <w:rFonts w:ascii="Arial" w:eastAsia="Arial" w:hAnsi="Arial" w:cs="Arial"/>
          <w:spacing w:val="1"/>
          <w:sz w:val="17"/>
          <w:szCs w:val="17"/>
        </w:rPr>
        <w:t>s</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ev</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z w:val="17"/>
          <w:szCs w:val="17"/>
        </w:rPr>
        <w:t>i</w:t>
      </w:r>
      <w:r>
        <w:rPr>
          <w:rFonts w:ascii="Arial" w:eastAsia="Arial" w:hAnsi="Arial" w:cs="Arial"/>
          <w:spacing w:val="-1"/>
          <w:sz w:val="17"/>
          <w:szCs w:val="17"/>
        </w:rPr>
        <w:t>den</w:t>
      </w:r>
      <w:r>
        <w:rPr>
          <w:rFonts w:ascii="Arial" w:eastAsia="Arial" w:hAnsi="Arial" w:cs="Arial"/>
          <w:spacing w:val="1"/>
          <w:sz w:val="17"/>
          <w:szCs w:val="17"/>
        </w:rPr>
        <w:t>t</w:t>
      </w:r>
      <w:r>
        <w:rPr>
          <w:rFonts w:ascii="Arial" w:eastAsia="Arial" w:hAnsi="Arial" w:cs="Arial"/>
          <w:sz w:val="17"/>
          <w:szCs w:val="17"/>
        </w:rPr>
        <w:t>,</w:t>
      </w:r>
      <w:r>
        <w:rPr>
          <w:rFonts w:ascii="Arial" w:eastAsia="Arial" w:hAnsi="Arial" w:cs="Arial"/>
          <w:spacing w:val="1"/>
          <w:sz w:val="17"/>
          <w:szCs w:val="17"/>
        </w:rPr>
        <w:t xml:space="preserve"> 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ea</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on</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o</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h</w:t>
      </w:r>
      <w:r>
        <w:rPr>
          <w:rFonts w:ascii="Arial" w:eastAsia="Arial" w:hAnsi="Arial" w:cs="Arial"/>
          <w:spacing w:val="1"/>
          <w:sz w:val="17"/>
          <w:szCs w:val="17"/>
        </w:rPr>
        <w:t>a</w:t>
      </w:r>
      <w:r>
        <w:rPr>
          <w:rFonts w:ascii="Arial" w:eastAsia="Arial" w:hAnsi="Arial" w:cs="Arial"/>
          <w:spacing w:val="-1"/>
          <w:sz w:val="17"/>
          <w:szCs w:val="17"/>
        </w:rPr>
        <w:t>za</w:t>
      </w:r>
      <w:r>
        <w:rPr>
          <w:rFonts w:ascii="Arial" w:eastAsia="Arial" w:hAnsi="Arial" w:cs="Arial"/>
          <w:spacing w:val="1"/>
          <w:sz w:val="17"/>
          <w:szCs w:val="17"/>
        </w:rPr>
        <w:t>rd</w:t>
      </w:r>
      <w:r>
        <w:rPr>
          <w:rFonts w:ascii="Arial" w:eastAsia="Arial" w:hAnsi="Arial" w:cs="Arial"/>
          <w:spacing w:val="-1"/>
          <w:sz w:val="17"/>
          <w:szCs w:val="17"/>
        </w:rPr>
        <w:t>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ls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pacing w:val="1"/>
          <w:sz w:val="17"/>
          <w:szCs w:val="17"/>
        </w:rPr>
        <w:t>st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ea</w:t>
      </w:r>
      <w:r>
        <w:rPr>
          <w:rFonts w:ascii="Arial" w:eastAsia="Arial" w:hAnsi="Arial" w:cs="Arial"/>
          <w:spacing w:val="1"/>
          <w:sz w:val="17"/>
          <w:szCs w:val="17"/>
        </w:rPr>
        <w:t>c</w:t>
      </w:r>
      <w:r>
        <w:rPr>
          <w:rFonts w:ascii="Arial" w:eastAsia="Arial" w:hAnsi="Arial" w:cs="Arial"/>
          <w:sz w:val="17"/>
          <w:szCs w:val="17"/>
        </w:rPr>
        <w:t>h 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 xml:space="preserve">l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ub</w:t>
      </w:r>
      <w:r>
        <w:rPr>
          <w:rFonts w:ascii="Arial" w:eastAsia="Arial" w:hAnsi="Arial" w:cs="Arial"/>
          <w:spacing w:val="1"/>
          <w:sz w:val="17"/>
          <w:szCs w:val="17"/>
        </w:rPr>
        <w:t>st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2"/>
          <w:sz w:val="17"/>
          <w:szCs w:val="17"/>
        </w:rPr>
        <w:t>m</w:t>
      </w:r>
      <w:r>
        <w:rPr>
          <w:rFonts w:ascii="Arial" w:eastAsia="Arial" w:hAnsi="Arial" w:cs="Arial"/>
          <w:spacing w:val="-1"/>
          <w:sz w:val="17"/>
          <w:szCs w:val="17"/>
        </w:rPr>
        <w:t>a</w:t>
      </w:r>
      <w:r>
        <w:rPr>
          <w:rFonts w:ascii="Arial" w:eastAsia="Arial" w:hAnsi="Arial" w:cs="Arial"/>
          <w:sz w:val="17"/>
          <w:szCs w:val="17"/>
        </w:rPr>
        <w:t xml:space="preserve">y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z w:val="17"/>
          <w:szCs w:val="17"/>
        </w:rPr>
        <w:t xml:space="preserve">o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2"/>
          <w:sz w:val="17"/>
          <w:szCs w:val="17"/>
        </w:rPr>
        <w:t>l</w:t>
      </w:r>
      <w:r>
        <w:rPr>
          <w:rFonts w:ascii="Arial" w:eastAsia="Arial" w:hAnsi="Arial" w:cs="Arial"/>
          <w:spacing w:val="-1"/>
          <w:sz w:val="17"/>
          <w:szCs w:val="17"/>
        </w:rPr>
        <w:t>ea</w:t>
      </w:r>
      <w:r>
        <w:rPr>
          <w:rFonts w:ascii="Arial" w:eastAsia="Arial" w:hAnsi="Arial" w:cs="Arial"/>
          <w:spacing w:val="1"/>
          <w:sz w:val="17"/>
          <w:szCs w:val="17"/>
        </w:rPr>
        <w:t>s</w:t>
      </w:r>
      <w:r>
        <w:rPr>
          <w:rFonts w:ascii="Arial" w:eastAsia="Arial" w:hAnsi="Arial" w:cs="Arial"/>
          <w:spacing w:val="-1"/>
          <w:sz w:val="17"/>
          <w:szCs w:val="17"/>
        </w:rPr>
        <w:t>ed</w:t>
      </w:r>
      <w:r>
        <w:rPr>
          <w:rFonts w:ascii="Arial" w:eastAsia="Arial" w:hAnsi="Arial" w:cs="Arial"/>
          <w:sz w:val="17"/>
          <w:szCs w:val="17"/>
        </w:rPr>
        <w:t>;</w:t>
      </w:r>
    </w:p>
    <w:p w14:paraId="3DEFFCCC" w14:textId="77777777" w:rsidR="00834D5B" w:rsidRDefault="00834D5B">
      <w:pPr>
        <w:spacing w:before="1" w:line="120" w:lineRule="exact"/>
        <w:rPr>
          <w:sz w:val="12"/>
          <w:szCs w:val="12"/>
        </w:rPr>
      </w:pPr>
    </w:p>
    <w:p w14:paraId="3AC20463" w14:textId="77777777" w:rsidR="00834D5B" w:rsidRDefault="00EA11E5">
      <w:pPr>
        <w:ind w:left="100" w:right="-22"/>
        <w:rPr>
          <w:rFonts w:ascii="Arial" w:eastAsia="Arial" w:hAnsi="Arial" w:cs="Arial"/>
          <w:sz w:val="17"/>
          <w:szCs w:val="17"/>
        </w:rPr>
      </w:pPr>
      <w:r>
        <w:rPr>
          <w:rFonts w:ascii="Arial" w:eastAsia="Arial" w:hAnsi="Arial" w:cs="Arial"/>
          <w:b/>
          <w:spacing w:val="-1"/>
          <w:sz w:val="17"/>
          <w:szCs w:val="17"/>
        </w:rPr>
        <w:t>Leg</w:t>
      </w:r>
      <w:r>
        <w:rPr>
          <w:rFonts w:ascii="Arial" w:eastAsia="Arial" w:hAnsi="Arial" w:cs="Arial"/>
          <w:b/>
          <w:spacing w:val="1"/>
          <w:sz w:val="17"/>
          <w:szCs w:val="17"/>
        </w:rPr>
        <w:t>i</w:t>
      </w:r>
      <w:r>
        <w:rPr>
          <w:rFonts w:ascii="Arial" w:eastAsia="Arial" w:hAnsi="Arial" w:cs="Arial"/>
          <w:b/>
          <w:spacing w:val="-1"/>
          <w:sz w:val="17"/>
          <w:szCs w:val="17"/>
        </w:rPr>
        <w:t>s</w:t>
      </w:r>
      <w:r>
        <w:rPr>
          <w:rFonts w:ascii="Arial" w:eastAsia="Arial" w:hAnsi="Arial" w:cs="Arial"/>
          <w:b/>
          <w:spacing w:val="1"/>
          <w:sz w:val="17"/>
          <w:szCs w:val="17"/>
        </w:rPr>
        <w:t>l</w:t>
      </w:r>
      <w:r>
        <w:rPr>
          <w:rFonts w:ascii="Arial" w:eastAsia="Arial" w:hAnsi="Arial" w:cs="Arial"/>
          <w:b/>
          <w:spacing w:val="-1"/>
          <w:sz w:val="17"/>
          <w:szCs w:val="17"/>
        </w:rPr>
        <w:t>a</w:t>
      </w:r>
      <w:r>
        <w:rPr>
          <w:rFonts w:ascii="Arial" w:eastAsia="Arial" w:hAnsi="Arial" w:cs="Arial"/>
          <w:b/>
          <w:spacing w:val="1"/>
          <w:sz w:val="17"/>
          <w:szCs w:val="17"/>
        </w:rPr>
        <w:t>ti</w:t>
      </w:r>
      <w:r>
        <w:rPr>
          <w:rFonts w:ascii="Arial" w:eastAsia="Arial" w:hAnsi="Arial" w:cs="Arial"/>
          <w:b/>
          <w:spacing w:val="-1"/>
          <w:sz w:val="17"/>
          <w:szCs w:val="17"/>
        </w:rPr>
        <w:t>o</w:t>
      </w:r>
      <w:r>
        <w:rPr>
          <w:rFonts w:ascii="Arial" w:eastAsia="Arial" w:hAnsi="Arial" w:cs="Arial"/>
          <w:b/>
          <w:sz w:val="17"/>
          <w:szCs w:val="17"/>
        </w:rPr>
        <w:t>n</w:t>
      </w:r>
      <w:r>
        <w:rPr>
          <w:rFonts w:ascii="Arial" w:eastAsia="Arial" w:hAnsi="Arial" w:cs="Arial"/>
          <w:b/>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Un</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K</w:t>
      </w:r>
      <w:r>
        <w:rPr>
          <w:rFonts w:ascii="Arial" w:eastAsia="Arial" w:hAnsi="Arial" w:cs="Arial"/>
          <w:sz w:val="17"/>
          <w:szCs w:val="17"/>
        </w:rPr>
        <w:t>i</w:t>
      </w:r>
      <w:r>
        <w:rPr>
          <w:rFonts w:ascii="Arial" w:eastAsia="Arial" w:hAnsi="Arial" w:cs="Arial"/>
          <w:spacing w:val="-1"/>
          <w:sz w:val="17"/>
          <w:szCs w:val="17"/>
        </w:rPr>
        <w:t>ng</w:t>
      </w:r>
      <w:r>
        <w:rPr>
          <w:rFonts w:ascii="Arial" w:eastAsia="Arial" w:hAnsi="Arial" w:cs="Arial"/>
          <w:spacing w:val="1"/>
          <w:sz w:val="17"/>
          <w:szCs w:val="17"/>
        </w:rPr>
        <w:t>d</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Pa</w:t>
      </w:r>
      <w:r>
        <w:rPr>
          <w:rFonts w:ascii="Arial" w:eastAsia="Arial" w:hAnsi="Arial" w:cs="Arial"/>
          <w:spacing w:val="1"/>
          <w:sz w:val="17"/>
          <w:szCs w:val="17"/>
        </w:rPr>
        <w:t>r</w:t>
      </w:r>
      <w:r>
        <w:rPr>
          <w:rFonts w:ascii="Arial" w:eastAsia="Arial" w:hAnsi="Arial" w:cs="Arial"/>
          <w:sz w:val="17"/>
          <w:szCs w:val="17"/>
        </w:rPr>
        <w:t>li</w:t>
      </w:r>
      <w:r>
        <w:rPr>
          <w:rFonts w:ascii="Arial" w:eastAsia="Arial" w:hAnsi="Arial" w:cs="Arial"/>
          <w:spacing w:val="-1"/>
          <w:sz w:val="17"/>
          <w:szCs w:val="17"/>
        </w:rPr>
        <w:t>a</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ubo</w:t>
      </w:r>
      <w:r>
        <w:rPr>
          <w:rFonts w:ascii="Arial" w:eastAsia="Arial" w:hAnsi="Arial" w:cs="Arial"/>
          <w:spacing w:val="1"/>
          <w:sz w:val="17"/>
          <w:szCs w:val="17"/>
        </w:rPr>
        <w:t>r</w:t>
      </w:r>
      <w:r>
        <w:rPr>
          <w:rFonts w:ascii="Arial" w:eastAsia="Arial" w:hAnsi="Arial" w:cs="Arial"/>
          <w:spacing w:val="-1"/>
          <w:sz w:val="17"/>
          <w:szCs w:val="17"/>
        </w:rPr>
        <w:t>d</w:t>
      </w:r>
      <w:r>
        <w:rPr>
          <w:rFonts w:ascii="Arial" w:eastAsia="Arial" w:hAnsi="Arial" w:cs="Arial"/>
          <w:spacing w:val="3"/>
          <w:sz w:val="17"/>
          <w:szCs w:val="17"/>
        </w:rPr>
        <w:t>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e l</w:t>
      </w:r>
      <w:r>
        <w:rPr>
          <w:rFonts w:ascii="Arial" w:eastAsia="Arial" w:hAnsi="Arial" w:cs="Arial"/>
          <w:spacing w:val="-1"/>
          <w:sz w:val="17"/>
          <w:szCs w:val="17"/>
        </w:rPr>
        <w:t>eg</w:t>
      </w:r>
      <w:r>
        <w:rPr>
          <w:rFonts w:ascii="Arial" w:eastAsia="Arial" w:hAnsi="Arial" w:cs="Arial"/>
          <w:spacing w:val="3"/>
          <w:sz w:val="17"/>
          <w:szCs w:val="17"/>
        </w:rPr>
        <w:t>i</w:t>
      </w:r>
      <w:r>
        <w:rPr>
          <w:rFonts w:ascii="Arial" w:eastAsia="Arial" w:hAnsi="Arial" w:cs="Arial"/>
          <w:spacing w:val="1"/>
          <w:sz w:val="17"/>
          <w:szCs w:val="17"/>
        </w:rPr>
        <w:t>s</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 m</w:t>
      </w:r>
      <w:r>
        <w:rPr>
          <w:rFonts w:ascii="Arial" w:eastAsia="Arial" w:hAnsi="Arial" w:cs="Arial"/>
          <w:spacing w:val="-2"/>
          <w:sz w:val="17"/>
          <w:szCs w:val="17"/>
        </w:rPr>
        <w:t>e</w:t>
      </w:r>
      <w:r>
        <w:rPr>
          <w:rFonts w:ascii="Arial" w:eastAsia="Arial" w:hAnsi="Arial" w:cs="Arial"/>
          <w:spacing w:val="-1"/>
          <w:sz w:val="17"/>
          <w:szCs w:val="17"/>
        </w:rPr>
        <w:t>an</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2</w:t>
      </w:r>
      <w:r>
        <w:rPr>
          <w:rFonts w:ascii="Arial" w:eastAsia="Arial" w:hAnsi="Arial" w:cs="Arial"/>
          <w:sz w:val="17"/>
          <w:szCs w:val="17"/>
        </w:rPr>
        <w:t xml:space="preserve">1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1978</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e</w:t>
      </w:r>
      <w:r>
        <w:rPr>
          <w:rFonts w:ascii="Arial" w:eastAsia="Arial" w:hAnsi="Arial" w:cs="Arial"/>
          <w:spacing w:val="-1"/>
          <w:sz w:val="17"/>
          <w:szCs w:val="17"/>
        </w:rPr>
        <w:t>xe</w:t>
      </w:r>
      <w:r>
        <w:rPr>
          <w:rFonts w:ascii="Arial" w:eastAsia="Arial" w:hAnsi="Arial" w:cs="Arial"/>
          <w:spacing w:val="1"/>
          <w:sz w:val="17"/>
          <w:szCs w:val="17"/>
        </w:rPr>
        <w:t>rc</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Roya</w:t>
      </w:r>
      <w:r>
        <w:rPr>
          <w:rFonts w:ascii="Arial" w:eastAsia="Arial" w:hAnsi="Arial" w:cs="Arial"/>
          <w:sz w:val="17"/>
          <w:szCs w:val="17"/>
        </w:rPr>
        <w:t xml:space="preserve">l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oga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y </w:t>
      </w:r>
      <w:r>
        <w:rPr>
          <w:rFonts w:ascii="Arial" w:eastAsia="Arial" w:hAnsi="Arial" w:cs="Arial"/>
          <w:spacing w:val="-1"/>
          <w:sz w:val="17"/>
          <w:szCs w:val="17"/>
        </w:rPr>
        <w:t>en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rc</w:t>
      </w:r>
      <w:r>
        <w:rPr>
          <w:rFonts w:ascii="Arial" w:eastAsia="Arial" w:hAnsi="Arial" w:cs="Arial"/>
          <w:spacing w:val="-1"/>
          <w:sz w:val="17"/>
          <w:szCs w:val="17"/>
        </w:rPr>
        <w:t>e</w:t>
      </w:r>
      <w:r>
        <w:rPr>
          <w:rFonts w:ascii="Arial" w:eastAsia="Arial" w:hAnsi="Arial" w:cs="Arial"/>
          <w:spacing w:val="1"/>
          <w:sz w:val="17"/>
          <w:szCs w:val="17"/>
        </w:rPr>
        <w:t>a</w:t>
      </w:r>
      <w:r>
        <w:rPr>
          <w:rFonts w:ascii="Arial" w:eastAsia="Arial" w:hAnsi="Arial" w:cs="Arial"/>
          <w:spacing w:val="-1"/>
          <w:sz w:val="17"/>
          <w:szCs w:val="17"/>
        </w:rPr>
        <w:t>b</w:t>
      </w:r>
      <w:r>
        <w:rPr>
          <w:rFonts w:ascii="Arial" w:eastAsia="Arial" w:hAnsi="Arial" w:cs="Arial"/>
          <w:sz w:val="17"/>
          <w:szCs w:val="17"/>
        </w:rPr>
        <w:t xml:space="preserve">le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1"/>
          <w:sz w:val="17"/>
          <w:szCs w:val="17"/>
        </w:rPr>
        <w:t>mun</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z w:val="17"/>
          <w:szCs w:val="17"/>
        </w:rPr>
        <w:t>t</w:t>
      </w:r>
      <w:r>
        <w:rPr>
          <w:rFonts w:ascii="Arial" w:eastAsia="Arial" w:hAnsi="Arial" w:cs="Arial"/>
          <w:spacing w:val="7"/>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 m</w:t>
      </w:r>
      <w:r>
        <w:rPr>
          <w:rFonts w:ascii="Arial" w:eastAsia="Arial" w:hAnsi="Arial" w:cs="Arial"/>
          <w:spacing w:val="-2"/>
          <w:sz w:val="17"/>
          <w:szCs w:val="17"/>
        </w:rPr>
        <w:t>e</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Se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2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Eu</w:t>
      </w:r>
      <w:r>
        <w:rPr>
          <w:rFonts w:ascii="Arial" w:eastAsia="Arial" w:hAnsi="Arial" w:cs="Arial"/>
          <w:spacing w:val="1"/>
          <w:sz w:val="17"/>
          <w:szCs w:val="17"/>
        </w:rPr>
        <w:t>r</w:t>
      </w:r>
      <w:r>
        <w:rPr>
          <w:rFonts w:ascii="Arial" w:eastAsia="Arial" w:hAnsi="Arial" w:cs="Arial"/>
          <w:spacing w:val="-1"/>
          <w:sz w:val="17"/>
          <w:szCs w:val="17"/>
        </w:rPr>
        <w:t>op</w:t>
      </w:r>
      <w:r>
        <w:rPr>
          <w:rFonts w:ascii="Arial" w:eastAsia="Arial" w:hAnsi="Arial" w:cs="Arial"/>
          <w:spacing w:val="1"/>
          <w:sz w:val="17"/>
          <w:szCs w:val="17"/>
        </w:rPr>
        <w:t>e</w:t>
      </w:r>
      <w:r>
        <w:rPr>
          <w:rFonts w:ascii="Arial" w:eastAsia="Arial" w:hAnsi="Arial" w:cs="Arial"/>
          <w:spacing w:val="-1"/>
          <w:sz w:val="17"/>
          <w:szCs w:val="17"/>
        </w:rPr>
        <w:t>a</w:t>
      </w:r>
      <w:r>
        <w:rPr>
          <w:rFonts w:ascii="Arial" w:eastAsia="Arial" w:hAnsi="Arial" w:cs="Arial"/>
          <w:sz w:val="17"/>
          <w:szCs w:val="17"/>
        </w:rPr>
        <w:t xml:space="preserve">n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1"/>
          <w:sz w:val="17"/>
          <w:szCs w:val="17"/>
        </w:rPr>
        <w:t>mun</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1972</w:t>
      </w:r>
      <w:r>
        <w:rPr>
          <w:rFonts w:ascii="Arial" w:eastAsia="Arial" w:hAnsi="Arial" w:cs="Arial"/>
          <w:sz w:val="17"/>
          <w:szCs w:val="17"/>
        </w:rPr>
        <w:t>.</w:t>
      </w:r>
    </w:p>
    <w:p w14:paraId="402F217B" w14:textId="77777777" w:rsidR="00834D5B" w:rsidRDefault="00834D5B">
      <w:pPr>
        <w:spacing w:before="9" w:line="100" w:lineRule="exact"/>
        <w:rPr>
          <w:sz w:val="11"/>
          <w:szCs w:val="11"/>
        </w:rPr>
      </w:pPr>
    </w:p>
    <w:p w14:paraId="6B244B84" w14:textId="77777777" w:rsidR="00834D5B" w:rsidRDefault="00EA11E5">
      <w:pPr>
        <w:ind w:left="100" w:right="20"/>
        <w:rPr>
          <w:rFonts w:ascii="Arial" w:eastAsia="Arial" w:hAnsi="Arial" w:cs="Arial"/>
          <w:sz w:val="17"/>
          <w:szCs w:val="17"/>
        </w:rPr>
      </w:pPr>
      <w:r>
        <w:rPr>
          <w:rFonts w:ascii="Arial" w:eastAsia="Arial" w:hAnsi="Arial" w:cs="Arial"/>
          <w:b/>
          <w:spacing w:val="-1"/>
          <w:sz w:val="17"/>
          <w:szCs w:val="17"/>
        </w:rPr>
        <w:t>No</w:t>
      </w:r>
      <w:r>
        <w:rPr>
          <w:rFonts w:ascii="Arial" w:eastAsia="Arial" w:hAnsi="Arial" w:cs="Arial"/>
          <w:b/>
          <w:spacing w:val="1"/>
          <w:sz w:val="17"/>
          <w:szCs w:val="17"/>
        </w:rPr>
        <w:t>ti</w:t>
      </w:r>
      <w:r>
        <w:rPr>
          <w:rFonts w:ascii="Arial" w:eastAsia="Arial" w:hAnsi="Arial" w:cs="Arial"/>
          <w:b/>
          <w:spacing w:val="-1"/>
          <w:sz w:val="17"/>
          <w:szCs w:val="17"/>
        </w:rPr>
        <w:t>ce</w:t>
      </w:r>
      <w:r>
        <w:rPr>
          <w:rFonts w:ascii="Arial" w:eastAsia="Arial" w:hAnsi="Arial" w:cs="Arial"/>
          <w:b/>
          <w:sz w:val="17"/>
          <w:szCs w:val="17"/>
        </w:rPr>
        <w:t>s</w:t>
      </w:r>
      <w:r>
        <w:rPr>
          <w:rFonts w:ascii="Arial" w:eastAsia="Arial" w:hAnsi="Arial" w:cs="Arial"/>
          <w:b/>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a</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de</w:t>
      </w:r>
      <w:r>
        <w:rPr>
          <w:rFonts w:ascii="Arial" w:eastAsia="Arial" w:hAnsi="Arial" w:cs="Arial"/>
          <w:spacing w:val="-2"/>
          <w:sz w:val="17"/>
          <w:szCs w:val="17"/>
        </w:rPr>
        <w:t>r</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ms</w:t>
      </w:r>
      <w:r>
        <w:rPr>
          <w:rFonts w:ascii="Arial" w:eastAsia="Arial" w:hAnsi="Arial" w:cs="Arial"/>
          <w:spacing w:val="-1"/>
          <w:sz w:val="17"/>
          <w:szCs w:val="17"/>
        </w:rPr>
        <w:t xml:space="preserve"> o</w:t>
      </w:r>
      <w:r>
        <w:rPr>
          <w:rFonts w:ascii="Arial" w:eastAsia="Arial" w:hAnsi="Arial" w:cs="Arial"/>
          <w:sz w:val="17"/>
          <w:szCs w:val="17"/>
        </w:rPr>
        <w:t>f</w:t>
      </w:r>
      <w:r>
        <w:rPr>
          <w:rFonts w:ascii="Arial" w:eastAsia="Arial" w:hAnsi="Arial" w:cs="Arial"/>
          <w:spacing w:val="1"/>
          <w:sz w:val="17"/>
          <w:szCs w:val="17"/>
        </w:rPr>
        <w:t xml:space="preserve"> 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1"/>
          <w:sz w:val="17"/>
          <w:szCs w:val="17"/>
        </w:rPr>
        <w:t>mun</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2"/>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g</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pacing w:val="-1"/>
          <w:sz w:val="17"/>
          <w:szCs w:val="17"/>
        </w:rPr>
        <w:t>e</w:t>
      </w:r>
      <w:r>
        <w:rPr>
          <w:rFonts w:ascii="Arial" w:eastAsia="Arial" w:hAnsi="Arial" w:cs="Arial"/>
          <w:sz w:val="17"/>
          <w:szCs w:val="17"/>
        </w:rPr>
        <w:t xml:space="preserve">n in </w:t>
      </w:r>
      <w:r>
        <w:rPr>
          <w:rFonts w:ascii="Arial" w:eastAsia="Arial" w:hAnsi="Arial" w:cs="Arial"/>
          <w:spacing w:val="-1"/>
          <w:sz w:val="17"/>
          <w:szCs w:val="17"/>
        </w:rPr>
        <w:t>w</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c</w:t>
      </w:r>
      <w:r>
        <w:rPr>
          <w:rFonts w:ascii="Arial" w:eastAsia="Arial" w:hAnsi="Arial" w:cs="Arial"/>
          <w:spacing w:val="-1"/>
          <w:sz w:val="17"/>
          <w:szCs w:val="17"/>
        </w:rPr>
        <w:t>onne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6A71ED01" w14:textId="77777777" w:rsidR="00834D5B" w:rsidRDefault="00834D5B">
      <w:pPr>
        <w:spacing w:before="5" w:line="120" w:lineRule="exact"/>
        <w:rPr>
          <w:sz w:val="12"/>
          <w:szCs w:val="12"/>
        </w:rPr>
      </w:pPr>
    </w:p>
    <w:p w14:paraId="2F9E287D" w14:textId="77777777" w:rsidR="00834D5B" w:rsidRDefault="00EA11E5">
      <w:pPr>
        <w:spacing w:line="180" w:lineRule="exact"/>
        <w:ind w:left="100" w:right="-22"/>
        <w:rPr>
          <w:rFonts w:ascii="Arial" w:eastAsia="Arial" w:hAnsi="Arial" w:cs="Arial"/>
          <w:sz w:val="17"/>
          <w:szCs w:val="17"/>
        </w:rPr>
      </w:pPr>
      <w:r>
        <w:rPr>
          <w:rFonts w:ascii="Arial" w:eastAsia="Arial" w:hAnsi="Arial" w:cs="Arial"/>
          <w:b/>
          <w:spacing w:val="-1"/>
          <w:sz w:val="17"/>
          <w:szCs w:val="17"/>
        </w:rPr>
        <w:t>Pa</w:t>
      </w:r>
      <w:r>
        <w:rPr>
          <w:rFonts w:ascii="Arial" w:eastAsia="Arial" w:hAnsi="Arial" w:cs="Arial"/>
          <w:b/>
          <w:spacing w:val="1"/>
          <w:sz w:val="17"/>
          <w:szCs w:val="17"/>
        </w:rPr>
        <w:t>rti</w:t>
      </w:r>
      <w:r>
        <w:rPr>
          <w:rFonts w:ascii="Arial" w:eastAsia="Arial" w:hAnsi="Arial" w:cs="Arial"/>
          <w:b/>
          <w:spacing w:val="-1"/>
          <w:sz w:val="17"/>
          <w:szCs w:val="17"/>
        </w:rPr>
        <w:t>e</w:t>
      </w:r>
      <w:r>
        <w:rPr>
          <w:rFonts w:ascii="Arial" w:eastAsia="Arial" w:hAnsi="Arial" w:cs="Arial"/>
          <w:b/>
          <w:sz w:val="17"/>
          <w:szCs w:val="17"/>
        </w:rPr>
        <w:t>s</w:t>
      </w:r>
      <w:r>
        <w:rPr>
          <w:rFonts w:ascii="Arial" w:eastAsia="Arial" w:hAnsi="Arial" w:cs="Arial"/>
          <w:b/>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an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3"/>
          <w:sz w:val="17"/>
          <w:szCs w:val="17"/>
        </w:rPr>
        <w:t>y</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str</w:t>
      </w:r>
      <w:r>
        <w:rPr>
          <w:rFonts w:ascii="Arial" w:eastAsia="Arial" w:hAnsi="Arial" w:cs="Arial"/>
          <w:spacing w:val="-1"/>
          <w:sz w:val="17"/>
          <w:szCs w:val="17"/>
        </w:rPr>
        <w:t>ue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ng</w:t>
      </w:r>
      <w:r>
        <w:rPr>
          <w:rFonts w:ascii="Arial" w:eastAsia="Arial" w:hAnsi="Arial" w:cs="Arial"/>
          <w:sz w:val="17"/>
          <w:szCs w:val="17"/>
        </w:rPr>
        <w:t>l</w:t>
      </w:r>
      <w:r>
        <w:rPr>
          <w:rFonts w:ascii="Arial" w:eastAsia="Arial" w:hAnsi="Arial" w:cs="Arial"/>
          <w:spacing w:val="-1"/>
          <w:sz w:val="17"/>
          <w:szCs w:val="17"/>
        </w:rPr>
        <w:t>y</w:t>
      </w:r>
      <w:r>
        <w:rPr>
          <w:rFonts w:ascii="Arial" w:eastAsia="Arial" w:hAnsi="Arial" w:cs="Arial"/>
          <w:sz w:val="17"/>
          <w:szCs w:val="17"/>
        </w:rPr>
        <w:t>;</w:t>
      </w:r>
    </w:p>
    <w:p w14:paraId="6184172E" w14:textId="77777777" w:rsidR="00834D5B" w:rsidRDefault="00834D5B">
      <w:pPr>
        <w:spacing w:before="6" w:line="100" w:lineRule="exact"/>
        <w:rPr>
          <w:sz w:val="11"/>
          <w:szCs w:val="11"/>
        </w:rPr>
      </w:pPr>
    </w:p>
    <w:p w14:paraId="237A1C66" w14:textId="77777777" w:rsidR="00834D5B" w:rsidRDefault="00EA11E5">
      <w:pPr>
        <w:ind w:left="100" w:right="-7"/>
        <w:rPr>
          <w:rFonts w:ascii="Arial" w:eastAsia="Arial" w:hAnsi="Arial" w:cs="Arial"/>
          <w:sz w:val="17"/>
          <w:szCs w:val="17"/>
        </w:rPr>
      </w:pPr>
      <w:r>
        <w:rPr>
          <w:rFonts w:ascii="Arial" w:eastAsia="Arial" w:hAnsi="Arial" w:cs="Arial"/>
          <w:b/>
          <w:spacing w:val="1"/>
          <w:sz w:val="17"/>
          <w:szCs w:val="17"/>
        </w:rPr>
        <w:t>Tr</w:t>
      </w:r>
      <w:r>
        <w:rPr>
          <w:rFonts w:ascii="Arial" w:eastAsia="Arial" w:hAnsi="Arial" w:cs="Arial"/>
          <w:b/>
          <w:spacing w:val="-1"/>
          <w:sz w:val="17"/>
          <w:szCs w:val="17"/>
        </w:rPr>
        <w:t>anspa</w:t>
      </w:r>
      <w:r>
        <w:rPr>
          <w:rFonts w:ascii="Arial" w:eastAsia="Arial" w:hAnsi="Arial" w:cs="Arial"/>
          <w:b/>
          <w:spacing w:val="1"/>
          <w:sz w:val="17"/>
          <w:szCs w:val="17"/>
        </w:rPr>
        <w:t>r</w:t>
      </w:r>
      <w:r>
        <w:rPr>
          <w:rFonts w:ascii="Arial" w:eastAsia="Arial" w:hAnsi="Arial" w:cs="Arial"/>
          <w:b/>
          <w:spacing w:val="-1"/>
          <w:sz w:val="17"/>
          <w:szCs w:val="17"/>
        </w:rPr>
        <w:t>en</w:t>
      </w:r>
      <w:r>
        <w:rPr>
          <w:rFonts w:ascii="Arial" w:eastAsia="Arial" w:hAnsi="Arial" w:cs="Arial"/>
          <w:b/>
          <w:spacing w:val="1"/>
          <w:sz w:val="17"/>
          <w:szCs w:val="17"/>
        </w:rPr>
        <w:t>c</w:t>
      </w:r>
      <w:r>
        <w:rPr>
          <w:rFonts w:ascii="Arial" w:eastAsia="Arial" w:hAnsi="Arial" w:cs="Arial"/>
          <w:b/>
          <w:sz w:val="17"/>
          <w:szCs w:val="17"/>
        </w:rPr>
        <w:t>y</w:t>
      </w:r>
      <w:r>
        <w:rPr>
          <w:rFonts w:ascii="Arial" w:eastAsia="Arial" w:hAnsi="Arial" w:cs="Arial"/>
          <w:b/>
          <w:spacing w:val="-3"/>
          <w:sz w:val="17"/>
          <w:szCs w:val="17"/>
        </w:rPr>
        <w:t xml:space="preserve"> </w:t>
      </w:r>
      <w:r>
        <w:rPr>
          <w:rFonts w:ascii="Arial" w:eastAsia="Arial" w:hAnsi="Arial" w:cs="Arial"/>
          <w:b/>
          <w:spacing w:val="1"/>
          <w:sz w:val="17"/>
          <w:szCs w:val="17"/>
        </w:rPr>
        <w:t>I</w:t>
      </w:r>
      <w:r>
        <w:rPr>
          <w:rFonts w:ascii="Arial" w:eastAsia="Arial" w:hAnsi="Arial" w:cs="Arial"/>
          <w:b/>
          <w:spacing w:val="-1"/>
          <w:sz w:val="17"/>
          <w:szCs w:val="17"/>
        </w:rPr>
        <w:t>n</w:t>
      </w:r>
      <w:r>
        <w:rPr>
          <w:rFonts w:ascii="Arial" w:eastAsia="Arial" w:hAnsi="Arial" w:cs="Arial"/>
          <w:b/>
          <w:spacing w:val="1"/>
          <w:sz w:val="17"/>
          <w:szCs w:val="17"/>
        </w:rPr>
        <w:t>f</w:t>
      </w:r>
      <w:r>
        <w:rPr>
          <w:rFonts w:ascii="Arial" w:eastAsia="Arial" w:hAnsi="Arial" w:cs="Arial"/>
          <w:b/>
          <w:spacing w:val="-1"/>
          <w:sz w:val="17"/>
          <w:szCs w:val="17"/>
        </w:rPr>
        <w:t>o</w:t>
      </w:r>
      <w:r>
        <w:rPr>
          <w:rFonts w:ascii="Arial" w:eastAsia="Arial" w:hAnsi="Arial" w:cs="Arial"/>
          <w:b/>
          <w:spacing w:val="1"/>
          <w:sz w:val="17"/>
          <w:szCs w:val="17"/>
        </w:rPr>
        <w:t>r</w:t>
      </w:r>
      <w:r>
        <w:rPr>
          <w:rFonts w:ascii="Arial" w:eastAsia="Arial" w:hAnsi="Arial" w:cs="Arial"/>
          <w:b/>
          <w:sz w:val="17"/>
          <w:szCs w:val="17"/>
        </w:rPr>
        <w:t>m</w:t>
      </w:r>
      <w:r>
        <w:rPr>
          <w:rFonts w:ascii="Arial" w:eastAsia="Arial" w:hAnsi="Arial" w:cs="Arial"/>
          <w:b/>
          <w:spacing w:val="-1"/>
          <w:sz w:val="17"/>
          <w:szCs w:val="17"/>
        </w:rPr>
        <w:t>a</w:t>
      </w:r>
      <w:r>
        <w:rPr>
          <w:rFonts w:ascii="Arial" w:eastAsia="Arial" w:hAnsi="Arial" w:cs="Arial"/>
          <w:b/>
          <w:spacing w:val="1"/>
          <w:sz w:val="17"/>
          <w:szCs w:val="17"/>
        </w:rPr>
        <w:t>tio</w:t>
      </w:r>
      <w:r>
        <w:rPr>
          <w:rFonts w:ascii="Arial" w:eastAsia="Arial" w:hAnsi="Arial" w:cs="Arial"/>
          <w:b/>
          <w:sz w:val="17"/>
          <w:szCs w:val="17"/>
        </w:rPr>
        <w:t xml:space="preserve">n </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an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t</w:t>
      </w:r>
      <w:r>
        <w:rPr>
          <w:rFonts w:ascii="Arial" w:eastAsia="Arial" w:hAnsi="Arial" w:cs="Arial"/>
          <w:spacing w:val="-1"/>
          <w:sz w:val="17"/>
          <w:szCs w:val="17"/>
        </w:rPr>
        <w:t>en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n i</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pacing w:val="-2"/>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pacing w:val="-1"/>
          <w:sz w:val="17"/>
          <w:szCs w:val="17"/>
        </w:rPr>
        <w:t>y</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nc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fr</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t</w:t>
      </w:r>
      <w:r>
        <w:rPr>
          <w:rFonts w:ascii="Arial" w:eastAsia="Arial" w:hAnsi="Arial" w:cs="Arial"/>
          <w:sz w:val="17"/>
          <w:szCs w:val="17"/>
        </w:rPr>
        <w:t>ime</w:t>
      </w:r>
      <w:r>
        <w:rPr>
          <w:rFonts w:ascii="Arial" w:eastAsia="Arial" w:hAnsi="Arial" w:cs="Arial"/>
          <w:spacing w:val="-1"/>
          <w:sz w:val="17"/>
          <w:szCs w:val="17"/>
        </w:rPr>
        <w:t xml:space="preserve"> </w:t>
      </w:r>
      <w:r>
        <w:rPr>
          <w:rFonts w:ascii="Arial" w:eastAsia="Arial" w:hAnsi="Arial" w:cs="Arial"/>
          <w:spacing w:val="-2"/>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z w:val="17"/>
          <w:szCs w:val="17"/>
        </w:rPr>
        <w:t>ime</w:t>
      </w:r>
      <w:r>
        <w:rPr>
          <w:rFonts w:ascii="Arial" w:eastAsia="Arial" w:hAnsi="Arial" w:cs="Arial"/>
          <w:spacing w:val="-1"/>
          <w:sz w:val="17"/>
          <w:szCs w:val="17"/>
        </w:rPr>
        <w:t xml:space="preserve"> ag</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pacing w:val="-1"/>
          <w:sz w:val="17"/>
          <w:szCs w:val="17"/>
        </w:rPr>
        <w:t>ha</w:t>
      </w:r>
      <w:r>
        <w:rPr>
          <w:rFonts w:ascii="Arial" w:eastAsia="Arial" w:hAnsi="Arial" w:cs="Arial"/>
          <w:spacing w:val="1"/>
          <w:sz w:val="17"/>
          <w:szCs w:val="17"/>
        </w:rPr>
        <w:t>n</w:t>
      </w:r>
      <w:r>
        <w:rPr>
          <w:rFonts w:ascii="Arial" w:eastAsia="Arial" w:hAnsi="Arial" w:cs="Arial"/>
          <w:spacing w:val="-1"/>
          <w:sz w:val="17"/>
          <w:szCs w:val="17"/>
        </w:rPr>
        <w:t>ge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de</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ils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pa</w:t>
      </w:r>
      <w:r>
        <w:rPr>
          <w:rFonts w:ascii="Arial" w:eastAsia="Arial" w:hAnsi="Arial" w:cs="Arial"/>
          <w:spacing w:val="1"/>
          <w:sz w:val="17"/>
          <w:szCs w:val="17"/>
        </w:rPr>
        <w:t>y</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d</w:t>
      </w:r>
      <w:r>
        <w:rPr>
          <w:rFonts w:ascii="Arial" w:eastAsia="Arial" w:hAnsi="Arial" w:cs="Arial"/>
          <w:sz w:val="17"/>
          <w:szCs w:val="17"/>
        </w:rPr>
        <w:t xml:space="preserve">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3"/>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1EA042FC" w14:textId="77777777" w:rsidR="00834D5B" w:rsidRDefault="00834D5B">
      <w:pPr>
        <w:spacing w:before="8" w:line="100" w:lineRule="exact"/>
        <w:rPr>
          <w:sz w:val="11"/>
          <w:szCs w:val="11"/>
        </w:rPr>
      </w:pPr>
    </w:p>
    <w:p w14:paraId="05366D6E" w14:textId="77777777" w:rsidR="00834D5B" w:rsidRDefault="00EA11E5">
      <w:pPr>
        <w:ind w:left="100"/>
        <w:rPr>
          <w:rFonts w:ascii="Arial" w:eastAsia="Arial" w:hAnsi="Arial" w:cs="Arial"/>
          <w:sz w:val="17"/>
          <w:szCs w:val="17"/>
        </w:rPr>
      </w:pPr>
      <w:r>
        <w:rPr>
          <w:rFonts w:ascii="Arial" w:eastAsia="Arial" w:hAnsi="Arial" w:cs="Arial"/>
          <w:b/>
          <w:sz w:val="17"/>
          <w:szCs w:val="17"/>
        </w:rPr>
        <w:t xml:space="preserve">2            </w:t>
      </w:r>
      <w:r>
        <w:rPr>
          <w:rFonts w:ascii="Arial" w:eastAsia="Arial" w:hAnsi="Arial" w:cs="Arial"/>
          <w:b/>
          <w:spacing w:val="14"/>
          <w:sz w:val="17"/>
          <w:szCs w:val="17"/>
        </w:rPr>
        <w:t xml:space="preserve"> </w:t>
      </w:r>
      <w:r>
        <w:rPr>
          <w:rFonts w:ascii="Arial" w:eastAsia="Arial" w:hAnsi="Arial" w:cs="Arial"/>
          <w:b/>
          <w:spacing w:val="-1"/>
          <w:sz w:val="17"/>
          <w:szCs w:val="17"/>
        </w:rPr>
        <w:t>Gene</w:t>
      </w:r>
      <w:r>
        <w:rPr>
          <w:rFonts w:ascii="Arial" w:eastAsia="Arial" w:hAnsi="Arial" w:cs="Arial"/>
          <w:b/>
          <w:spacing w:val="1"/>
          <w:sz w:val="17"/>
          <w:szCs w:val="17"/>
        </w:rPr>
        <w:t>r</w:t>
      </w:r>
      <w:r>
        <w:rPr>
          <w:rFonts w:ascii="Arial" w:eastAsia="Arial" w:hAnsi="Arial" w:cs="Arial"/>
          <w:b/>
          <w:spacing w:val="-1"/>
          <w:sz w:val="17"/>
          <w:szCs w:val="17"/>
        </w:rPr>
        <w:t>a</w:t>
      </w:r>
      <w:r>
        <w:rPr>
          <w:rFonts w:ascii="Arial" w:eastAsia="Arial" w:hAnsi="Arial" w:cs="Arial"/>
          <w:b/>
          <w:sz w:val="17"/>
          <w:szCs w:val="17"/>
        </w:rPr>
        <w:t>l</w:t>
      </w:r>
    </w:p>
    <w:p w14:paraId="1410CB10" w14:textId="77777777" w:rsidR="00834D5B" w:rsidRDefault="00834D5B">
      <w:pPr>
        <w:spacing w:before="1" w:line="120" w:lineRule="exact"/>
        <w:rPr>
          <w:sz w:val="12"/>
          <w:szCs w:val="12"/>
        </w:rPr>
      </w:pPr>
    </w:p>
    <w:p w14:paraId="634ADDD5" w14:textId="77777777" w:rsidR="00834D5B" w:rsidRDefault="00EA11E5">
      <w:pPr>
        <w:ind w:left="100"/>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 xml:space="preserve">ly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2"/>
          <w:sz w:val="17"/>
          <w:szCs w:val="17"/>
        </w:rPr>
        <w:t>t</w:t>
      </w:r>
      <w:r>
        <w:rPr>
          <w:rFonts w:ascii="Arial" w:eastAsia="Arial" w:hAnsi="Arial" w:cs="Arial"/>
          <w:sz w:val="17"/>
          <w:szCs w:val="17"/>
        </w:rPr>
        <w:t xml:space="preserve">h </w:t>
      </w:r>
      <w:r>
        <w:rPr>
          <w:rFonts w:ascii="Arial" w:eastAsia="Arial" w:hAnsi="Arial" w:cs="Arial"/>
          <w:spacing w:val="-1"/>
          <w:sz w:val="17"/>
          <w:szCs w:val="17"/>
        </w:rPr>
        <w:t>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app</w:t>
      </w:r>
      <w:r>
        <w:rPr>
          <w:rFonts w:ascii="Arial" w:eastAsia="Arial" w:hAnsi="Arial" w:cs="Arial"/>
          <w:sz w:val="17"/>
          <w:szCs w:val="17"/>
        </w:rPr>
        <w:t>li</w:t>
      </w:r>
      <w:r>
        <w:rPr>
          <w:rFonts w:ascii="Arial" w:eastAsia="Arial" w:hAnsi="Arial" w:cs="Arial"/>
          <w:spacing w:val="1"/>
          <w:sz w:val="17"/>
          <w:szCs w:val="17"/>
        </w:rPr>
        <w:t>c</w:t>
      </w:r>
      <w:r>
        <w:rPr>
          <w:rFonts w:ascii="Arial" w:eastAsia="Arial" w:hAnsi="Arial" w:cs="Arial"/>
          <w:spacing w:val="-1"/>
          <w:sz w:val="17"/>
          <w:szCs w:val="17"/>
        </w:rPr>
        <w:t>ab</w:t>
      </w:r>
      <w:r>
        <w:rPr>
          <w:rFonts w:ascii="Arial" w:eastAsia="Arial" w:hAnsi="Arial" w:cs="Arial"/>
          <w:sz w:val="17"/>
          <w:szCs w:val="17"/>
        </w:rPr>
        <w:t>le</w:t>
      </w:r>
    </w:p>
    <w:p w14:paraId="4A2D16FC" w14:textId="77777777" w:rsidR="00834D5B" w:rsidRDefault="00EA11E5">
      <w:pPr>
        <w:spacing w:line="180" w:lineRule="exact"/>
        <w:ind w:left="100"/>
        <w:rPr>
          <w:rFonts w:ascii="Arial" w:eastAsia="Arial" w:hAnsi="Arial" w:cs="Arial"/>
          <w:sz w:val="17"/>
          <w:szCs w:val="17"/>
        </w:rPr>
      </w:pPr>
      <w:r>
        <w:rPr>
          <w:rFonts w:ascii="Arial" w:eastAsia="Arial" w:hAnsi="Arial" w:cs="Arial"/>
          <w:spacing w:val="-1"/>
          <w:sz w:val="17"/>
          <w:szCs w:val="17"/>
        </w:rPr>
        <w:t>Leg</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whe</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z w:val="17"/>
          <w:szCs w:val="17"/>
        </w:rPr>
        <w:t>lly</w:t>
      </w:r>
      <w:r>
        <w:rPr>
          <w:rFonts w:ascii="Arial" w:eastAsia="Arial" w:hAnsi="Arial" w:cs="Arial"/>
          <w:spacing w:val="-3"/>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z w:val="17"/>
          <w:szCs w:val="17"/>
        </w:rPr>
        <w:t>.</w:t>
      </w:r>
    </w:p>
    <w:p w14:paraId="3ED79CE3" w14:textId="77777777" w:rsidR="00834D5B" w:rsidRDefault="00834D5B">
      <w:pPr>
        <w:spacing w:before="6" w:line="120" w:lineRule="exact"/>
        <w:rPr>
          <w:sz w:val="12"/>
          <w:szCs w:val="12"/>
        </w:rPr>
      </w:pPr>
    </w:p>
    <w:p w14:paraId="70AA740C" w14:textId="77777777" w:rsidR="00834D5B" w:rsidRDefault="00EA11E5">
      <w:pPr>
        <w:spacing w:line="180" w:lineRule="exact"/>
        <w:ind w:left="100" w:right="103"/>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v</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s</w:t>
      </w:r>
      <w:r>
        <w:rPr>
          <w:rFonts w:ascii="Arial" w:eastAsia="Arial" w:hAnsi="Arial" w:cs="Arial"/>
          <w:spacing w:val="-4"/>
          <w:sz w:val="17"/>
          <w:szCs w:val="17"/>
        </w:rPr>
        <w:t>h</w:t>
      </w:r>
      <w:r>
        <w:rPr>
          <w:rFonts w:ascii="Arial" w:eastAsia="Arial" w:hAnsi="Arial" w:cs="Arial"/>
          <w:spacing w:val="-1"/>
          <w:sz w:val="17"/>
          <w:szCs w:val="17"/>
        </w:rPr>
        <w:t>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hav</w:t>
      </w:r>
      <w:r>
        <w:rPr>
          <w:rFonts w:ascii="Arial" w:eastAsia="Arial" w:hAnsi="Arial" w:cs="Arial"/>
          <w:sz w:val="17"/>
          <w:szCs w:val="17"/>
        </w:rPr>
        <w:t xml:space="preserve">e </w:t>
      </w:r>
      <w:r>
        <w:rPr>
          <w:rFonts w:ascii="Arial" w:eastAsia="Arial" w:hAnsi="Arial" w:cs="Arial"/>
          <w:spacing w:val="1"/>
          <w:sz w:val="17"/>
          <w:szCs w:val="17"/>
        </w:rPr>
        <w:t>n</w:t>
      </w:r>
      <w:r>
        <w:rPr>
          <w:rFonts w:ascii="Arial" w:eastAsia="Arial" w:hAnsi="Arial" w:cs="Arial"/>
          <w:sz w:val="17"/>
          <w:szCs w:val="17"/>
        </w:rPr>
        <w:t xml:space="preserve">o </w:t>
      </w:r>
      <w:r>
        <w:rPr>
          <w:rFonts w:ascii="Arial" w:eastAsia="Arial" w:hAnsi="Arial" w:cs="Arial"/>
          <w:spacing w:val="-1"/>
          <w:sz w:val="17"/>
          <w:szCs w:val="17"/>
        </w:rPr>
        <w:t>e</w:t>
      </w:r>
      <w:r>
        <w:rPr>
          <w:rFonts w:ascii="Arial" w:eastAsia="Arial" w:hAnsi="Arial" w:cs="Arial"/>
          <w:spacing w:val="1"/>
          <w:sz w:val="17"/>
          <w:szCs w:val="17"/>
        </w:rPr>
        <w:t>ff</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un</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 xml:space="preserve">s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ss</w:t>
      </w:r>
      <w:r>
        <w:rPr>
          <w:rFonts w:ascii="Arial" w:eastAsia="Arial" w:hAnsi="Arial" w:cs="Arial"/>
          <w:sz w:val="17"/>
          <w:szCs w:val="17"/>
        </w:rPr>
        <w:t xml:space="preserve">ly </w:t>
      </w:r>
      <w:r>
        <w:rPr>
          <w:rFonts w:ascii="Arial" w:eastAsia="Arial" w:hAnsi="Arial" w:cs="Arial"/>
          <w:spacing w:val="-1"/>
          <w:sz w:val="17"/>
          <w:szCs w:val="17"/>
        </w:rPr>
        <w:t>ag</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z w:val="17"/>
          <w:szCs w:val="17"/>
        </w:rPr>
        <w:t xml:space="preserve">d in </w:t>
      </w:r>
      <w:r>
        <w:rPr>
          <w:rFonts w:ascii="Arial" w:eastAsia="Arial" w:hAnsi="Arial" w:cs="Arial"/>
          <w:spacing w:val="-1"/>
          <w:sz w:val="17"/>
          <w:szCs w:val="17"/>
        </w:rPr>
        <w:t>w</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gne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b</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Pa</w:t>
      </w:r>
      <w:r>
        <w:rPr>
          <w:rFonts w:ascii="Arial" w:eastAsia="Arial" w:hAnsi="Arial" w:cs="Arial"/>
          <w:spacing w:val="1"/>
          <w:sz w:val="17"/>
          <w:szCs w:val="17"/>
        </w:rPr>
        <w:t>r</w:t>
      </w:r>
      <w:r>
        <w:rPr>
          <w:rFonts w:ascii="Arial" w:eastAsia="Arial" w:hAnsi="Arial" w:cs="Arial"/>
          <w:spacing w:val="7"/>
          <w:sz w:val="17"/>
          <w:szCs w:val="17"/>
        </w:rPr>
        <w:t>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p>
    <w:p w14:paraId="5632EA6B" w14:textId="77777777" w:rsidR="00834D5B" w:rsidRDefault="00834D5B">
      <w:pPr>
        <w:spacing w:before="6" w:line="100" w:lineRule="exact"/>
        <w:rPr>
          <w:sz w:val="11"/>
          <w:szCs w:val="11"/>
        </w:rPr>
      </w:pPr>
    </w:p>
    <w:p w14:paraId="7A57E0A9" w14:textId="77777777" w:rsidR="00834D5B" w:rsidRDefault="00EA11E5">
      <w:pPr>
        <w:ind w:left="100" w:right="253"/>
        <w:rPr>
          <w:rFonts w:ascii="Arial" w:eastAsia="Arial" w:hAnsi="Arial" w:cs="Arial"/>
          <w:sz w:val="17"/>
          <w:szCs w:val="17"/>
        </w:rPr>
      </w:pPr>
      <w:r>
        <w:rPr>
          <w:rFonts w:ascii="Arial" w:eastAsia="Arial" w:hAnsi="Arial" w:cs="Arial"/>
          <w:spacing w:val="1"/>
          <w:sz w:val="17"/>
          <w:szCs w:val="17"/>
        </w:rPr>
        <w:t>c</w:t>
      </w:r>
      <w:r>
        <w:rPr>
          <w:rFonts w:ascii="Arial" w:eastAsia="Arial" w:hAnsi="Arial" w:cs="Arial"/>
          <w:sz w:val="17"/>
          <w:szCs w:val="17"/>
        </w:rPr>
        <w:t xml:space="preserve">.           </w:t>
      </w:r>
      <w:r>
        <w:rPr>
          <w:rFonts w:ascii="Arial" w:eastAsia="Arial" w:hAnsi="Arial" w:cs="Arial"/>
          <w:spacing w:val="22"/>
          <w:sz w:val="17"/>
          <w:szCs w:val="17"/>
        </w:rPr>
        <w:t xml:space="preserve"> </w:t>
      </w:r>
      <w:r>
        <w:rPr>
          <w:rFonts w:ascii="Arial" w:eastAsia="Arial" w:hAnsi="Arial" w:cs="Arial"/>
          <w:spacing w:val="1"/>
          <w:sz w:val="17"/>
          <w:szCs w:val="17"/>
        </w:rPr>
        <w:t>I</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2"/>
          <w:sz w:val="17"/>
          <w:szCs w:val="17"/>
        </w:rPr>
        <w:t>i</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y i</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st</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 xml:space="preserve">y </w:t>
      </w:r>
      <w:r>
        <w:rPr>
          <w:rFonts w:ascii="Arial" w:eastAsia="Arial" w:hAnsi="Arial" w:cs="Arial"/>
          <w:spacing w:val="-1"/>
          <w:sz w:val="17"/>
          <w:szCs w:val="17"/>
        </w:rPr>
        <w:t>be</w:t>
      </w:r>
      <w:r>
        <w:rPr>
          <w:rFonts w:ascii="Arial" w:eastAsia="Arial" w:hAnsi="Arial" w:cs="Arial"/>
          <w:spacing w:val="-2"/>
          <w:sz w:val="17"/>
          <w:szCs w:val="17"/>
        </w:rPr>
        <w:t>t</w:t>
      </w:r>
      <w:r>
        <w:rPr>
          <w:rFonts w:ascii="Arial" w:eastAsia="Arial" w:hAnsi="Arial" w:cs="Arial"/>
          <w:spacing w:val="-1"/>
          <w:sz w:val="17"/>
          <w:szCs w:val="17"/>
        </w:rPr>
        <w:t>wee</w:t>
      </w:r>
      <w:r>
        <w:rPr>
          <w:rFonts w:ascii="Arial" w:eastAsia="Arial" w:hAnsi="Arial" w:cs="Arial"/>
          <w:sz w:val="17"/>
          <w:szCs w:val="17"/>
        </w:rPr>
        <w:t xml:space="preserve">n </w:t>
      </w:r>
      <w:r>
        <w:rPr>
          <w:rFonts w:ascii="Arial" w:eastAsia="Arial" w:hAnsi="Arial" w:cs="Arial"/>
          <w:spacing w:val="1"/>
          <w:sz w:val="17"/>
          <w:szCs w:val="17"/>
        </w:rPr>
        <w:t>th</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ms</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pacing w:val="-1"/>
          <w:sz w:val="17"/>
          <w:szCs w:val="17"/>
        </w:rPr>
        <w:t>ond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proofErr w:type="gramStart"/>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ss</w:t>
      </w:r>
      <w:r>
        <w:rPr>
          <w:rFonts w:ascii="Arial" w:eastAsia="Arial" w:hAnsi="Arial" w:cs="Arial"/>
          <w:spacing w:val="-1"/>
          <w:sz w:val="17"/>
          <w:szCs w:val="17"/>
        </w:rPr>
        <w:t>o</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d</w:t>
      </w:r>
      <w:proofErr w:type="gramEnd"/>
      <w:r>
        <w:rPr>
          <w:rFonts w:ascii="Arial" w:eastAsia="Arial" w:hAnsi="Arial" w:cs="Arial"/>
          <w:sz w:val="17"/>
          <w:szCs w:val="17"/>
        </w:rPr>
        <w:t xml:space="preserve"> </w:t>
      </w:r>
      <w:r>
        <w:rPr>
          <w:rFonts w:ascii="Arial" w:eastAsia="Arial" w:hAnsi="Arial" w:cs="Arial"/>
          <w:spacing w:val="-1"/>
          <w:sz w:val="17"/>
          <w:szCs w:val="17"/>
        </w:rPr>
        <w:t>do</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ss</w:t>
      </w:r>
      <w:r>
        <w:rPr>
          <w:rFonts w:ascii="Arial" w:eastAsia="Arial" w:hAnsi="Arial" w:cs="Arial"/>
          <w:sz w:val="17"/>
          <w:szCs w:val="17"/>
        </w:rPr>
        <w:t xml:space="preserve">ly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rr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f</w:t>
      </w:r>
      <w:r>
        <w:rPr>
          <w:rFonts w:ascii="Arial" w:eastAsia="Arial" w:hAnsi="Arial" w:cs="Arial"/>
          <w:sz w:val="17"/>
          <w:szCs w:val="17"/>
        </w:rPr>
        <w:t>li</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4"/>
          <w:sz w:val="17"/>
          <w:szCs w:val="17"/>
        </w:rPr>
        <w:t>o</w:t>
      </w:r>
      <w:r>
        <w:rPr>
          <w:rFonts w:ascii="Arial" w:eastAsia="Arial" w:hAnsi="Arial" w:cs="Arial"/>
          <w:sz w:val="17"/>
          <w:szCs w:val="17"/>
        </w:rPr>
        <w:t>l</w:t>
      </w:r>
      <w:r>
        <w:rPr>
          <w:rFonts w:ascii="Arial" w:eastAsia="Arial" w:hAnsi="Arial" w:cs="Arial"/>
          <w:spacing w:val="-1"/>
          <w:sz w:val="17"/>
          <w:szCs w:val="17"/>
        </w:rPr>
        <w:t>ve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ll</w:t>
      </w:r>
      <w:r>
        <w:rPr>
          <w:rFonts w:ascii="Arial" w:eastAsia="Arial" w:hAnsi="Arial" w:cs="Arial"/>
          <w:spacing w:val="-1"/>
          <w:sz w:val="17"/>
          <w:szCs w:val="17"/>
        </w:rPr>
        <w:t>ow</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de</w:t>
      </w:r>
      <w:r>
        <w:rPr>
          <w:rFonts w:ascii="Arial" w:eastAsia="Arial" w:hAnsi="Arial" w:cs="Arial"/>
          <w:spacing w:val="1"/>
          <w:sz w:val="17"/>
          <w:szCs w:val="17"/>
        </w:rPr>
        <w:t>sc</w:t>
      </w:r>
      <w:r>
        <w:rPr>
          <w:rFonts w:ascii="Arial" w:eastAsia="Arial" w:hAnsi="Arial" w:cs="Arial"/>
          <w:spacing w:val="-1"/>
          <w:sz w:val="17"/>
          <w:szCs w:val="17"/>
        </w:rPr>
        <w:t>end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w:t>
      </w:r>
      <w:r>
        <w:rPr>
          <w:rFonts w:ascii="Arial" w:eastAsia="Arial" w:hAnsi="Arial" w:cs="Arial"/>
          <w:spacing w:val="1"/>
          <w:sz w:val="17"/>
          <w:szCs w:val="17"/>
        </w:rPr>
        <w:t>rd</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y</w:t>
      </w:r>
      <w:r>
        <w:rPr>
          <w:rFonts w:ascii="Arial" w:eastAsia="Arial" w:hAnsi="Arial" w:cs="Arial"/>
          <w:sz w:val="17"/>
          <w:szCs w:val="17"/>
        </w:rPr>
        <w:t>:</w:t>
      </w:r>
    </w:p>
    <w:p w14:paraId="1852B2C6" w14:textId="77777777" w:rsidR="00834D5B" w:rsidRDefault="00834D5B">
      <w:pPr>
        <w:spacing w:before="8" w:line="100" w:lineRule="exact"/>
        <w:rPr>
          <w:sz w:val="11"/>
          <w:szCs w:val="11"/>
        </w:rPr>
      </w:pPr>
    </w:p>
    <w:p w14:paraId="37A127AD" w14:textId="77777777" w:rsidR="00834D5B" w:rsidRDefault="00EA11E5">
      <w:pPr>
        <w:spacing w:line="389" w:lineRule="auto"/>
        <w:ind w:left="667" w:right="1676"/>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ms</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pacing w:val="-1"/>
          <w:sz w:val="17"/>
          <w:szCs w:val="17"/>
        </w:rPr>
        <w:t>ond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sc</w:t>
      </w:r>
      <w:r>
        <w:rPr>
          <w:rFonts w:ascii="Arial" w:eastAsia="Arial" w:hAnsi="Arial" w:cs="Arial"/>
          <w:spacing w:val="-1"/>
          <w:sz w:val="17"/>
          <w:szCs w:val="17"/>
        </w:rPr>
        <w:t>hedu</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d</w:t>
      </w:r>
    </w:p>
    <w:p w14:paraId="3C7BF835" w14:textId="77777777" w:rsidR="00834D5B" w:rsidRDefault="00EA11E5">
      <w:pPr>
        <w:spacing w:before="1"/>
        <w:ind w:left="667" w:right="401"/>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3</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do</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exp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ss</w:t>
      </w:r>
      <w:r>
        <w:rPr>
          <w:rFonts w:ascii="Arial" w:eastAsia="Arial" w:hAnsi="Arial" w:cs="Arial"/>
          <w:sz w:val="17"/>
          <w:szCs w:val="17"/>
        </w:rPr>
        <w:t xml:space="preserve">ly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2"/>
          <w:sz w:val="17"/>
          <w:szCs w:val="17"/>
        </w:rPr>
        <w:t>r</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ag</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pacing w:val="2"/>
          <w:sz w:val="17"/>
          <w:szCs w:val="17"/>
        </w:rPr>
        <w:t>m</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z w:val="17"/>
          <w:szCs w:val="17"/>
        </w:rPr>
        <w:t>.</w:t>
      </w:r>
    </w:p>
    <w:p w14:paraId="7AEDD35B" w14:textId="77777777" w:rsidR="00834D5B" w:rsidRDefault="00834D5B">
      <w:pPr>
        <w:spacing w:before="8" w:line="100" w:lineRule="exact"/>
        <w:rPr>
          <w:sz w:val="11"/>
          <w:szCs w:val="11"/>
        </w:rPr>
      </w:pPr>
    </w:p>
    <w:p w14:paraId="10D23C8D" w14:textId="77777777" w:rsidR="00834D5B" w:rsidRDefault="00EA11E5">
      <w:pPr>
        <w:ind w:left="100" w:right="122"/>
        <w:rPr>
          <w:rFonts w:ascii="Arial" w:eastAsia="Arial" w:hAnsi="Arial" w:cs="Arial"/>
          <w:sz w:val="17"/>
          <w:szCs w:val="17"/>
        </w:rPr>
      </w:pPr>
      <w:r>
        <w:rPr>
          <w:rFonts w:ascii="Arial" w:eastAsia="Arial" w:hAnsi="Arial" w:cs="Arial"/>
          <w:spacing w:val="-1"/>
          <w:sz w:val="17"/>
          <w:szCs w:val="17"/>
        </w:rPr>
        <w:t>d</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Ne</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w:t>
      </w:r>
      <w:r>
        <w:rPr>
          <w:rFonts w:ascii="Arial" w:eastAsia="Arial" w:hAnsi="Arial" w:cs="Arial"/>
          <w:spacing w:val="1"/>
          <w:sz w:val="17"/>
          <w:szCs w:val="17"/>
        </w:rPr>
        <w:t>ss</w:t>
      </w:r>
      <w:r>
        <w:rPr>
          <w:rFonts w:ascii="Arial" w:eastAsia="Arial" w:hAnsi="Arial" w:cs="Arial"/>
          <w:sz w:val="17"/>
          <w:szCs w:val="17"/>
        </w:rPr>
        <w:t>i</w:t>
      </w:r>
      <w:r>
        <w:rPr>
          <w:rFonts w:ascii="Arial" w:eastAsia="Arial" w:hAnsi="Arial" w:cs="Arial"/>
          <w:spacing w:val="-1"/>
          <w:sz w:val="17"/>
          <w:szCs w:val="17"/>
        </w:rPr>
        <w:t>g</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p</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pacing w:val="-1"/>
          <w:sz w:val="17"/>
          <w:szCs w:val="17"/>
        </w:rPr>
        <w:t>eo</w:t>
      </w:r>
      <w:r>
        <w:rPr>
          <w:rFonts w:ascii="Arial" w:eastAsia="Arial" w:hAnsi="Arial" w:cs="Arial"/>
          <w:spacing w:val="3"/>
          <w:sz w:val="17"/>
          <w:szCs w:val="17"/>
        </w:rPr>
        <w:t>f</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hou</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pacing w:val="1"/>
          <w:sz w:val="17"/>
          <w:szCs w:val="17"/>
        </w:rPr>
        <w:t>r</w:t>
      </w:r>
      <w:r>
        <w:rPr>
          <w:rFonts w:ascii="Arial" w:eastAsia="Arial" w:hAnsi="Arial" w:cs="Arial"/>
          <w:spacing w:val="-2"/>
          <w:sz w:val="17"/>
          <w:szCs w:val="17"/>
        </w:rPr>
        <w:t>i</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pacing w:val="-1"/>
          <w:sz w:val="17"/>
          <w:szCs w:val="17"/>
        </w:rPr>
        <w:t>en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 xml:space="preserve">r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pacing w:val="-1"/>
          <w:sz w:val="17"/>
          <w:szCs w:val="17"/>
        </w:rPr>
        <w:t>y</w:t>
      </w:r>
      <w:r>
        <w:rPr>
          <w:rFonts w:ascii="Arial" w:eastAsia="Arial" w:hAnsi="Arial" w:cs="Arial"/>
          <w:sz w:val="17"/>
          <w:szCs w:val="17"/>
        </w:rPr>
        <w:t>.</w:t>
      </w:r>
    </w:p>
    <w:p w14:paraId="6C69B5AD" w14:textId="77777777" w:rsidR="00834D5B" w:rsidRDefault="00EA11E5">
      <w:pPr>
        <w:spacing w:before="78"/>
        <w:ind w:right="176"/>
        <w:rPr>
          <w:rFonts w:ascii="Arial" w:eastAsia="Arial" w:hAnsi="Arial" w:cs="Arial"/>
          <w:sz w:val="17"/>
          <w:szCs w:val="17"/>
        </w:rPr>
      </w:pPr>
      <w:r>
        <w:br w:type="column"/>
      </w:r>
      <w:r>
        <w:rPr>
          <w:rFonts w:ascii="Arial" w:eastAsia="Arial" w:hAnsi="Arial" w:cs="Arial"/>
          <w:spacing w:val="-1"/>
          <w:sz w:val="17"/>
          <w:szCs w:val="17"/>
        </w:rPr>
        <w:t>e</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Fa</w:t>
      </w:r>
      <w:r>
        <w:rPr>
          <w:rFonts w:ascii="Arial" w:eastAsia="Arial" w:hAnsi="Arial" w:cs="Arial"/>
          <w:sz w:val="17"/>
          <w:szCs w:val="17"/>
        </w:rPr>
        <w:t>il</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z w:val="17"/>
          <w:szCs w:val="17"/>
        </w:rPr>
        <w:t xml:space="preserve">y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 xml:space="preserve">y in </w:t>
      </w:r>
      <w:r>
        <w:rPr>
          <w:rFonts w:ascii="Arial" w:eastAsia="Arial" w:hAnsi="Arial" w:cs="Arial"/>
          <w:spacing w:val="-1"/>
          <w:sz w:val="17"/>
          <w:szCs w:val="17"/>
        </w:rPr>
        <w:t>en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5"/>
          <w:sz w:val="17"/>
          <w:szCs w:val="17"/>
        </w:rPr>
        <w:t>r</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 xml:space="preserve">lly </w:t>
      </w:r>
      <w:r>
        <w:rPr>
          <w:rFonts w:ascii="Arial" w:eastAsia="Arial" w:hAnsi="Arial" w:cs="Arial"/>
          <w:spacing w:val="-1"/>
          <w:sz w:val="17"/>
          <w:szCs w:val="17"/>
        </w:rPr>
        <w:t>en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rc</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p</w:t>
      </w:r>
      <w:r>
        <w:rPr>
          <w:rFonts w:ascii="Arial" w:eastAsia="Arial" w:hAnsi="Arial" w:cs="Arial"/>
          <w:spacing w:val="1"/>
          <w:sz w:val="17"/>
          <w:szCs w:val="17"/>
        </w:rPr>
        <w:t>ro</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pacing w:val="-2"/>
          <w:sz w:val="17"/>
          <w:szCs w:val="17"/>
        </w:rPr>
        <w:t>t</w:t>
      </w:r>
      <w:r>
        <w:rPr>
          <w:rFonts w:ascii="Arial" w:eastAsia="Arial" w:hAnsi="Arial" w:cs="Arial"/>
          <w:spacing w:val="1"/>
          <w:sz w:val="17"/>
          <w:szCs w:val="17"/>
        </w:rPr>
        <w:t>r</w:t>
      </w:r>
      <w:r>
        <w:rPr>
          <w:rFonts w:ascii="Arial" w:eastAsia="Arial" w:hAnsi="Arial" w:cs="Arial"/>
          <w:spacing w:val="-1"/>
          <w:sz w:val="17"/>
          <w:szCs w:val="17"/>
        </w:rPr>
        <w:t>ue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wa</w:t>
      </w:r>
      <w:r>
        <w:rPr>
          <w:rFonts w:ascii="Arial" w:eastAsia="Arial" w:hAnsi="Arial" w:cs="Arial"/>
          <w:sz w:val="17"/>
          <w:szCs w:val="17"/>
        </w:rPr>
        <w:t>i</w:t>
      </w:r>
      <w:r>
        <w:rPr>
          <w:rFonts w:ascii="Arial" w:eastAsia="Arial" w:hAnsi="Arial" w:cs="Arial"/>
          <w:spacing w:val="-1"/>
          <w:sz w:val="17"/>
          <w:szCs w:val="17"/>
        </w:rPr>
        <w:t>ve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2E6BA07D" w14:textId="77777777" w:rsidR="00834D5B" w:rsidRDefault="00834D5B">
      <w:pPr>
        <w:spacing w:before="9" w:line="100" w:lineRule="exact"/>
        <w:rPr>
          <w:sz w:val="11"/>
          <w:szCs w:val="11"/>
        </w:rPr>
      </w:pPr>
    </w:p>
    <w:p w14:paraId="71F8B1F3" w14:textId="77777777" w:rsidR="00834D5B" w:rsidRDefault="00EA11E5">
      <w:pPr>
        <w:ind w:right="141"/>
        <w:jc w:val="both"/>
        <w:rPr>
          <w:rFonts w:ascii="Arial" w:eastAsia="Arial" w:hAnsi="Arial" w:cs="Arial"/>
          <w:sz w:val="17"/>
          <w:szCs w:val="17"/>
        </w:rPr>
      </w:pPr>
      <w:r>
        <w:rPr>
          <w:rFonts w:ascii="Arial" w:eastAsia="Arial" w:hAnsi="Arial" w:cs="Arial"/>
          <w:spacing w:val="1"/>
          <w:sz w:val="17"/>
          <w:szCs w:val="17"/>
        </w:rPr>
        <w:t>f</w:t>
      </w:r>
      <w:r>
        <w:rPr>
          <w:rFonts w:ascii="Arial" w:eastAsia="Arial" w:hAnsi="Arial" w:cs="Arial"/>
          <w:sz w:val="17"/>
          <w:szCs w:val="17"/>
        </w:rPr>
        <w:t xml:space="preserve">.            </w:t>
      </w:r>
      <w:r>
        <w:rPr>
          <w:rFonts w:ascii="Arial" w:eastAsia="Arial" w:hAnsi="Arial" w:cs="Arial"/>
          <w:spacing w:val="12"/>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d</w:t>
      </w:r>
      <w:r>
        <w:rPr>
          <w:rFonts w:ascii="Arial" w:eastAsia="Arial" w:hAnsi="Arial" w:cs="Arial"/>
          <w:sz w:val="17"/>
          <w:szCs w:val="17"/>
        </w:rPr>
        <w:t xml:space="preserve">o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en</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 xml:space="preserve">m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en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rc</w:t>
      </w:r>
      <w:r>
        <w:rPr>
          <w:rFonts w:ascii="Arial" w:eastAsia="Arial" w:hAnsi="Arial" w:cs="Arial"/>
          <w:spacing w:val="-1"/>
          <w:sz w:val="17"/>
          <w:szCs w:val="17"/>
        </w:rPr>
        <w:t>eab</w:t>
      </w:r>
      <w:r>
        <w:rPr>
          <w:rFonts w:ascii="Arial" w:eastAsia="Arial" w:hAnsi="Arial" w:cs="Arial"/>
          <w:sz w:val="17"/>
          <w:szCs w:val="17"/>
        </w:rPr>
        <w:t xml:space="preserve">le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rt</w:t>
      </w:r>
      <w:r>
        <w:rPr>
          <w:rFonts w:ascii="Arial" w:eastAsia="Arial" w:hAnsi="Arial" w:cs="Arial"/>
          <w:spacing w:val="-1"/>
          <w:sz w:val="17"/>
          <w:szCs w:val="17"/>
        </w:rPr>
        <w:t>u</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4"/>
          <w:sz w:val="17"/>
          <w:szCs w:val="17"/>
        </w:rPr>
        <w:t>g</w:t>
      </w:r>
      <w:r>
        <w:rPr>
          <w:rFonts w:ascii="Arial" w:eastAsia="Arial" w:hAnsi="Arial" w:cs="Arial"/>
          <w:spacing w:val="-1"/>
          <w:sz w:val="17"/>
          <w:szCs w:val="17"/>
        </w:rPr>
        <w:t>h</w:t>
      </w:r>
      <w:r>
        <w:rPr>
          <w:rFonts w:ascii="Arial" w:eastAsia="Arial" w:hAnsi="Arial" w:cs="Arial"/>
          <w:spacing w:val="8"/>
          <w:sz w:val="17"/>
          <w:szCs w:val="17"/>
        </w:rPr>
        <w:t>t</w:t>
      </w:r>
      <w:r>
        <w:rPr>
          <w:rFonts w:ascii="Arial" w:eastAsia="Arial" w:hAnsi="Arial" w:cs="Arial"/>
          <w:sz w:val="17"/>
          <w:szCs w:val="17"/>
        </w:rPr>
        <w:t xml:space="preserve">s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Th</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 xml:space="preserve">d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pacing w:val="3"/>
          <w:sz w:val="17"/>
          <w:szCs w:val="17"/>
        </w:rPr>
        <w:t>s</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3"/>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199</w:t>
      </w:r>
      <w:r>
        <w:rPr>
          <w:rFonts w:ascii="Arial" w:eastAsia="Arial" w:hAnsi="Arial" w:cs="Arial"/>
          <w:sz w:val="17"/>
          <w:szCs w:val="17"/>
        </w:rPr>
        <w:t xml:space="preserve">9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y </w:t>
      </w:r>
      <w:r>
        <w:rPr>
          <w:rFonts w:ascii="Arial" w:eastAsia="Arial" w:hAnsi="Arial" w:cs="Arial"/>
          <w:spacing w:val="-1"/>
          <w:sz w:val="17"/>
          <w:szCs w:val="17"/>
        </w:rPr>
        <w:t>pe</w:t>
      </w:r>
      <w:r>
        <w:rPr>
          <w:rFonts w:ascii="Arial" w:eastAsia="Arial" w:hAnsi="Arial" w:cs="Arial"/>
          <w:spacing w:val="1"/>
          <w:sz w:val="17"/>
          <w:szCs w:val="17"/>
        </w:rPr>
        <w:t>rs</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2"/>
          <w:sz w:val="17"/>
          <w:szCs w:val="17"/>
        </w:rPr>
        <w:t>i</w:t>
      </w:r>
      <w:r>
        <w:rPr>
          <w:rFonts w:ascii="Arial" w:eastAsia="Arial" w:hAnsi="Arial" w:cs="Arial"/>
          <w:spacing w:val="1"/>
          <w:sz w:val="17"/>
          <w:szCs w:val="17"/>
        </w:rPr>
        <w:t>t</w:t>
      </w:r>
      <w:r>
        <w:rPr>
          <w:rFonts w:ascii="Arial" w:eastAsia="Arial" w:hAnsi="Arial" w:cs="Arial"/>
          <w:sz w:val="17"/>
          <w:szCs w:val="17"/>
        </w:rPr>
        <w:t>.</w:t>
      </w:r>
    </w:p>
    <w:p w14:paraId="6CCFAF9C" w14:textId="77777777" w:rsidR="00834D5B" w:rsidRDefault="00834D5B">
      <w:pPr>
        <w:spacing w:before="1" w:line="120" w:lineRule="exact"/>
        <w:rPr>
          <w:sz w:val="12"/>
          <w:szCs w:val="12"/>
        </w:rPr>
      </w:pPr>
    </w:p>
    <w:p w14:paraId="7690E915" w14:textId="77777777" w:rsidR="00834D5B" w:rsidRDefault="00EA11E5">
      <w:pPr>
        <w:ind w:right="89"/>
        <w:rPr>
          <w:rFonts w:ascii="Arial" w:eastAsia="Arial" w:hAnsi="Arial" w:cs="Arial"/>
          <w:sz w:val="17"/>
          <w:szCs w:val="17"/>
        </w:rPr>
      </w:pPr>
      <w:r>
        <w:rPr>
          <w:rFonts w:ascii="Arial" w:eastAsia="Arial" w:hAnsi="Arial" w:cs="Arial"/>
          <w:spacing w:val="-1"/>
          <w:sz w:val="17"/>
          <w:szCs w:val="17"/>
        </w:rPr>
        <w:t>g</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n</w:t>
      </w:r>
      <w:r>
        <w:rPr>
          <w:rFonts w:ascii="Arial" w:eastAsia="Arial" w:hAnsi="Arial" w:cs="Arial"/>
          <w:spacing w:val="-1"/>
          <w:sz w:val="17"/>
          <w:szCs w:val="17"/>
        </w:rPr>
        <w:t>o</w:t>
      </w:r>
      <w:r>
        <w:rPr>
          <w:rFonts w:ascii="Arial" w:eastAsia="Arial" w:hAnsi="Arial" w:cs="Arial"/>
          <w:spacing w:val="1"/>
          <w:sz w:val="17"/>
          <w:szCs w:val="17"/>
        </w:rPr>
        <w:t>n-c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ua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ob</w:t>
      </w:r>
      <w:r>
        <w:rPr>
          <w:rFonts w:ascii="Arial" w:eastAsia="Arial" w:hAnsi="Arial" w:cs="Arial"/>
          <w:sz w:val="17"/>
          <w:szCs w:val="17"/>
        </w:rPr>
        <w:t>li</w:t>
      </w:r>
      <w:r>
        <w:rPr>
          <w:rFonts w:ascii="Arial" w:eastAsia="Arial" w:hAnsi="Arial" w:cs="Arial"/>
          <w:spacing w:val="-1"/>
          <w:sz w:val="17"/>
          <w:szCs w:val="17"/>
        </w:rPr>
        <w:t>ga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ou</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c</w:t>
      </w:r>
      <w:r>
        <w:rPr>
          <w:rFonts w:ascii="Arial" w:eastAsia="Arial" w:hAnsi="Arial" w:cs="Arial"/>
          <w:spacing w:val="-1"/>
          <w:sz w:val="17"/>
          <w:szCs w:val="17"/>
        </w:rPr>
        <w:t>onne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h it</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4"/>
          <w:sz w:val="17"/>
          <w:szCs w:val="17"/>
        </w:rPr>
        <w:t>h</w:t>
      </w:r>
      <w:r>
        <w:rPr>
          <w:rFonts w:ascii="Arial" w:eastAsia="Arial" w:hAnsi="Arial" w:cs="Arial"/>
          <w:spacing w:val="-1"/>
          <w:sz w:val="17"/>
          <w:szCs w:val="17"/>
        </w:rPr>
        <w:t>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go</w:t>
      </w:r>
      <w:r>
        <w:rPr>
          <w:rFonts w:ascii="Arial" w:eastAsia="Arial" w:hAnsi="Arial" w:cs="Arial"/>
          <w:spacing w:val="1"/>
          <w:sz w:val="17"/>
          <w:szCs w:val="17"/>
        </w:rPr>
        <w:t>v</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ne</w:t>
      </w:r>
      <w:r>
        <w:rPr>
          <w:rFonts w:ascii="Arial" w:eastAsia="Arial" w:hAnsi="Arial" w:cs="Arial"/>
          <w:sz w:val="17"/>
          <w:szCs w:val="17"/>
        </w:rPr>
        <w:t>d</w:t>
      </w:r>
      <w:r>
        <w:rPr>
          <w:rFonts w:ascii="Arial" w:eastAsia="Arial" w:hAnsi="Arial" w:cs="Arial"/>
          <w:spacing w:val="2"/>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str</w:t>
      </w:r>
      <w:r>
        <w:rPr>
          <w:rFonts w:ascii="Arial" w:eastAsia="Arial" w:hAnsi="Arial" w:cs="Arial"/>
          <w:spacing w:val="-1"/>
          <w:sz w:val="17"/>
          <w:szCs w:val="17"/>
        </w:rPr>
        <w:t>ue</w:t>
      </w:r>
      <w:r>
        <w:rPr>
          <w:rFonts w:ascii="Arial" w:eastAsia="Arial" w:hAnsi="Arial" w:cs="Arial"/>
          <w:sz w:val="17"/>
          <w:szCs w:val="17"/>
        </w:rPr>
        <w:t xml:space="preserve">d 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Eng</w:t>
      </w:r>
      <w:r>
        <w:rPr>
          <w:rFonts w:ascii="Arial" w:eastAsia="Arial" w:hAnsi="Arial" w:cs="Arial"/>
          <w:sz w:val="17"/>
          <w:szCs w:val="17"/>
        </w:rPr>
        <w:t>li</w:t>
      </w:r>
      <w:r>
        <w:rPr>
          <w:rFonts w:ascii="Arial" w:eastAsia="Arial" w:hAnsi="Arial" w:cs="Arial"/>
          <w:spacing w:val="1"/>
          <w:sz w:val="17"/>
          <w:szCs w:val="17"/>
        </w:rPr>
        <w:t>s</w:t>
      </w:r>
      <w:r>
        <w:rPr>
          <w:rFonts w:ascii="Arial" w:eastAsia="Arial" w:hAnsi="Arial" w:cs="Arial"/>
          <w:sz w:val="17"/>
          <w:szCs w:val="17"/>
        </w:rPr>
        <w:t xml:space="preserve">h </w:t>
      </w:r>
      <w:r>
        <w:rPr>
          <w:rFonts w:ascii="Arial" w:eastAsia="Arial" w:hAnsi="Arial" w:cs="Arial"/>
          <w:spacing w:val="-1"/>
          <w:sz w:val="17"/>
          <w:szCs w:val="17"/>
        </w:rPr>
        <w:t>Law</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z w:val="17"/>
          <w:szCs w:val="17"/>
        </w:rPr>
        <w:t>j</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1</w:t>
      </w:r>
      <w:r>
        <w:rPr>
          <w:rFonts w:ascii="Arial" w:eastAsia="Arial" w:hAnsi="Arial" w:cs="Arial"/>
          <w:sz w:val="17"/>
          <w:szCs w:val="17"/>
        </w:rPr>
        <w:t xml:space="preserve">5 </w:t>
      </w:r>
      <w:r>
        <w:rPr>
          <w:rFonts w:ascii="Arial" w:eastAsia="Arial" w:hAnsi="Arial" w:cs="Arial"/>
          <w:spacing w:val="-1"/>
          <w:sz w:val="17"/>
          <w:szCs w:val="17"/>
        </w:rPr>
        <w:t>a</w:t>
      </w:r>
      <w:r>
        <w:rPr>
          <w:rFonts w:ascii="Arial" w:eastAsia="Arial" w:hAnsi="Arial" w:cs="Arial"/>
          <w:spacing w:val="5"/>
          <w:sz w:val="17"/>
          <w:szCs w:val="17"/>
        </w:rPr>
        <w:t>n</w:t>
      </w:r>
      <w:r>
        <w:rPr>
          <w:rFonts w:ascii="Arial" w:eastAsia="Arial" w:hAnsi="Arial" w:cs="Arial"/>
          <w:sz w:val="17"/>
          <w:szCs w:val="17"/>
        </w:rPr>
        <w:t xml:space="preserve">d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hou</w:t>
      </w:r>
      <w:r>
        <w:rPr>
          <w:rFonts w:ascii="Arial" w:eastAsia="Arial" w:hAnsi="Arial" w:cs="Arial"/>
          <w:sz w:val="17"/>
          <w:szCs w:val="17"/>
        </w:rPr>
        <w:t xml:space="preserve">t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j</w:t>
      </w:r>
      <w:r>
        <w:rPr>
          <w:rFonts w:ascii="Arial" w:eastAsia="Arial" w:hAnsi="Arial" w:cs="Arial"/>
          <w:spacing w:val="-1"/>
          <w:sz w:val="17"/>
          <w:szCs w:val="17"/>
        </w:rPr>
        <w:t>ud</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pu</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o</w:t>
      </w:r>
      <w:r>
        <w:rPr>
          <w:rFonts w:ascii="Arial" w:eastAsia="Arial" w:hAnsi="Arial" w:cs="Arial"/>
          <w:sz w:val="17"/>
          <w:szCs w:val="17"/>
        </w:rPr>
        <w:t>l</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c</w:t>
      </w:r>
      <w:r>
        <w:rPr>
          <w:rFonts w:ascii="Arial" w:eastAsia="Arial" w:hAnsi="Arial" w:cs="Arial"/>
          <w:spacing w:val="-1"/>
          <w:sz w:val="17"/>
          <w:szCs w:val="17"/>
        </w:rPr>
        <w:t>edu</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ou</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z w:val="17"/>
          <w:szCs w:val="17"/>
        </w:rPr>
        <w:t>mit</w:t>
      </w:r>
      <w:r>
        <w:rPr>
          <w:rFonts w:ascii="Arial" w:eastAsia="Arial" w:hAnsi="Arial" w:cs="Arial"/>
          <w:spacing w:val="-1"/>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e j</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Eng</w:t>
      </w:r>
      <w:r>
        <w:rPr>
          <w:rFonts w:ascii="Arial" w:eastAsia="Arial" w:hAnsi="Arial" w:cs="Arial"/>
          <w:sz w:val="17"/>
          <w:szCs w:val="17"/>
        </w:rPr>
        <w:t>li</w:t>
      </w:r>
      <w:r>
        <w:rPr>
          <w:rFonts w:ascii="Arial" w:eastAsia="Arial" w:hAnsi="Arial" w:cs="Arial"/>
          <w:spacing w:val="1"/>
          <w:sz w:val="17"/>
          <w:szCs w:val="17"/>
        </w:rPr>
        <w:t>s</w:t>
      </w:r>
      <w:r>
        <w:rPr>
          <w:rFonts w:ascii="Arial" w:eastAsia="Arial" w:hAnsi="Arial" w:cs="Arial"/>
          <w:sz w:val="17"/>
          <w:szCs w:val="17"/>
        </w:rPr>
        <w:t xml:space="preserve">h </w:t>
      </w:r>
      <w:r>
        <w:rPr>
          <w:rFonts w:ascii="Arial" w:eastAsia="Arial" w:hAnsi="Arial" w:cs="Arial"/>
          <w:spacing w:val="1"/>
          <w:sz w:val="17"/>
          <w:szCs w:val="17"/>
        </w:rPr>
        <w:t>c</w:t>
      </w:r>
      <w:r>
        <w:rPr>
          <w:rFonts w:ascii="Arial" w:eastAsia="Arial" w:hAnsi="Arial" w:cs="Arial"/>
          <w:spacing w:val="-1"/>
          <w:sz w:val="17"/>
          <w:szCs w:val="17"/>
        </w:rPr>
        <w:t>ou</w:t>
      </w:r>
      <w:r>
        <w:rPr>
          <w:rFonts w:ascii="Arial" w:eastAsia="Arial" w:hAnsi="Arial" w:cs="Arial"/>
          <w:spacing w:val="1"/>
          <w:sz w:val="17"/>
          <w:szCs w:val="17"/>
        </w:rPr>
        <w:t>r</w:t>
      </w:r>
      <w:r>
        <w:rPr>
          <w:rFonts w:ascii="Arial" w:eastAsia="Arial" w:hAnsi="Arial" w:cs="Arial"/>
          <w:spacing w:val="-2"/>
          <w:sz w:val="17"/>
          <w:szCs w:val="17"/>
        </w:rPr>
        <w:t>t</w:t>
      </w:r>
      <w:r>
        <w:rPr>
          <w:rFonts w:ascii="Arial" w:eastAsia="Arial" w:hAnsi="Arial" w:cs="Arial"/>
          <w:spacing w:val="1"/>
          <w:sz w:val="17"/>
          <w:szCs w:val="17"/>
        </w:rPr>
        <w:t>s</w:t>
      </w:r>
      <w:r>
        <w:rPr>
          <w:rFonts w:ascii="Arial" w:eastAsia="Arial" w:hAnsi="Arial" w:cs="Arial"/>
          <w:sz w:val="17"/>
          <w:szCs w:val="17"/>
        </w:rPr>
        <w:t xml:space="preserve">.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2"/>
          <w:sz w:val="17"/>
          <w:szCs w:val="17"/>
        </w:rPr>
        <w:t>j</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 xml:space="preserve">y </w:t>
      </w:r>
      <w:r>
        <w:rPr>
          <w:rFonts w:ascii="Arial" w:eastAsia="Arial" w:hAnsi="Arial" w:cs="Arial"/>
          <w:spacing w:val="-1"/>
          <w:sz w:val="17"/>
          <w:szCs w:val="17"/>
        </w:rPr>
        <w:t>app</w:t>
      </w:r>
      <w:r>
        <w:rPr>
          <w:rFonts w:ascii="Arial" w:eastAsia="Arial" w:hAnsi="Arial" w:cs="Arial"/>
          <w:sz w:val="17"/>
          <w:szCs w:val="17"/>
        </w:rPr>
        <w:t xml:space="preserve">ly </w:t>
      </w:r>
      <w:r>
        <w:rPr>
          <w:rFonts w:ascii="Arial" w:eastAsia="Arial" w:hAnsi="Arial" w:cs="Arial"/>
          <w:spacing w:val="1"/>
          <w:sz w:val="17"/>
          <w:szCs w:val="17"/>
        </w:rPr>
        <w:t>s</w:t>
      </w:r>
      <w:r>
        <w:rPr>
          <w:rFonts w:ascii="Arial" w:eastAsia="Arial" w:hAnsi="Arial" w:cs="Arial"/>
          <w:spacing w:val="-1"/>
          <w:sz w:val="17"/>
          <w:szCs w:val="17"/>
        </w:rPr>
        <w:t>o</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 xml:space="preserve">ly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pu</w:t>
      </w:r>
      <w:r>
        <w:rPr>
          <w:rFonts w:ascii="Arial" w:eastAsia="Arial" w:hAnsi="Arial" w:cs="Arial"/>
          <w:spacing w:val="1"/>
          <w:sz w:val="17"/>
          <w:szCs w:val="17"/>
        </w:rPr>
        <w:t>r</w:t>
      </w:r>
      <w:r>
        <w:rPr>
          <w:rFonts w:ascii="Arial" w:eastAsia="Arial" w:hAnsi="Arial" w:cs="Arial"/>
          <w:spacing w:val="-1"/>
          <w:sz w:val="17"/>
          <w:szCs w:val="17"/>
        </w:rPr>
        <w:t>po</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g</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e</w:t>
      </w:r>
      <w:r>
        <w:rPr>
          <w:rFonts w:ascii="Arial" w:eastAsia="Arial" w:hAnsi="Arial" w:cs="Arial"/>
          <w:spacing w:val="1"/>
          <w:sz w:val="17"/>
          <w:szCs w:val="17"/>
        </w:rPr>
        <w:t>ffec</w:t>
      </w:r>
      <w:r>
        <w:rPr>
          <w:rFonts w:ascii="Arial" w:eastAsia="Arial" w:hAnsi="Arial" w:cs="Arial"/>
          <w:sz w:val="17"/>
          <w:szCs w:val="17"/>
        </w:rPr>
        <w:t xml:space="preserve">t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2</w:t>
      </w:r>
      <w:r>
        <w:rPr>
          <w:rFonts w:ascii="Arial" w:eastAsia="Arial" w:hAnsi="Arial" w:cs="Arial"/>
          <w:spacing w:val="1"/>
          <w:sz w:val="17"/>
          <w:szCs w:val="17"/>
        </w:rPr>
        <w:t>.</w:t>
      </w:r>
      <w:r>
        <w:rPr>
          <w:rFonts w:ascii="Arial" w:eastAsia="Arial" w:hAnsi="Arial" w:cs="Arial"/>
          <w:sz w:val="17"/>
          <w:szCs w:val="17"/>
        </w:rPr>
        <w:t xml:space="preserve">g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en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ce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3"/>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y </w:t>
      </w:r>
      <w:r>
        <w:rPr>
          <w:rFonts w:ascii="Arial" w:eastAsia="Arial" w:hAnsi="Arial" w:cs="Arial"/>
          <w:spacing w:val="-2"/>
          <w:sz w:val="17"/>
          <w:szCs w:val="17"/>
        </w:rPr>
        <w:t>j</w:t>
      </w:r>
      <w:r>
        <w:rPr>
          <w:rFonts w:ascii="Arial" w:eastAsia="Arial" w:hAnsi="Arial" w:cs="Arial"/>
          <w:spacing w:val="1"/>
          <w:sz w:val="17"/>
          <w:szCs w:val="17"/>
        </w:rPr>
        <w:t>u</w:t>
      </w:r>
      <w:r>
        <w:rPr>
          <w:rFonts w:ascii="Arial" w:eastAsia="Arial" w:hAnsi="Arial" w:cs="Arial"/>
          <w:spacing w:val="-1"/>
          <w:sz w:val="17"/>
          <w:szCs w:val="17"/>
        </w:rPr>
        <w:t>d</w:t>
      </w:r>
      <w:r>
        <w:rPr>
          <w:rFonts w:ascii="Arial" w:eastAsia="Arial" w:hAnsi="Arial" w:cs="Arial"/>
          <w:spacing w:val="1"/>
          <w:sz w:val="17"/>
          <w:szCs w:val="17"/>
        </w:rPr>
        <w:t>g</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awa</w:t>
      </w:r>
      <w:r>
        <w:rPr>
          <w:rFonts w:ascii="Arial" w:eastAsia="Arial" w:hAnsi="Arial" w:cs="Arial"/>
          <w:spacing w:val="1"/>
          <w:sz w:val="17"/>
          <w:szCs w:val="17"/>
        </w:rPr>
        <w:t>r</w:t>
      </w:r>
      <w:r>
        <w:rPr>
          <w:rFonts w:ascii="Arial" w:eastAsia="Arial" w:hAnsi="Arial" w:cs="Arial"/>
          <w:sz w:val="17"/>
          <w:szCs w:val="17"/>
        </w:rPr>
        <w:t xml:space="preserve">d </w:t>
      </w:r>
      <w:r>
        <w:rPr>
          <w:rFonts w:ascii="Arial" w:eastAsia="Arial" w:hAnsi="Arial" w:cs="Arial"/>
          <w:spacing w:val="-1"/>
          <w:sz w:val="17"/>
          <w:szCs w:val="17"/>
        </w:rPr>
        <w:t>g</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u</w:t>
      </w:r>
      <w:r>
        <w:rPr>
          <w:rFonts w:ascii="Arial" w:eastAsia="Arial" w:hAnsi="Arial" w:cs="Arial"/>
          <w:spacing w:val="1"/>
          <w:sz w:val="17"/>
          <w:szCs w:val="17"/>
        </w:rPr>
        <w:t>n</w:t>
      </w:r>
      <w:r>
        <w:rPr>
          <w:rFonts w:ascii="Arial" w:eastAsia="Arial" w:hAnsi="Arial" w:cs="Arial"/>
          <w:spacing w:val="-1"/>
          <w:sz w:val="17"/>
          <w:szCs w:val="17"/>
        </w:rPr>
        <w:t>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g</w:t>
      </w:r>
      <w:r>
        <w:rPr>
          <w:rFonts w:ascii="Arial" w:eastAsia="Arial" w:hAnsi="Arial" w:cs="Arial"/>
          <w:sz w:val="17"/>
          <w:szCs w:val="17"/>
        </w:rPr>
        <w:t>li</w:t>
      </w:r>
      <w:r>
        <w:rPr>
          <w:rFonts w:ascii="Arial" w:eastAsia="Arial" w:hAnsi="Arial" w:cs="Arial"/>
          <w:spacing w:val="1"/>
          <w:sz w:val="17"/>
          <w:szCs w:val="17"/>
        </w:rPr>
        <w:t>s</w:t>
      </w:r>
      <w:r>
        <w:rPr>
          <w:rFonts w:ascii="Arial" w:eastAsia="Arial" w:hAnsi="Arial" w:cs="Arial"/>
          <w:sz w:val="17"/>
          <w:szCs w:val="17"/>
        </w:rPr>
        <w:t xml:space="preserve">h </w:t>
      </w:r>
      <w:r>
        <w:rPr>
          <w:rFonts w:ascii="Arial" w:eastAsia="Arial" w:hAnsi="Arial" w:cs="Arial"/>
          <w:spacing w:val="-2"/>
          <w:sz w:val="17"/>
          <w:szCs w:val="17"/>
        </w:rPr>
        <w:t>j</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sd</w:t>
      </w:r>
      <w:r>
        <w:rPr>
          <w:rFonts w:ascii="Arial" w:eastAsia="Arial" w:hAnsi="Arial" w:cs="Arial"/>
          <w:sz w:val="17"/>
          <w:szCs w:val="17"/>
        </w:rPr>
        <w:t>i</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p>
    <w:p w14:paraId="304ABCBF" w14:textId="77777777" w:rsidR="00834D5B" w:rsidRDefault="00834D5B">
      <w:pPr>
        <w:spacing w:before="9" w:line="100" w:lineRule="exact"/>
        <w:rPr>
          <w:sz w:val="11"/>
          <w:szCs w:val="11"/>
        </w:rPr>
      </w:pPr>
    </w:p>
    <w:p w14:paraId="3E37B770" w14:textId="77777777" w:rsidR="00834D5B" w:rsidRDefault="00EA11E5">
      <w:pPr>
        <w:rPr>
          <w:rFonts w:ascii="Arial" w:eastAsia="Arial" w:hAnsi="Arial" w:cs="Arial"/>
          <w:sz w:val="17"/>
          <w:szCs w:val="17"/>
        </w:rPr>
      </w:pPr>
      <w:r>
        <w:rPr>
          <w:rFonts w:ascii="Arial" w:eastAsia="Arial" w:hAnsi="Arial" w:cs="Arial"/>
          <w:b/>
          <w:sz w:val="17"/>
          <w:szCs w:val="17"/>
        </w:rPr>
        <w:t xml:space="preserve">3            </w:t>
      </w:r>
      <w:r>
        <w:rPr>
          <w:rFonts w:ascii="Arial" w:eastAsia="Arial" w:hAnsi="Arial" w:cs="Arial"/>
          <w:b/>
          <w:spacing w:val="13"/>
          <w:sz w:val="17"/>
          <w:szCs w:val="17"/>
        </w:rPr>
        <w:t xml:space="preserve"> </w:t>
      </w:r>
      <w:r>
        <w:rPr>
          <w:rFonts w:ascii="Arial" w:eastAsia="Arial" w:hAnsi="Arial" w:cs="Arial"/>
          <w:b/>
          <w:spacing w:val="-3"/>
          <w:sz w:val="17"/>
          <w:szCs w:val="17"/>
        </w:rPr>
        <w:t>A</w:t>
      </w:r>
      <w:r>
        <w:rPr>
          <w:rFonts w:ascii="Arial" w:eastAsia="Arial" w:hAnsi="Arial" w:cs="Arial"/>
          <w:b/>
          <w:spacing w:val="1"/>
          <w:sz w:val="17"/>
          <w:szCs w:val="17"/>
        </w:rPr>
        <w:t>p</w:t>
      </w:r>
      <w:r>
        <w:rPr>
          <w:rFonts w:ascii="Arial" w:eastAsia="Arial" w:hAnsi="Arial" w:cs="Arial"/>
          <w:b/>
          <w:spacing w:val="-1"/>
          <w:sz w:val="17"/>
          <w:szCs w:val="17"/>
        </w:rPr>
        <w:t>p</w:t>
      </w:r>
      <w:r>
        <w:rPr>
          <w:rFonts w:ascii="Arial" w:eastAsia="Arial" w:hAnsi="Arial" w:cs="Arial"/>
          <w:b/>
          <w:spacing w:val="1"/>
          <w:sz w:val="17"/>
          <w:szCs w:val="17"/>
        </w:rPr>
        <w:t>li</w:t>
      </w:r>
      <w:r>
        <w:rPr>
          <w:rFonts w:ascii="Arial" w:eastAsia="Arial" w:hAnsi="Arial" w:cs="Arial"/>
          <w:b/>
          <w:spacing w:val="-1"/>
          <w:sz w:val="17"/>
          <w:szCs w:val="17"/>
        </w:rPr>
        <w:t>ca</w:t>
      </w:r>
      <w:r>
        <w:rPr>
          <w:rFonts w:ascii="Arial" w:eastAsia="Arial" w:hAnsi="Arial" w:cs="Arial"/>
          <w:b/>
          <w:spacing w:val="1"/>
          <w:sz w:val="17"/>
          <w:szCs w:val="17"/>
        </w:rPr>
        <w:t>ti</w:t>
      </w:r>
      <w:r>
        <w:rPr>
          <w:rFonts w:ascii="Arial" w:eastAsia="Arial" w:hAnsi="Arial" w:cs="Arial"/>
          <w:b/>
          <w:spacing w:val="-1"/>
          <w:sz w:val="17"/>
          <w:szCs w:val="17"/>
        </w:rPr>
        <w:t>o</w:t>
      </w:r>
      <w:r>
        <w:rPr>
          <w:rFonts w:ascii="Arial" w:eastAsia="Arial" w:hAnsi="Arial" w:cs="Arial"/>
          <w:b/>
          <w:sz w:val="17"/>
          <w:szCs w:val="17"/>
        </w:rPr>
        <w:t xml:space="preserve">n </w:t>
      </w:r>
      <w:r>
        <w:rPr>
          <w:rFonts w:ascii="Arial" w:eastAsia="Arial" w:hAnsi="Arial" w:cs="Arial"/>
          <w:b/>
          <w:spacing w:val="-1"/>
          <w:sz w:val="17"/>
          <w:szCs w:val="17"/>
        </w:rPr>
        <w:t>o</w:t>
      </w:r>
      <w:r>
        <w:rPr>
          <w:rFonts w:ascii="Arial" w:eastAsia="Arial" w:hAnsi="Arial" w:cs="Arial"/>
          <w:b/>
          <w:sz w:val="17"/>
          <w:szCs w:val="17"/>
        </w:rPr>
        <w:t>f</w:t>
      </w:r>
      <w:r>
        <w:rPr>
          <w:rFonts w:ascii="Arial" w:eastAsia="Arial" w:hAnsi="Arial" w:cs="Arial"/>
          <w:b/>
          <w:spacing w:val="1"/>
          <w:sz w:val="17"/>
          <w:szCs w:val="17"/>
        </w:rPr>
        <w:t xml:space="preserve"> </w:t>
      </w:r>
      <w:r>
        <w:rPr>
          <w:rFonts w:ascii="Arial" w:eastAsia="Arial" w:hAnsi="Arial" w:cs="Arial"/>
          <w:b/>
          <w:spacing w:val="-1"/>
          <w:sz w:val="17"/>
          <w:szCs w:val="17"/>
        </w:rPr>
        <w:t>Cond</w:t>
      </w:r>
      <w:r>
        <w:rPr>
          <w:rFonts w:ascii="Arial" w:eastAsia="Arial" w:hAnsi="Arial" w:cs="Arial"/>
          <w:b/>
          <w:spacing w:val="1"/>
          <w:sz w:val="17"/>
          <w:szCs w:val="17"/>
        </w:rPr>
        <w:t>iti</w:t>
      </w:r>
      <w:r>
        <w:rPr>
          <w:rFonts w:ascii="Arial" w:eastAsia="Arial" w:hAnsi="Arial" w:cs="Arial"/>
          <w:b/>
          <w:spacing w:val="-1"/>
          <w:sz w:val="17"/>
          <w:szCs w:val="17"/>
        </w:rPr>
        <w:t>on</w:t>
      </w:r>
      <w:r>
        <w:rPr>
          <w:rFonts w:ascii="Arial" w:eastAsia="Arial" w:hAnsi="Arial" w:cs="Arial"/>
          <w:b/>
          <w:sz w:val="17"/>
          <w:szCs w:val="17"/>
        </w:rPr>
        <w:t>s</w:t>
      </w:r>
    </w:p>
    <w:p w14:paraId="7A852B89" w14:textId="77777777" w:rsidR="00834D5B" w:rsidRDefault="00834D5B">
      <w:pPr>
        <w:spacing w:before="1" w:line="120" w:lineRule="exact"/>
        <w:rPr>
          <w:sz w:val="12"/>
          <w:szCs w:val="12"/>
        </w:rPr>
      </w:pPr>
    </w:p>
    <w:p w14:paraId="61E41D87" w14:textId="77777777" w:rsidR="00834D5B" w:rsidRDefault="00EA11E5">
      <w:pPr>
        <w:ind w:right="149"/>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The</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ms</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pacing w:val="-1"/>
          <w:sz w:val="17"/>
          <w:szCs w:val="17"/>
        </w:rPr>
        <w:t>ond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c</w:t>
      </w:r>
      <w:r>
        <w:rPr>
          <w:rFonts w:ascii="Arial" w:eastAsia="Arial" w:hAnsi="Arial" w:cs="Arial"/>
          <w:spacing w:val="-1"/>
          <w:sz w:val="17"/>
          <w:szCs w:val="17"/>
        </w:rPr>
        <w:t>hedu</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pacing w:val="-2"/>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gove</w:t>
      </w:r>
      <w:r>
        <w:rPr>
          <w:rFonts w:ascii="Arial" w:eastAsia="Arial" w:hAnsi="Arial" w:cs="Arial"/>
          <w:spacing w:val="1"/>
          <w:sz w:val="17"/>
          <w:szCs w:val="17"/>
        </w:rPr>
        <w:t>r</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 xml:space="preserve">r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ms</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pacing w:val="-1"/>
          <w:sz w:val="17"/>
          <w:szCs w:val="17"/>
        </w:rPr>
        <w:t>ond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N</w:t>
      </w:r>
      <w:r>
        <w:rPr>
          <w:rFonts w:ascii="Arial" w:eastAsia="Arial" w:hAnsi="Arial" w:cs="Arial"/>
          <w:sz w:val="17"/>
          <w:szCs w:val="17"/>
        </w:rPr>
        <w:t xml:space="preserve">o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2"/>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ms</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c</w:t>
      </w:r>
      <w:r>
        <w:rPr>
          <w:rFonts w:ascii="Arial" w:eastAsia="Arial" w:hAnsi="Arial" w:cs="Arial"/>
          <w:spacing w:val="3"/>
          <w:sz w:val="17"/>
          <w:szCs w:val="17"/>
        </w:rPr>
        <w:t>o</w:t>
      </w:r>
      <w:r>
        <w:rPr>
          <w:rFonts w:ascii="Arial" w:eastAsia="Arial" w:hAnsi="Arial" w:cs="Arial"/>
          <w:spacing w:val="-1"/>
          <w:sz w:val="17"/>
          <w:szCs w:val="17"/>
        </w:rPr>
        <w:t>nd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e im</w:t>
      </w:r>
      <w:r>
        <w:rPr>
          <w:rFonts w:ascii="Arial" w:eastAsia="Arial" w:hAnsi="Arial" w:cs="Arial"/>
          <w:spacing w:val="-2"/>
          <w:sz w:val="17"/>
          <w:szCs w:val="17"/>
        </w:rPr>
        <w:t>p</w:t>
      </w:r>
      <w:r>
        <w:rPr>
          <w:rFonts w:ascii="Arial" w:eastAsia="Arial" w:hAnsi="Arial" w:cs="Arial"/>
          <w:sz w:val="17"/>
          <w:szCs w:val="17"/>
        </w:rPr>
        <w:t>li</w:t>
      </w:r>
      <w:r>
        <w:rPr>
          <w:rFonts w:ascii="Arial" w:eastAsia="Arial" w:hAnsi="Arial" w:cs="Arial"/>
          <w:spacing w:val="-1"/>
          <w:sz w:val="17"/>
          <w:szCs w:val="17"/>
        </w:rPr>
        <w:t>ed</w:t>
      </w:r>
      <w:r>
        <w:rPr>
          <w:rFonts w:ascii="Arial" w:eastAsia="Arial" w:hAnsi="Arial" w:cs="Arial"/>
          <w:sz w:val="17"/>
          <w:szCs w:val="17"/>
        </w:rPr>
        <w:t>.</w:t>
      </w:r>
    </w:p>
    <w:p w14:paraId="074DC081" w14:textId="77777777" w:rsidR="00834D5B" w:rsidRDefault="00834D5B">
      <w:pPr>
        <w:spacing w:before="9" w:line="100" w:lineRule="exact"/>
        <w:rPr>
          <w:sz w:val="11"/>
          <w:szCs w:val="11"/>
        </w:rPr>
      </w:pPr>
    </w:p>
    <w:p w14:paraId="4CDEBD06" w14:textId="77777777" w:rsidR="00834D5B" w:rsidRDefault="00EA11E5">
      <w:pPr>
        <w:ind w:right="271"/>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c</w:t>
      </w:r>
      <w:r>
        <w:rPr>
          <w:rFonts w:ascii="Arial" w:eastAsia="Arial" w:hAnsi="Arial" w:cs="Arial"/>
          <w:spacing w:val="-1"/>
          <w:sz w:val="17"/>
          <w:szCs w:val="17"/>
        </w:rPr>
        <w:t>ons</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s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ag</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un</w:t>
      </w:r>
      <w:r>
        <w:rPr>
          <w:rFonts w:ascii="Arial" w:eastAsia="Arial" w:hAnsi="Arial" w:cs="Arial"/>
          <w:spacing w:val="1"/>
          <w:sz w:val="17"/>
          <w:szCs w:val="17"/>
        </w:rPr>
        <w:t>d</w:t>
      </w:r>
      <w:r>
        <w:rPr>
          <w:rFonts w:ascii="Arial" w:eastAsia="Arial" w:hAnsi="Arial" w:cs="Arial"/>
          <w:spacing w:val="-1"/>
          <w:sz w:val="17"/>
          <w:szCs w:val="17"/>
        </w:rPr>
        <w:t>e</w:t>
      </w:r>
      <w:r>
        <w:rPr>
          <w:rFonts w:ascii="Arial" w:eastAsia="Arial" w:hAnsi="Arial" w:cs="Arial"/>
          <w:spacing w:val="1"/>
          <w:sz w:val="17"/>
          <w:szCs w:val="17"/>
        </w:rPr>
        <w:t>rst</w:t>
      </w:r>
      <w:r>
        <w:rPr>
          <w:rFonts w:ascii="Arial" w:eastAsia="Arial" w:hAnsi="Arial" w:cs="Arial"/>
          <w:spacing w:val="-1"/>
          <w:sz w:val="17"/>
          <w:szCs w:val="17"/>
        </w:rPr>
        <w:t>and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pacing w:val="-1"/>
          <w:sz w:val="17"/>
          <w:szCs w:val="17"/>
        </w:rPr>
        <w:t>upe</w:t>
      </w:r>
      <w:r>
        <w:rPr>
          <w:rFonts w:ascii="Arial" w:eastAsia="Arial" w:hAnsi="Arial" w:cs="Arial"/>
          <w:spacing w:val="1"/>
          <w:sz w:val="17"/>
          <w:szCs w:val="17"/>
        </w:rPr>
        <w:t>rs</w:t>
      </w:r>
      <w:r>
        <w:rPr>
          <w:rFonts w:ascii="Arial" w:eastAsia="Arial" w:hAnsi="Arial" w:cs="Arial"/>
          <w:spacing w:val="-1"/>
          <w:sz w:val="17"/>
          <w:szCs w:val="17"/>
        </w:rPr>
        <w:t>ede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p</w:t>
      </w:r>
      <w:r>
        <w:rPr>
          <w:rFonts w:ascii="Arial" w:eastAsia="Arial" w:hAnsi="Arial" w:cs="Arial"/>
          <w:spacing w:val="1"/>
          <w:sz w:val="17"/>
          <w:szCs w:val="17"/>
        </w:rPr>
        <w:t>re</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ag</w:t>
      </w:r>
      <w:r>
        <w:rPr>
          <w:rFonts w:ascii="Arial" w:eastAsia="Arial" w:hAnsi="Arial" w:cs="Arial"/>
          <w:spacing w:val="1"/>
          <w:sz w:val="17"/>
          <w:szCs w:val="17"/>
        </w:rPr>
        <w:t>re</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be</w:t>
      </w:r>
      <w:r>
        <w:rPr>
          <w:rFonts w:ascii="Arial" w:eastAsia="Arial" w:hAnsi="Arial" w:cs="Arial"/>
          <w:spacing w:val="1"/>
          <w:sz w:val="17"/>
          <w:szCs w:val="17"/>
        </w:rPr>
        <w:t>t</w:t>
      </w:r>
      <w:r>
        <w:rPr>
          <w:rFonts w:ascii="Arial" w:eastAsia="Arial" w:hAnsi="Arial" w:cs="Arial"/>
          <w:spacing w:val="2"/>
          <w:sz w:val="17"/>
          <w:szCs w:val="17"/>
        </w:rPr>
        <w:t>w</w:t>
      </w:r>
      <w:r>
        <w:rPr>
          <w:rFonts w:ascii="Arial" w:eastAsia="Arial" w:hAnsi="Arial" w:cs="Arial"/>
          <w:spacing w:val="-1"/>
          <w:sz w:val="17"/>
          <w:szCs w:val="17"/>
        </w:rPr>
        <w:t>e</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pacing w:val="-2"/>
          <w:sz w:val="17"/>
          <w:szCs w:val="17"/>
        </w:rPr>
        <w:t>j</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180676CF" w14:textId="77777777" w:rsidR="00834D5B" w:rsidRDefault="00834D5B">
      <w:pPr>
        <w:spacing w:before="9" w:line="100" w:lineRule="exact"/>
        <w:rPr>
          <w:sz w:val="11"/>
          <w:szCs w:val="11"/>
        </w:rPr>
      </w:pPr>
    </w:p>
    <w:p w14:paraId="4B089EB1" w14:textId="77777777" w:rsidR="00834D5B" w:rsidRDefault="00EA11E5">
      <w:pPr>
        <w:rPr>
          <w:rFonts w:ascii="Arial" w:eastAsia="Arial" w:hAnsi="Arial" w:cs="Arial"/>
          <w:sz w:val="17"/>
          <w:szCs w:val="17"/>
        </w:rPr>
      </w:pPr>
      <w:r>
        <w:rPr>
          <w:rFonts w:ascii="Arial" w:eastAsia="Arial" w:hAnsi="Arial" w:cs="Arial"/>
          <w:b/>
          <w:sz w:val="17"/>
          <w:szCs w:val="17"/>
        </w:rPr>
        <w:t xml:space="preserve">4            </w:t>
      </w:r>
      <w:r>
        <w:rPr>
          <w:rFonts w:ascii="Arial" w:eastAsia="Arial" w:hAnsi="Arial" w:cs="Arial"/>
          <w:b/>
          <w:spacing w:val="13"/>
          <w:sz w:val="17"/>
          <w:szCs w:val="17"/>
        </w:rPr>
        <w:t xml:space="preserve"> </w:t>
      </w:r>
      <w:r>
        <w:rPr>
          <w:rFonts w:ascii="Arial" w:eastAsia="Arial" w:hAnsi="Arial" w:cs="Arial"/>
          <w:b/>
          <w:spacing w:val="-1"/>
          <w:sz w:val="17"/>
          <w:szCs w:val="17"/>
        </w:rPr>
        <w:t>D</w:t>
      </w:r>
      <w:r>
        <w:rPr>
          <w:rFonts w:ascii="Arial" w:eastAsia="Arial" w:hAnsi="Arial" w:cs="Arial"/>
          <w:b/>
          <w:spacing w:val="1"/>
          <w:sz w:val="17"/>
          <w:szCs w:val="17"/>
        </w:rPr>
        <w:t>i</w:t>
      </w:r>
      <w:r>
        <w:rPr>
          <w:rFonts w:ascii="Arial" w:eastAsia="Arial" w:hAnsi="Arial" w:cs="Arial"/>
          <w:b/>
          <w:spacing w:val="-1"/>
          <w:sz w:val="17"/>
          <w:szCs w:val="17"/>
        </w:rPr>
        <w:t>sc</w:t>
      </w:r>
      <w:r>
        <w:rPr>
          <w:rFonts w:ascii="Arial" w:eastAsia="Arial" w:hAnsi="Arial" w:cs="Arial"/>
          <w:b/>
          <w:spacing w:val="1"/>
          <w:sz w:val="17"/>
          <w:szCs w:val="17"/>
        </w:rPr>
        <w:t>l</w:t>
      </w:r>
      <w:r>
        <w:rPr>
          <w:rFonts w:ascii="Arial" w:eastAsia="Arial" w:hAnsi="Arial" w:cs="Arial"/>
          <w:b/>
          <w:spacing w:val="-1"/>
          <w:sz w:val="17"/>
          <w:szCs w:val="17"/>
        </w:rPr>
        <w:t>osu</w:t>
      </w:r>
      <w:r>
        <w:rPr>
          <w:rFonts w:ascii="Arial" w:eastAsia="Arial" w:hAnsi="Arial" w:cs="Arial"/>
          <w:b/>
          <w:spacing w:val="1"/>
          <w:sz w:val="17"/>
          <w:szCs w:val="17"/>
        </w:rPr>
        <w:t>r</w:t>
      </w:r>
      <w:r>
        <w:rPr>
          <w:rFonts w:ascii="Arial" w:eastAsia="Arial" w:hAnsi="Arial" w:cs="Arial"/>
          <w:b/>
          <w:sz w:val="17"/>
          <w:szCs w:val="17"/>
        </w:rPr>
        <w:t xml:space="preserve">e </w:t>
      </w:r>
      <w:r>
        <w:rPr>
          <w:rFonts w:ascii="Arial" w:eastAsia="Arial" w:hAnsi="Arial" w:cs="Arial"/>
          <w:b/>
          <w:spacing w:val="-1"/>
          <w:sz w:val="17"/>
          <w:szCs w:val="17"/>
        </w:rPr>
        <w:t>o</w:t>
      </w:r>
      <w:r>
        <w:rPr>
          <w:rFonts w:ascii="Arial" w:eastAsia="Arial" w:hAnsi="Arial" w:cs="Arial"/>
          <w:b/>
          <w:sz w:val="17"/>
          <w:szCs w:val="17"/>
        </w:rPr>
        <w:t>f</w:t>
      </w:r>
      <w:r>
        <w:rPr>
          <w:rFonts w:ascii="Arial" w:eastAsia="Arial" w:hAnsi="Arial" w:cs="Arial"/>
          <w:b/>
          <w:spacing w:val="1"/>
          <w:sz w:val="17"/>
          <w:szCs w:val="17"/>
        </w:rPr>
        <w:t xml:space="preserve"> I</w:t>
      </w:r>
      <w:r>
        <w:rPr>
          <w:rFonts w:ascii="Arial" w:eastAsia="Arial" w:hAnsi="Arial" w:cs="Arial"/>
          <w:b/>
          <w:spacing w:val="-1"/>
          <w:sz w:val="17"/>
          <w:szCs w:val="17"/>
        </w:rPr>
        <w:t>n</w:t>
      </w:r>
      <w:r>
        <w:rPr>
          <w:rFonts w:ascii="Arial" w:eastAsia="Arial" w:hAnsi="Arial" w:cs="Arial"/>
          <w:b/>
          <w:spacing w:val="1"/>
          <w:sz w:val="17"/>
          <w:szCs w:val="17"/>
        </w:rPr>
        <w:t>f</w:t>
      </w:r>
      <w:r>
        <w:rPr>
          <w:rFonts w:ascii="Arial" w:eastAsia="Arial" w:hAnsi="Arial" w:cs="Arial"/>
          <w:b/>
          <w:spacing w:val="-1"/>
          <w:sz w:val="17"/>
          <w:szCs w:val="17"/>
        </w:rPr>
        <w:t>o</w:t>
      </w:r>
      <w:r>
        <w:rPr>
          <w:rFonts w:ascii="Arial" w:eastAsia="Arial" w:hAnsi="Arial" w:cs="Arial"/>
          <w:b/>
          <w:spacing w:val="1"/>
          <w:sz w:val="17"/>
          <w:szCs w:val="17"/>
        </w:rPr>
        <w:t>r</w:t>
      </w:r>
      <w:r>
        <w:rPr>
          <w:rFonts w:ascii="Arial" w:eastAsia="Arial" w:hAnsi="Arial" w:cs="Arial"/>
          <w:b/>
          <w:sz w:val="17"/>
          <w:szCs w:val="17"/>
        </w:rPr>
        <w:t>m</w:t>
      </w:r>
      <w:r>
        <w:rPr>
          <w:rFonts w:ascii="Arial" w:eastAsia="Arial" w:hAnsi="Arial" w:cs="Arial"/>
          <w:b/>
          <w:spacing w:val="-1"/>
          <w:sz w:val="17"/>
          <w:szCs w:val="17"/>
        </w:rPr>
        <w:t>a</w:t>
      </w:r>
      <w:r>
        <w:rPr>
          <w:rFonts w:ascii="Arial" w:eastAsia="Arial" w:hAnsi="Arial" w:cs="Arial"/>
          <w:b/>
          <w:spacing w:val="1"/>
          <w:sz w:val="17"/>
          <w:szCs w:val="17"/>
        </w:rPr>
        <w:t>ti</w:t>
      </w:r>
      <w:r>
        <w:rPr>
          <w:rFonts w:ascii="Arial" w:eastAsia="Arial" w:hAnsi="Arial" w:cs="Arial"/>
          <w:b/>
          <w:spacing w:val="-1"/>
          <w:sz w:val="17"/>
          <w:szCs w:val="17"/>
        </w:rPr>
        <w:t>o</w:t>
      </w:r>
      <w:r>
        <w:rPr>
          <w:rFonts w:ascii="Arial" w:eastAsia="Arial" w:hAnsi="Arial" w:cs="Arial"/>
          <w:b/>
          <w:sz w:val="17"/>
          <w:szCs w:val="17"/>
        </w:rPr>
        <w:t>n</w:t>
      </w:r>
    </w:p>
    <w:p w14:paraId="24BCCEAF" w14:textId="77777777" w:rsidR="00834D5B" w:rsidRDefault="00834D5B">
      <w:pPr>
        <w:spacing w:before="6" w:line="120" w:lineRule="exact"/>
        <w:rPr>
          <w:sz w:val="12"/>
          <w:szCs w:val="12"/>
        </w:rPr>
      </w:pPr>
    </w:p>
    <w:p w14:paraId="7A51D601" w14:textId="45B0631F" w:rsidR="00834D5B" w:rsidRDefault="00EA11E5">
      <w:pPr>
        <w:spacing w:line="180" w:lineRule="exact"/>
        <w:ind w:right="361"/>
        <w:rPr>
          <w:rFonts w:ascii="Arial" w:eastAsia="Arial" w:hAnsi="Arial" w:cs="Arial"/>
          <w:sz w:val="17"/>
          <w:szCs w:val="17"/>
        </w:rPr>
      </w:pP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o</w:t>
      </w:r>
      <w:r>
        <w:rPr>
          <w:rFonts w:ascii="Arial" w:eastAsia="Arial" w:hAnsi="Arial" w:cs="Arial"/>
          <w:spacing w:val="1"/>
          <w:sz w:val="17"/>
          <w:szCs w:val="17"/>
        </w:rPr>
        <w:t>su</w:t>
      </w:r>
      <w:r>
        <w:rPr>
          <w:rFonts w:ascii="Arial" w:eastAsia="Arial" w:hAnsi="Arial" w:cs="Arial"/>
          <w:sz w:val="17"/>
          <w:szCs w:val="17"/>
        </w:rPr>
        <w:t xml:space="preserve">re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5"/>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e m</w:t>
      </w:r>
      <w:r>
        <w:rPr>
          <w:rFonts w:ascii="Arial" w:eastAsia="Arial" w:hAnsi="Arial" w:cs="Arial"/>
          <w:spacing w:val="-2"/>
          <w:sz w:val="17"/>
          <w:szCs w:val="17"/>
        </w:rPr>
        <w:t>a</w:t>
      </w:r>
      <w:r>
        <w:rPr>
          <w:rFonts w:ascii="Arial" w:eastAsia="Arial" w:hAnsi="Arial" w:cs="Arial"/>
          <w:spacing w:val="-1"/>
          <w:sz w:val="17"/>
          <w:szCs w:val="17"/>
        </w:rPr>
        <w:t>nag</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DEFCO</w:t>
      </w:r>
      <w:r>
        <w:rPr>
          <w:rFonts w:ascii="Arial" w:eastAsia="Arial" w:hAnsi="Arial" w:cs="Arial"/>
          <w:sz w:val="17"/>
          <w:szCs w:val="17"/>
        </w:rPr>
        <w:t xml:space="preserve">N </w:t>
      </w:r>
      <w:r>
        <w:rPr>
          <w:rFonts w:ascii="Arial" w:eastAsia="Arial" w:hAnsi="Arial" w:cs="Arial"/>
          <w:spacing w:val="-1"/>
          <w:sz w:val="17"/>
          <w:szCs w:val="17"/>
        </w:rPr>
        <w:t>5</w:t>
      </w:r>
      <w:r>
        <w:rPr>
          <w:rFonts w:ascii="Arial" w:eastAsia="Arial" w:hAnsi="Arial" w:cs="Arial"/>
          <w:spacing w:val="1"/>
          <w:sz w:val="17"/>
          <w:szCs w:val="17"/>
        </w:rPr>
        <w:t>3</w:t>
      </w:r>
      <w:r>
        <w:rPr>
          <w:rFonts w:ascii="Arial" w:eastAsia="Arial" w:hAnsi="Arial" w:cs="Arial"/>
          <w:sz w:val="17"/>
          <w:szCs w:val="17"/>
        </w:rPr>
        <w:t xml:space="preserve">1 </w:t>
      </w:r>
      <w:r>
        <w:rPr>
          <w:rFonts w:ascii="Arial" w:eastAsia="Arial" w:hAnsi="Arial" w:cs="Arial"/>
          <w:spacing w:val="1"/>
          <w:sz w:val="17"/>
          <w:szCs w:val="17"/>
        </w:rPr>
        <w:t>(</w:t>
      </w:r>
      <w:r>
        <w:rPr>
          <w:rFonts w:ascii="Arial" w:eastAsia="Arial" w:hAnsi="Arial" w:cs="Arial"/>
          <w:spacing w:val="-1"/>
          <w:sz w:val="17"/>
          <w:szCs w:val="17"/>
        </w:rPr>
        <w:t>SC</w:t>
      </w:r>
      <w:r>
        <w:rPr>
          <w:rFonts w:ascii="Arial" w:eastAsia="Arial" w:hAnsi="Arial" w:cs="Arial"/>
          <w:sz w:val="17"/>
          <w:szCs w:val="17"/>
        </w:rPr>
        <w:t>)</w:t>
      </w:r>
      <w:r>
        <w:rPr>
          <w:rFonts w:ascii="Arial" w:eastAsia="Arial" w:hAnsi="Arial" w:cs="Arial"/>
          <w:spacing w:val="5"/>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e 5.</w:t>
      </w:r>
    </w:p>
    <w:p w14:paraId="308BDAAD" w14:textId="77777777" w:rsidR="00834D5B" w:rsidRDefault="00834D5B">
      <w:pPr>
        <w:spacing w:before="9" w:line="100" w:lineRule="exact"/>
        <w:rPr>
          <w:sz w:val="11"/>
          <w:szCs w:val="11"/>
        </w:rPr>
      </w:pPr>
    </w:p>
    <w:p w14:paraId="0050F17F" w14:textId="77777777" w:rsidR="00834D5B" w:rsidRDefault="00EA11E5">
      <w:pPr>
        <w:rPr>
          <w:rFonts w:ascii="Arial" w:eastAsia="Arial" w:hAnsi="Arial" w:cs="Arial"/>
          <w:sz w:val="17"/>
          <w:szCs w:val="17"/>
        </w:rPr>
      </w:pPr>
      <w:r>
        <w:rPr>
          <w:rFonts w:ascii="Arial" w:eastAsia="Arial" w:hAnsi="Arial" w:cs="Arial"/>
          <w:b/>
          <w:sz w:val="17"/>
          <w:szCs w:val="17"/>
        </w:rPr>
        <w:t xml:space="preserve">5            </w:t>
      </w:r>
      <w:r>
        <w:rPr>
          <w:rFonts w:ascii="Arial" w:eastAsia="Arial" w:hAnsi="Arial" w:cs="Arial"/>
          <w:b/>
          <w:spacing w:val="13"/>
          <w:sz w:val="17"/>
          <w:szCs w:val="17"/>
        </w:rPr>
        <w:t xml:space="preserve"> </w:t>
      </w:r>
      <w:r>
        <w:rPr>
          <w:rFonts w:ascii="Arial" w:eastAsia="Arial" w:hAnsi="Arial" w:cs="Arial"/>
          <w:b/>
          <w:spacing w:val="1"/>
          <w:sz w:val="17"/>
          <w:szCs w:val="17"/>
        </w:rPr>
        <w:t>Tr</w:t>
      </w:r>
      <w:r>
        <w:rPr>
          <w:rFonts w:ascii="Arial" w:eastAsia="Arial" w:hAnsi="Arial" w:cs="Arial"/>
          <w:b/>
          <w:spacing w:val="-1"/>
          <w:sz w:val="17"/>
          <w:szCs w:val="17"/>
        </w:rPr>
        <w:t>anspa</w:t>
      </w:r>
      <w:r>
        <w:rPr>
          <w:rFonts w:ascii="Arial" w:eastAsia="Arial" w:hAnsi="Arial" w:cs="Arial"/>
          <w:b/>
          <w:spacing w:val="1"/>
          <w:sz w:val="17"/>
          <w:szCs w:val="17"/>
        </w:rPr>
        <w:t>r</w:t>
      </w:r>
      <w:r>
        <w:rPr>
          <w:rFonts w:ascii="Arial" w:eastAsia="Arial" w:hAnsi="Arial" w:cs="Arial"/>
          <w:b/>
          <w:spacing w:val="-1"/>
          <w:sz w:val="17"/>
          <w:szCs w:val="17"/>
        </w:rPr>
        <w:t>en</w:t>
      </w:r>
      <w:r>
        <w:rPr>
          <w:rFonts w:ascii="Arial" w:eastAsia="Arial" w:hAnsi="Arial" w:cs="Arial"/>
          <w:b/>
          <w:spacing w:val="1"/>
          <w:sz w:val="17"/>
          <w:szCs w:val="17"/>
        </w:rPr>
        <w:t>c</w:t>
      </w:r>
      <w:r>
        <w:rPr>
          <w:rFonts w:ascii="Arial" w:eastAsia="Arial" w:hAnsi="Arial" w:cs="Arial"/>
          <w:b/>
          <w:sz w:val="17"/>
          <w:szCs w:val="17"/>
        </w:rPr>
        <w:t>y</w:t>
      </w:r>
    </w:p>
    <w:p w14:paraId="3C4D5606" w14:textId="77777777" w:rsidR="00834D5B" w:rsidRDefault="00834D5B">
      <w:pPr>
        <w:spacing w:before="9" w:line="100" w:lineRule="exact"/>
        <w:rPr>
          <w:sz w:val="11"/>
          <w:szCs w:val="11"/>
        </w:rPr>
      </w:pPr>
    </w:p>
    <w:p w14:paraId="7DEA098E" w14:textId="77777777" w:rsidR="00834D5B" w:rsidRDefault="00EA11E5">
      <w:pPr>
        <w:ind w:right="99"/>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Su</w:t>
      </w:r>
      <w:r>
        <w:rPr>
          <w:rFonts w:ascii="Arial" w:eastAsia="Arial" w:hAnsi="Arial" w:cs="Arial"/>
          <w:spacing w:val="1"/>
          <w:sz w:val="17"/>
          <w:szCs w:val="17"/>
        </w:rPr>
        <w:t>b</w:t>
      </w:r>
      <w:r>
        <w:rPr>
          <w:rFonts w:ascii="Arial" w:eastAsia="Arial" w:hAnsi="Arial" w:cs="Arial"/>
          <w:spacing w:val="-2"/>
          <w:sz w:val="17"/>
          <w:szCs w:val="17"/>
        </w:rPr>
        <w:t>j</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5</w:t>
      </w:r>
      <w:r>
        <w:rPr>
          <w:rFonts w:ascii="Arial" w:eastAsia="Arial" w:hAnsi="Arial" w:cs="Arial"/>
          <w:spacing w:val="1"/>
          <w:sz w:val="17"/>
          <w:szCs w:val="17"/>
        </w:rPr>
        <w:t>.</w:t>
      </w:r>
      <w:r>
        <w:rPr>
          <w:rFonts w:ascii="Arial" w:eastAsia="Arial" w:hAnsi="Arial" w:cs="Arial"/>
          <w:spacing w:val="-1"/>
          <w:sz w:val="17"/>
          <w:szCs w:val="17"/>
        </w:rPr>
        <w:t>b</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bu</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pacing w:val="1"/>
          <w:sz w:val="17"/>
          <w:szCs w:val="17"/>
        </w:rPr>
        <w:t>st</w:t>
      </w:r>
      <w:r>
        <w:rPr>
          <w:rFonts w:ascii="Arial" w:eastAsia="Arial" w:hAnsi="Arial" w:cs="Arial"/>
          <w:spacing w:val="-1"/>
          <w:sz w:val="17"/>
          <w:szCs w:val="17"/>
        </w:rPr>
        <w:t>and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4</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unde</w:t>
      </w:r>
      <w:r>
        <w:rPr>
          <w:rFonts w:ascii="Arial" w:eastAsia="Arial" w:hAnsi="Arial" w:cs="Arial"/>
          <w:spacing w:val="1"/>
          <w:sz w:val="17"/>
          <w:szCs w:val="17"/>
        </w:rPr>
        <w:t>rst</w:t>
      </w:r>
      <w:r>
        <w:rPr>
          <w:rFonts w:ascii="Arial" w:eastAsia="Arial" w:hAnsi="Arial" w:cs="Arial"/>
          <w:spacing w:val="-1"/>
          <w:sz w:val="17"/>
          <w:szCs w:val="17"/>
        </w:rPr>
        <w:t>and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y m</w:t>
      </w:r>
      <w:r>
        <w:rPr>
          <w:rFonts w:ascii="Arial" w:eastAsia="Arial" w:hAnsi="Arial" w:cs="Arial"/>
          <w:spacing w:val="-2"/>
          <w:sz w:val="17"/>
          <w:szCs w:val="17"/>
        </w:rPr>
        <w:t>a</w:t>
      </w:r>
      <w:r>
        <w:rPr>
          <w:rFonts w:ascii="Arial" w:eastAsia="Arial" w:hAnsi="Arial" w:cs="Arial"/>
          <w:sz w:val="17"/>
          <w:szCs w:val="17"/>
        </w:rPr>
        <w:t xml:space="preserve">y </w:t>
      </w:r>
      <w:r>
        <w:rPr>
          <w:rFonts w:ascii="Arial" w:eastAsia="Arial" w:hAnsi="Arial" w:cs="Arial"/>
          <w:spacing w:val="1"/>
          <w:sz w:val="17"/>
          <w:szCs w:val="17"/>
        </w:rPr>
        <w:t>p</w:t>
      </w:r>
      <w:r>
        <w:rPr>
          <w:rFonts w:ascii="Arial" w:eastAsia="Arial" w:hAnsi="Arial" w:cs="Arial"/>
          <w:spacing w:val="-1"/>
          <w:sz w:val="17"/>
          <w:szCs w:val="17"/>
        </w:rPr>
        <w:t>ub</w:t>
      </w:r>
      <w:r>
        <w:rPr>
          <w:rFonts w:ascii="Arial" w:eastAsia="Arial" w:hAnsi="Arial" w:cs="Arial"/>
          <w:sz w:val="17"/>
          <w:szCs w:val="17"/>
        </w:rPr>
        <w:t>li</w:t>
      </w:r>
      <w:r>
        <w:rPr>
          <w:rFonts w:ascii="Arial" w:eastAsia="Arial" w:hAnsi="Arial" w:cs="Arial"/>
          <w:spacing w:val="1"/>
          <w:sz w:val="17"/>
          <w:szCs w:val="17"/>
        </w:rPr>
        <w:t>s</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pacing w:val="-1"/>
          <w:sz w:val="17"/>
          <w:szCs w:val="17"/>
        </w:rPr>
        <w:t>pa</w:t>
      </w:r>
      <w:r>
        <w:rPr>
          <w:rFonts w:ascii="Arial" w:eastAsia="Arial" w:hAnsi="Arial" w:cs="Arial"/>
          <w:spacing w:val="1"/>
          <w:sz w:val="17"/>
          <w:szCs w:val="17"/>
        </w:rPr>
        <w:t>r</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 xml:space="preserve">y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pacing w:val="-1"/>
          <w:sz w:val="17"/>
          <w:szCs w:val="17"/>
        </w:rPr>
        <w:t>gene</w:t>
      </w:r>
      <w:r>
        <w:rPr>
          <w:rFonts w:ascii="Arial" w:eastAsia="Arial" w:hAnsi="Arial" w:cs="Arial"/>
          <w:spacing w:val="1"/>
          <w:sz w:val="17"/>
          <w:szCs w:val="17"/>
        </w:rPr>
        <w:t>r</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u</w:t>
      </w:r>
      <w:r>
        <w:rPr>
          <w:rFonts w:ascii="Arial" w:eastAsia="Arial" w:hAnsi="Arial" w:cs="Arial"/>
          <w:spacing w:val="-1"/>
          <w:sz w:val="17"/>
          <w:szCs w:val="17"/>
        </w:rPr>
        <w:t>b</w:t>
      </w:r>
      <w:r>
        <w:rPr>
          <w:rFonts w:ascii="Arial" w:eastAsia="Arial" w:hAnsi="Arial" w:cs="Arial"/>
          <w:sz w:val="17"/>
          <w:szCs w:val="17"/>
        </w:rPr>
        <w:t>li</w:t>
      </w:r>
      <w:r>
        <w:rPr>
          <w:rFonts w:ascii="Arial" w:eastAsia="Arial" w:hAnsi="Arial" w:cs="Arial"/>
          <w:spacing w:val="6"/>
          <w:sz w:val="17"/>
          <w:szCs w:val="17"/>
        </w:rPr>
        <w:t>c</w:t>
      </w:r>
      <w:r>
        <w:rPr>
          <w:rFonts w:ascii="Arial" w:eastAsia="Arial" w:hAnsi="Arial" w:cs="Arial"/>
          <w:sz w:val="17"/>
          <w:szCs w:val="17"/>
        </w:rPr>
        <w:t xml:space="preserve">. </w:t>
      </w:r>
      <w:r>
        <w:rPr>
          <w:rFonts w:ascii="Arial" w:eastAsia="Arial" w:hAnsi="Arial" w:cs="Arial"/>
          <w:spacing w:val="2"/>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s</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pacing w:val="-1"/>
          <w:sz w:val="17"/>
          <w:szCs w:val="17"/>
        </w:rPr>
        <w:t>oope</w:t>
      </w:r>
      <w:r>
        <w:rPr>
          <w:rFonts w:ascii="Arial" w:eastAsia="Arial" w:hAnsi="Arial" w:cs="Arial"/>
          <w:spacing w:val="1"/>
          <w:sz w:val="17"/>
          <w:szCs w:val="17"/>
        </w:rPr>
        <w:t>r</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enab</w:t>
      </w:r>
      <w:r>
        <w:rPr>
          <w:rFonts w:ascii="Arial" w:eastAsia="Arial" w:hAnsi="Arial" w:cs="Arial"/>
          <w:sz w:val="17"/>
          <w:szCs w:val="17"/>
        </w:rPr>
        <w:t xml:space="preserve">le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pacing w:val="1"/>
          <w:sz w:val="17"/>
          <w:szCs w:val="17"/>
        </w:rPr>
        <w:t>or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pub</w:t>
      </w:r>
      <w:r>
        <w:rPr>
          <w:rFonts w:ascii="Arial" w:eastAsia="Arial" w:hAnsi="Arial" w:cs="Arial"/>
          <w:sz w:val="17"/>
          <w:szCs w:val="17"/>
        </w:rPr>
        <w:t>li</w:t>
      </w:r>
      <w:r>
        <w:rPr>
          <w:rFonts w:ascii="Arial" w:eastAsia="Arial" w:hAnsi="Arial" w:cs="Arial"/>
          <w:spacing w:val="1"/>
          <w:sz w:val="17"/>
          <w:szCs w:val="17"/>
        </w:rPr>
        <w:t>s</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pacing w:val="-1"/>
          <w:sz w:val="17"/>
          <w:szCs w:val="17"/>
        </w:rPr>
        <w:t>pa</w:t>
      </w:r>
      <w:r>
        <w:rPr>
          <w:rFonts w:ascii="Arial" w:eastAsia="Arial" w:hAnsi="Arial" w:cs="Arial"/>
          <w:spacing w:val="1"/>
          <w:sz w:val="17"/>
          <w:szCs w:val="17"/>
        </w:rPr>
        <w:t>r</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 xml:space="preserve">y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for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p>
    <w:p w14:paraId="167D91F6" w14:textId="77777777" w:rsidR="00834D5B" w:rsidRDefault="00834D5B">
      <w:pPr>
        <w:spacing w:before="1" w:line="120" w:lineRule="exact"/>
        <w:rPr>
          <w:sz w:val="12"/>
          <w:szCs w:val="12"/>
        </w:rPr>
      </w:pPr>
    </w:p>
    <w:p w14:paraId="6A554A21" w14:textId="77777777" w:rsidR="00834D5B" w:rsidRDefault="00EA11E5">
      <w:pPr>
        <w:ind w:right="139"/>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Be</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u</w:t>
      </w:r>
      <w:r>
        <w:rPr>
          <w:rFonts w:ascii="Arial" w:eastAsia="Arial" w:hAnsi="Arial" w:cs="Arial"/>
          <w:spacing w:val="-1"/>
          <w:sz w:val="17"/>
          <w:szCs w:val="17"/>
        </w:rPr>
        <w:t>b</w:t>
      </w:r>
      <w:r>
        <w:rPr>
          <w:rFonts w:ascii="Arial" w:eastAsia="Arial" w:hAnsi="Arial" w:cs="Arial"/>
          <w:sz w:val="17"/>
          <w:szCs w:val="17"/>
        </w:rPr>
        <w:t>li</w:t>
      </w:r>
      <w:r>
        <w:rPr>
          <w:rFonts w:ascii="Arial" w:eastAsia="Arial" w:hAnsi="Arial" w:cs="Arial"/>
          <w:spacing w:val="1"/>
          <w:sz w:val="17"/>
          <w:szCs w:val="17"/>
        </w:rPr>
        <w:t>s</w:t>
      </w:r>
      <w:r>
        <w:rPr>
          <w:rFonts w:ascii="Arial" w:eastAsia="Arial" w:hAnsi="Arial" w:cs="Arial"/>
          <w:spacing w:val="-1"/>
          <w:sz w:val="17"/>
          <w:szCs w:val="17"/>
        </w:rPr>
        <w:t>h</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pacing w:val="-1"/>
          <w:sz w:val="17"/>
          <w:szCs w:val="17"/>
        </w:rPr>
        <w:t>pa</w:t>
      </w:r>
      <w:r>
        <w:rPr>
          <w:rFonts w:ascii="Arial" w:eastAsia="Arial" w:hAnsi="Arial" w:cs="Arial"/>
          <w:spacing w:val="1"/>
          <w:sz w:val="17"/>
          <w:szCs w:val="17"/>
        </w:rPr>
        <w:t>re</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 xml:space="preserve">y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ge</w:t>
      </w:r>
      <w:r>
        <w:rPr>
          <w:rFonts w:ascii="Arial" w:eastAsia="Arial" w:hAnsi="Arial" w:cs="Arial"/>
          <w:spacing w:val="1"/>
          <w:sz w:val="17"/>
          <w:szCs w:val="17"/>
        </w:rPr>
        <w:t>n</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pub</w:t>
      </w:r>
      <w:r>
        <w:rPr>
          <w:rFonts w:ascii="Arial" w:eastAsia="Arial" w:hAnsi="Arial" w:cs="Arial"/>
          <w:sz w:val="17"/>
          <w:szCs w:val="17"/>
        </w:rPr>
        <w:t>lic</w:t>
      </w:r>
      <w:r>
        <w:rPr>
          <w:rFonts w:ascii="Arial" w:eastAsia="Arial" w:hAnsi="Arial" w:cs="Arial"/>
          <w:spacing w:val="2"/>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2"/>
          <w:sz w:val="17"/>
          <w:szCs w:val="17"/>
        </w:rPr>
        <w:t>t</w:t>
      </w:r>
      <w:r>
        <w:rPr>
          <w:rFonts w:ascii="Arial" w:eastAsia="Arial" w:hAnsi="Arial" w:cs="Arial"/>
          <w:sz w:val="17"/>
          <w:szCs w:val="17"/>
        </w:rPr>
        <w:t xml:space="preserve">h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5</w:t>
      </w:r>
      <w:r>
        <w:rPr>
          <w:rFonts w:ascii="Arial" w:eastAsia="Arial" w:hAnsi="Arial" w:cs="Arial"/>
          <w:spacing w:val="1"/>
          <w:sz w:val="17"/>
          <w:szCs w:val="17"/>
        </w:rPr>
        <w:t>.</w:t>
      </w:r>
      <w:r>
        <w:rPr>
          <w:rFonts w:ascii="Arial" w:eastAsia="Arial" w:hAnsi="Arial" w:cs="Arial"/>
          <w:spacing w:val="-1"/>
          <w:sz w:val="17"/>
          <w:szCs w:val="17"/>
        </w:rPr>
        <w:t>a</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 xml:space="preserve">ll </w:t>
      </w:r>
      <w:r>
        <w:rPr>
          <w:rFonts w:ascii="Arial" w:eastAsia="Arial" w:hAnsi="Arial" w:cs="Arial"/>
          <w:spacing w:val="1"/>
          <w:sz w:val="17"/>
          <w:szCs w:val="17"/>
        </w:rPr>
        <w:t>r</w:t>
      </w:r>
      <w:r>
        <w:rPr>
          <w:rFonts w:ascii="Arial" w:eastAsia="Arial" w:hAnsi="Arial" w:cs="Arial"/>
          <w:spacing w:val="-1"/>
          <w:sz w:val="17"/>
          <w:szCs w:val="17"/>
        </w:rPr>
        <w:t>eda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y 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wou</w:t>
      </w:r>
      <w:r>
        <w:rPr>
          <w:rFonts w:ascii="Arial" w:eastAsia="Arial" w:hAnsi="Arial" w:cs="Arial"/>
          <w:spacing w:val="3"/>
          <w:sz w:val="17"/>
          <w:szCs w:val="17"/>
        </w:rPr>
        <w:t>l</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e</w:t>
      </w:r>
      <w:r>
        <w:rPr>
          <w:rFonts w:ascii="Arial" w:eastAsia="Arial" w:hAnsi="Arial" w:cs="Arial"/>
          <w:spacing w:val="-1"/>
          <w:sz w:val="17"/>
          <w:szCs w:val="17"/>
        </w:rPr>
        <w:t>xe</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t</w:t>
      </w:r>
      <w:r>
        <w:rPr>
          <w:rFonts w:ascii="Arial" w:eastAsia="Arial" w:hAnsi="Arial" w:cs="Arial"/>
          <w:spacing w:val="1"/>
          <w:sz w:val="17"/>
          <w:szCs w:val="17"/>
        </w:rPr>
        <w:t xml:space="preserve"> fr</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sc</w:t>
      </w:r>
      <w:r>
        <w:rPr>
          <w:rFonts w:ascii="Arial" w:eastAsia="Arial" w:hAnsi="Arial" w:cs="Arial"/>
          <w:sz w:val="17"/>
          <w:szCs w:val="17"/>
        </w:rPr>
        <w:t>l</w:t>
      </w:r>
      <w:r>
        <w:rPr>
          <w:rFonts w:ascii="Arial" w:eastAsia="Arial" w:hAnsi="Arial" w:cs="Arial"/>
          <w:spacing w:val="-4"/>
          <w:sz w:val="17"/>
          <w:szCs w:val="17"/>
        </w:rPr>
        <w:t>o</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e if</w:t>
      </w:r>
      <w:r>
        <w:rPr>
          <w:rFonts w:ascii="Arial" w:eastAsia="Arial" w:hAnsi="Arial" w:cs="Arial"/>
          <w:spacing w:val="-1"/>
          <w:sz w:val="17"/>
          <w:szCs w:val="17"/>
        </w:rPr>
        <w:t xml:space="preserve"> </w:t>
      </w:r>
      <w:r>
        <w:rPr>
          <w:rFonts w:ascii="Arial" w:eastAsia="Arial" w:hAnsi="Arial" w:cs="Arial"/>
          <w:sz w:val="17"/>
          <w:szCs w:val="17"/>
        </w:rPr>
        <w:t xml:space="preserve">it </w:t>
      </w:r>
      <w:r>
        <w:rPr>
          <w:rFonts w:ascii="Arial" w:eastAsia="Arial" w:hAnsi="Arial" w:cs="Arial"/>
          <w:spacing w:val="-1"/>
          <w:sz w:val="17"/>
          <w:szCs w:val="17"/>
        </w:rPr>
        <w:t>wa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pacing w:val="-2"/>
          <w:sz w:val="17"/>
          <w:szCs w:val="17"/>
        </w:rPr>
        <w:t>j</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r</w:t>
      </w:r>
      <w:r>
        <w:rPr>
          <w:rFonts w:ascii="Arial" w:eastAsia="Arial" w:hAnsi="Arial" w:cs="Arial"/>
          <w:spacing w:val="-1"/>
          <w:sz w:val="17"/>
          <w:szCs w:val="17"/>
        </w:rPr>
        <w:t>eque</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u</w:t>
      </w:r>
      <w:r>
        <w:rPr>
          <w:rFonts w:ascii="Arial" w:eastAsia="Arial" w:hAnsi="Arial" w:cs="Arial"/>
          <w:spacing w:val="1"/>
          <w:sz w:val="17"/>
          <w:szCs w:val="17"/>
        </w:rPr>
        <w:t>n</w:t>
      </w:r>
      <w:r>
        <w:rPr>
          <w:rFonts w:ascii="Arial" w:eastAsia="Arial" w:hAnsi="Arial" w:cs="Arial"/>
          <w:spacing w:val="-1"/>
          <w:sz w:val="17"/>
          <w:szCs w:val="17"/>
        </w:rPr>
        <w:t>de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pacing w:val="1"/>
          <w:sz w:val="17"/>
          <w:szCs w:val="17"/>
        </w:rPr>
        <w:t>d</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200</w:t>
      </w:r>
      <w:r>
        <w:rPr>
          <w:rFonts w:ascii="Arial" w:eastAsia="Arial" w:hAnsi="Arial" w:cs="Arial"/>
          <w:sz w:val="17"/>
          <w:szCs w:val="17"/>
        </w:rPr>
        <w:t xml:space="preserve">0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Env</w:t>
      </w:r>
      <w:r>
        <w:rPr>
          <w:rFonts w:ascii="Arial" w:eastAsia="Arial" w:hAnsi="Arial" w:cs="Arial"/>
          <w:spacing w:val="3"/>
          <w:sz w:val="17"/>
          <w:szCs w:val="17"/>
        </w:rPr>
        <w:t>i</w:t>
      </w:r>
      <w:r>
        <w:rPr>
          <w:rFonts w:ascii="Arial" w:eastAsia="Arial" w:hAnsi="Arial" w:cs="Arial"/>
          <w:spacing w:val="1"/>
          <w:sz w:val="17"/>
          <w:szCs w:val="17"/>
        </w:rPr>
        <w:t>r</w:t>
      </w:r>
      <w:r>
        <w:rPr>
          <w:rFonts w:ascii="Arial" w:eastAsia="Arial" w:hAnsi="Arial" w:cs="Arial"/>
          <w:spacing w:val="-1"/>
          <w:sz w:val="17"/>
          <w:szCs w:val="17"/>
        </w:rPr>
        <w:t>on</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gu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z w:val="17"/>
          <w:szCs w:val="17"/>
        </w:rPr>
        <w:t>s</w:t>
      </w:r>
    </w:p>
    <w:p w14:paraId="6509C3EE" w14:textId="77777777" w:rsidR="00834D5B" w:rsidRDefault="00EA11E5">
      <w:pPr>
        <w:spacing w:before="1"/>
        <w:rPr>
          <w:rFonts w:ascii="Arial" w:eastAsia="Arial" w:hAnsi="Arial" w:cs="Arial"/>
          <w:sz w:val="17"/>
          <w:szCs w:val="17"/>
        </w:rPr>
      </w:pPr>
      <w:r>
        <w:rPr>
          <w:rFonts w:ascii="Arial" w:eastAsia="Arial" w:hAnsi="Arial" w:cs="Arial"/>
          <w:spacing w:val="-1"/>
          <w:sz w:val="17"/>
          <w:szCs w:val="17"/>
        </w:rPr>
        <w:t>20</w:t>
      </w:r>
      <w:r>
        <w:rPr>
          <w:rFonts w:ascii="Arial" w:eastAsia="Arial" w:hAnsi="Arial" w:cs="Arial"/>
          <w:spacing w:val="1"/>
          <w:sz w:val="17"/>
          <w:szCs w:val="17"/>
        </w:rPr>
        <w:t>0</w:t>
      </w:r>
      <w:r>
        <w:rPr>
          <w:rFonts w:ascii="Arial" w:eastAsia="Arial" w:hAnsi="Arial" w:cs="Arial"/>
          <w:spacing w:val="-1"/>
          <w:sz w:val="17"/>
          <w:szCs w:val="17"/>
        </w:rPr>
        <w:t>4</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Co</w:t>
      </w:r>
      <w:r>
        <w:rPr>
          <w:rFonts w:ascii="Arial" w:eastAsia="Arial" w:hAnsi="Arial" w:cs="Arial"/>
          <w:sz w:val="17"/>
          <w:szCs w:val="17"/>
        </w:rPr>
        <w:t>m</w:t>
      </w:r>
      <w:r>
        <w:rPr>
          <w:rFonts w:ascii="Arial" w:eastAsia="Arial" w:hAnsi="Arial" w:cs="Arial"/>
          <w:spacing w:val="-1"/>
          <w:sz w:val="17"/>
          <w:szCs w:val="17"/>
        </w:rPr>
        <w:t>me</w:t>
      </w:r>
      <w:r>
        <w:rPr>
          <w:rFonts w:ascii="Arial" w:eastAsia="Arial" w:hAnsi="Arial" w:cs="Arial"/>
          <w:spacing w:val="1"/>
          <w:sz w:val="17"/>
          <w:szCs w:val="17"/>
        </w:rPr>
        <w:t>rc</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 xml:space="preserve">lly </w:t>
      </w:r>
      <w:r>
        <w:rPr>
          <w:rFonts w:ascii="Arial" w:eastAsia="Arial" w:hAnsi="Arial" w:cs="Arial"/>
          <w:spacing w:val="-1"/>
          <w:sz w:val="17"/>
          <w:szCs w:val="17"/>
        </w:rPr>
        <w:t>Sen</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8"/>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p>
    <w:p w14:paraId="42AE6989" w14:textId="77777777" w:rsidR="00834D5B" w:rsidRDefault="00834D5B">
      <w:pPr>
        <w:spacing w:before="9" w:line="100" w:lineRule="exact"/>
        <w:rPr>
          <w:sz w:val="11"/>
          <w:szCs w:val="11"/>
        </w:rPr>
      </w:pPr>
    </w:p>
    <w:p w14:paraId="38139213" w14:textId="77777777" w:rsidR="00834D5B" w:rsidRDefault="00EA11E5">
      <w:pPr>
        <w:ind w:right="132"/>
        <w:rPr>
          <w:rFonts w:ascii="Arial" w:eastAsia="Arial" w:hAnsi="Arial" w:cs="Arial"/>
          <w:sz w:val="17"/>
          <w:szCs w:val="17"/>
        </w:rPr>
      </w:pPr>
      <w:r>
        <w:rPr>
          <w:rFonts w:ascii="Arial" w:eastAsia="Arial" w:hAnsi="Arial" w:cs="Arial"/>
          <w:spacing w:val="1"/>
          <w:sz w:val="17"/>
          <w:szCs w:val="17"/>
        </w:rPr>
        <w:t>c</w:t>
      </w:r>
      <w:r>
        <w:rPr>
          <w:rFonts w:ascii="Arial" w:eastAsia="Arial" w:hAnsi="Arial" w:cs="Arial"/>
          <w:sz w:val="17"/>
          <w:szCs w:val="17"/>
        </w:rPr>
        <w:t xml:space="preserve">.           </w:t>
      </w:r>
      <w:r>
        <w:rPr>
          <w:rFonts w:ascii="Arial" w:eastAsia="Arial" w:hAnsi="Arial" w:cs="Arial"/>
          <w:spacing w:val="21"/>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y m</w:t>
      </w:r>
      <w:r>
        <w:rPr>
          <w:rFonts w:ascii="Arial" w:eastAsia="Arial" w:hAnsi="Arial" w:cs="Arial"/>
          <w:spacing w:val="-2"/>
          <w:sz w:val="17"/>
          <w:szCs w:val="17"/>
        </w:rPr>
        <w:t>a</w:t>
      </w:r>
      <w:r>
        <w:rPr>
          <w:rFonts w:ascii="Arial" w:eastAsia="Arial" w:hAnsi="Arial" w:cs="Arial"/>
          <w:sz w:val="17"/>
          <w:szCs w:val="17"/>
        </w:rPr>
        <w:t xml:space="preserve">y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z w:val="17"/>
          <w:szCs w:val="17"/>
        </w:rPr>
        <w:t>lt</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2"/>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be</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eda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an</w:t>
      </w:r>
      <w:r>
        <w:rPr>
          <w:rFonts w:ascii="Arial" w:eastAsia="Arial" w:hAnsi="Arial" w:cs="Arial"/>
          <w:sz w:val="17"/>
          <w:szCs w:val="17"/>
        </w:rPr>
        <w:t>y 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fr</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pacing w:val="-1"/>
          <w:sz w:val="17"/>
          <w:szCs w:val="17"/>
        </w:rPr>
        <w:t>pa</w:t>
      </w:r>
      <w:r>
        <w:rPr>
          <w:rFonts w:ascii="Arial" w:eastAsia="Arial" w:hAnsi="Arial" w:cs="Arial"/>
          <w:spacing w:val="1"/>
          <w:sz w:val="17"/>
          <w:szCs w:val="17"/>
        </w:rPr>
        <w:t>re</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 xml:space="preserve">y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5</w:t>
      </w:r>
      <w:r>
        <w:rPr>
          <w:rFonts w:ascii="Arial" w:eastAsia="Arial" w:hAnsi="Arial" w:cs="Arial"/>
          <w:spacing w:val="1"/>
          <w:sz w:val="17"/>
          <w:szCs w:val="17"/>
        </w:rPr>
        <w:t>.</w:t>
      </w: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2"/>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ck</w:t>
      </w:r>
      <w:r>
        <w:rPr>
          <w:rFonts w:ascii="Arial" w:eastAsia="Arial" w:hAnsi="Arial" w:cs="Arial"/>
          <w:spacing w:val="-1"/>
          <w:sz w:val="17"/>
          <w:szCs w:val="17"/>
        </w:rPr>
        <w:t>now</w:t>
      </w:r>
      <w:r>
        <w:rPr>
          <w:rFonts w:ascii="Arial" w:eastAsia="Arial" w:hAnsi="Arial" w:cs="Arial"/>
          <w:sz w:val="17"/>
          <w:szCs w:val="17"/>
        </w:rPr>
        <w:t>l</w:t>
      </w:r>
      <w:r>
        <w:rPr>
          <w:rFonts w:ascii="Arial" w:eastAsia="Arial" w:hAnsi="Arial" w:cs="Arial"/>
          <w:spacing w:val="-1"/>
          <w:sz w:val="17"/>
          <w:szCs w:val="17"/>
        </w:rPr>
        <w:t>edge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ep</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2"/>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 xml:space="preserve">s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1"/>
          <w:sz w:val="17"/>
          <w:szCs w:val="17"/>
        </w:rPr>
        <w:t>eda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du</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z w:val="17"/>
          <w:szCs w:val="17"/>
        </w:rPr>
        <w:t>l</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n m</w:t>
      </w:r>
      <w:r>
        <w:rPr>
          <w:rFonts w:ascii="Arial" w:eastAsia="Arial" w:hAnsi="Arial" w:cs="Arial"/>
          <w:spacing w:val="-2"/>
          <w:sz w:val="17"/>
          <w:szCs w:val="17"/>
        </w:rPr>
        <w:t>a</w:t>
      </w:r>
      <w:r>
        <w:rPr>
          <w:rFonts w:ascii="Arial" w:eastAsia="Arial" w:hAnsi="Arial" w:cs="Arial"/>
          <w:sz w:val="17"/>
          <w:szCs w:val="17"/>
        </w:rPr>
        <w:t xml:space="preserve">y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pacing w:val="-1"/>
          <w:sz w:val="17"/>
          <w:szCs w:val="17"/>
        </w:rPr>
        <w:t>de</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th</w:t>
      </w:r>
      <w:r>
        <w:rPr>
          <w:rFonts w:ascii="Arial" w:eastAsia="Arial" w:hAnsi="Arial" w:cs="Arial"/>
          <w:spacing w:val="-1"/>
          <w:sz w:val="17"/>
          <w:szCs w:val="17"/>
        </w:rPr>
        <w:t>a</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whe</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r</w:t>
      </w:r>
      <w:r>
        <w:rPr>
          <w:rFonts w:ascii="Arial" w:eastAsia="Arial" w:hAnsi="Arial" w:cs="Arial"/>
          <w:spacing w:val="-1"/>
          <w:sz w:val="17"/>
          <w:szCs w:val="17"/>
        </w:rPr>
        <w:t>eda</w:t>
      </w:r>
      <w:r>
        <w:rPr>
          <w:rFonts w:ascii="Arial" w:eastAsia="Arial" w:hAnsi="Arial" w:cs="Arial"/>
          <w:spacing w:val="1"/>
          <w:sz w:val="17"/>
          <w:szCs w:val="17"/>
        </w:rPr>
        <w:t>c</w:t>
      </w:r>
      <w:r>
        <w:rPr>
          <w:rFonts w:ascii="Arial" w:eastAsia="Arial" w:hAnsi="Arial" w:cs="Arial"/>
          <w:sz w:val="17"/>
          <w:szCs w:val="17"/>
        </w:rPr>
        <w:t>t 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n is</w:t>
      </w:r>
      <w:r>
        <w:rPr>
          <w:rFonts w:ascii="Arial" w:eastAsia="Arial" w:hAnsi="Arial" w:cs="Arial"/>
          <w:spacing w:val="2"/>
          <w:sz w:val="17"/>
          <w:szCs w:val="17"/>
        </w:rPr>
        <w:t xml:space="preserve"> </w:t>
      </w:r>
      <w:r>
        <w:rPr>
          <w:rFonts w:ascii="Arial" w:eastAsia="Arial" w:hAnsi="Arial" w:cs="Arial"/>
          <w:sz w:val="17"/>
          <w:szCs w:val="17"/>
        </w:rPr>
        <w:t>a m</w:t>
      </w:r>
      <w:r>
        <w:rPr>
          <w:rFonts w:ascii="Arial" w:eastAsia="Arial" w:hAnsi="Arial" w:cs="Arial"/>
          <w:spacing w:val="-2"/>
          <w:sz w:val="17"/>
          <w:szCs w:val="17"/>
        </w:rPr>
        <w:t>a</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2"/>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e</w:t>
      </w:r>
      <w:r>
        <w:rPr>
          <w:rFonts w:ascii="Arial" w:eastAsia="Arial" w:hAnsi="Arial" w:cs="Arial"/>
          <w:spacing w:val="1"/>
          <w:sz w:val="17"/>
          <w:szCs w:val="17"/>
        </w:rPr>
        <w:t>rc</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e i</w:t>
      </w:r>
      <w:r>
        <w:rPr>
          <w:rFonts w:ascii="Arial" w:eastAsia="Arial" w:hAnsi="Arial" w:cs="Arial"/>
          <w:spacing w:val="-2"/>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4"/>
          <w:sz w:val="17"/>
          <w:szCs w:val="17"/>
        </w:rPr>
        <w:t>o</w:t>
      </w:r>
      <w:r>
        <w:rPr>
          <w:rFonts w:ascii="Arial" w:eastAsia="Arial" w:hAnsi="Arial" w:cs="Arial"/>
          <w:spacing w:val="-1"/>
          <w:sz w:val="17"/>
          <w:szCs w:val="17"/>
        </w:rPr>
        <w:t>w</w:t>
      </w:r>
      <w:r>
        <w:rPr>
          <w:rFonts w:ascii="Arial" w:eastAsia="Arial" w:hAnsi="Arial" w:cs="Arial"/>
          <w:sz w:val="17"/>
          <w:szCs w:val="17"/>
        </w:rPr>
        <w:t xml:space="preserve">n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scr</w:t>
      </w:r>
      <w:r>
        <w:rPr>
          <w:rFonts w:ascii="Arial" w:eastAsia="Arial" w:hAnsi="Arial" w:cs="Arial"/>
          <w:spacing w:val="-1"/>
          <w:sz w:val="17"/>
          <w:szCs w:val="17"/>
        </w:rPr>
        <w:t>e</w:t>
      </w:r>
      <w:r>
        <w:rPr>
          <w:rFonts w:ascii="Arial" w:eastAsia="Arial" w:hAnsi="Arial" w:cs="Arial"/>
          <w:spacing w:val="-2"/>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r>
        <w:rPr>
          <w:rFonts w:ascii="Arial" w:eastAsia="Arial" w:hAnsi="Arial" w:cs="Arial"/>
          <w:spacing w:val="1"/>
          <w:sz w:val="17"/>
          <w:szCs w:val="17"/>
        </w:rPr>
        <w:t xml:space="preserve"> s</w:t>
      </w:r>
      <w:r>
        <w:rPr>
          <w:rFonts w:ascii="Arial" w:eastAsia="Arial" w:hAnsi="Arial" w:cs="Arial"/>
          <w:spacing w:val="-1"/>
          <w:sz w:val="17"/>
          <w:szCs w:val="17"/>
        </w:rPr>
        <w:t>ub</w:t>
      </w:r>
      <w:r>
        <w:rPr>
          <w:rFonts w:ascii="Arial" w:eastAsia="Arial" w:hAnsi="Arial" w:cs="Arial"/>
          <w:spacing w:val="-2"/>
          <w:sz w:val="17"/>
          <w:szCs w:val="17"/>
        </w:rPr>
        <w:t>j</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way</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ov</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pacing w:val="1"/>
          <w:sz w:val="17"/>
          <w:szCs w:val="17"/>
        </w:rPr>
        <w:t>r</w:t>
      </w:r>
      <w:r>
        <w:rPr>
          <w:rFonts w:ascii="Arial" w:eastAsia="Arial" w:hAnsi="Arial" w:cs="Arial"/>
          <w:spacing w:val="-1"/>
          <w:sz w:val="17"/>
          <w:szCs w:val="17"/>
        </w:rPr>
        <w:t>eedo</w:t>
      </w:r>
      <w:r>
        <w:rPr>
          <w:rFonts w:ascii="Arial" w:eastAsia="Arial" w:hAnsi="Arial" w:cs="Arial"/>
          <w:sz w:val="17"/>
          <w:szCs w:val="17"/>
        </w:rPr>
        <w:t xml:space="preserve">m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200</w:t>
      </w:r>
      <w:r>
        <w:rPr>
          <w:rFonts w:ascii="Arial" w:eastAsia="Arial" w:hAnsi="Arial" w:cs="Arial"/>
          <w:sz w:val="17"/>
          <w:szCs w:val="17"/>
        </w:rPr>
        <w:t xml:space="preserve">0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Env</w:t>
      </w:r>
      <w:r>
        <w:rPr>
          <w:rFonts w:ascii="Arial" w:eastAsia="Arial" w:hAnsi="Arial" w:cs="Arial"/>
          <w:spacing w:val="3"/>
          <w:sz w:val="17"/>
          <w:szCs w:val="17"/>
        </w:rPr>
        <w:t>i</w:t>
      </w:r>
      <w:r>
        <w:rPr>
          <w:rFonts w:ascii="Arial" w:eastAsia="Arial" w:hAnsi="Arial" w:cs="Arial"/>
          <w:spacing w:val="1"/>
          <w:sz w:val="17"/>
          <w:szCs w:val="17"/>
        </w:rPr>
        <w:t>r</w:t>
      </w:r>
      <w:r>
        <w:rPr>
          <w:rFonts w:ascii="Arial" w:eastAsia="Arial" w:hAnsi="Arial" w:cs="Arial"/>
          <w:spacing w:val="-1"/>
          <w:sz w:val="17"/>
          <w:szCs w:val="17"/>
        </w:rPr>
        <w:t>on</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gu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7"/>
          <w:sz w:val="17"/>
          <w:szCs w:val="17"/>
        </w:rPr>
        <w:t>i</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z w:val="17"/>
          <w:szCs w:val="17"/>
        </w:rPr>
        <w:t>s</w:t>
      </w:r>
    </w:p>
    <w:p w14:paraId="61D7AC8E" w14:textId="77777777" w:rsidR="00834D5B" w:rsidRDefault="00EA11E5">
      <w:pPr>
        <w:spacing w:before="1"/>
        <w:rPr>
          <w:rFonts w:ascii="Arial" w:eastAsia="Arial" w:hAnsi="Arial" w:cs="Arial"/>
          <w:sz w:val="17"/>
          <w:szCs w:val="17"/>
        </w:rPr>
      </w:pPr>
      <w:r>
        <w:rPr>
          <w:rFonts w:ascii="Arial" w:eastAsia="Arial" w:hAnsi="Arial" w:cs="Arial"/>
          <w:spacing w:val="-1"/>
          <w:sz w:val="17"/>
          <w:szCs w:val="17"/>
        </w:rPr>
        <w:t>20</w:t>
      </w:r>
      <w:r>
        <w:rPr>
          <w:rFonts w:ascii="Arial" w:eastAsia="Arial" w:hAnsi="Arial" w:cs="Arial"/>
          <w:spacing w:val="1"/>
          <w:sz w:val="17"/>
          <w:szCs w:val="17"/>
        </w:rPr>
        <w:t>0</w:t>
      </w:r>
      <w:r>
        <w:rPr>
          <w:rFonts w:ascii="Arial" w:eastAsia="Arial" w:hAnsi="Arial" w:cs="Arial"/>
          <w:spacing w:val="-1"/>
          <w:sz w:val="17"/>
          <w:szCs w:val="17"/>
        </w:rPr>
        <w:t>4</w:t>
      </w:r>
      <w:r>
        <w:rPr>
          <w:rFonts w:ascii="Arial" w:eastAsia="Arial" w:hAnsi="Arial" w:cs="Arial"/>
          <w:sz w:val="17"/>
          <w:szCs w:val="17"/>
        </w:rPr>
        <w:t>.</w:t>
      </w:r>
    </w:p>
    <w:p w14:paraId="2A03B2A2" w14:textId="77777777" w:rsidR="00834D5B" w:rsidRDefault="00834D5B">
      <w:pPr>
        <w:spacing w:before="9" w:line="100" w:lineRule="exact"/>
        <w:rPr>
          <w:sz w:val="11"/>
          <w:szCs w:val="11"/>
        </w:rPr>
      </w:pPr>
    </w:p>
    <w:p w14:paraId="6AE8ABAB" w14:textId="77777777" w:rsidR="00834D5B" w:rsidRDefault="00EA11E5">
      <w:pPr>
        <w:rPr>
          <w:rFonts w:ascii="Arial" w:eastAsia="Arial" w:hAnsi="Arial" w:cs="Arial"/>
          <w:sz w:val="17"/>
          <w:szCs w:val="17"/>
        </w:rPr>
      </w:pPr>
      <w:r>
        <w:rPr>
          <w:rFonts w:ascii="Arial" w:eastAsia="Arial" w:hAnsi="Arial" w:cs="Arial"/>
          <w:spacing w:val="-1"/>
          <w:sz w:val="17"/>
          <w:szCs w:val="17"/>
        </w:rPr>
        <w:t>d</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Fo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avo</w:t>
      </w:r>
      <w:r>
        <w:rPr>
          <w:rFonts w:ascii="Arial" w:eastAsia="Arial" w:hAnsi="Arial" w:cs="Arial"/>
          <w:sz w:val="17"/>
          <w:szCs w:val="17"/>
        </w:rPr>
        <w:t>i</w:t>
      </w:r>
      <w:r>
        <w:rPr>
          <w:rFonts w:ascii="Arial" w:eastAsia="Arial" w:hAnsi="Arial" w:cs="Arial"/>
          <w:spacing w:val="1"/>
          <w:sz w:val="17"/>
          <w:szCs w:val="17"/>
        </w:rPr>
        <w:t>d</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d</w:t>
      </w:r>
      <w:r>
        <w:rPr>
          <w:rFonts w:ascii="Arial" w:eastAsia="Arial" w:hAnsi="Arial" w:cs="Arial"/>
          <w:spacing w:val="1"/>
          <w:sz w:val="17"/>
          <w:szCs w:val="17"/>
        </w:rPr>
        <w:t>o</w:t>
      </w:r>
      <w:r>
        <w:rPr>
          <w:rFonts w:ascii="Arial" w:eastAsia="Arial" w:hAnsi="Arial" w:cs="Arial"/>
          <w:spacing w:val="-1"/>
          <w:sz w:val="17"/>
          <w:szCs w:val="17"/>
        </w:rPr>
        <w:t>ub</w:t>
      </w:r>
      <w:r>
        <w:rPr>
          <w:rFonts w:ascii="Arial" w:eastAsia="Arial" w:hAnsi="Arial" w:cs="Arial"/>
          <w:spacing w:val="1"/>
          <w:sz w:val="17"/>
          <w:szCs w:val="17"/>
        </w:rPr>
        <w:t>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no</w:t>
      </w:r>
      <w:r>
        <w:rPr>
          <w:rFonts w:ascii="Arial" w:eastAsia="Arial" w:hAnsi="Arial" w:cs="Arial"/>
          <w:spacing w:val="1"/>
          <w:sz w:val="17"/>
          <w:szCs w:val="17"/>
        </w:rPr>
        <w:t>th</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5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p>
    <w:p w14:paraId="7B0EAF83" w14:textId="77777777" w:rsidR="00834D5B" w:rsidRDefault="00EA11E5">
      <w:pPr>
        <w:spacing w:before="1"/>
        <w:rPr>
          <w:rFonts w:ascii="Arial" w:eastAsia="Arial" w:hAnsi="Arial" w:cs="Arial"/>
          <w:sz w:val="17"/>
          <w:szCs w:val="17"/>
        </w:rPr>
      </w:pPr>
      <w:proofErr w:type="gramStart"/>
      <w:r>
        <w:rPr>
          <w:rFonts w:ascii="Arial" w:eastAsia="Arial" w:hAnsi="Arial" w:cs="Arial"/>
          <w:spacing w:val="-1"/>
          <w:sz w:val="17"/>
          <w:szCs w:val="17"/>
        </w:rPr>
        <w:t>a</w:t>
      </w:r>
      <w:r>
        <w:rPr>
          <w:rFonts w:ascii="Arial" w:eastAsia="Arial" w:hAnsi="Arial" w:cs="Arial"/>
          <w:spacing w:val="1"/>
          <w:sz w:val="17"/>
          <w:szCs w:val="17"/>
        </w:rPr>
        <w:t>ff</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proofErr w:type="gramEnd"/>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2"/>
          <w:sz w:val="17"/>
          <w:szCs w:val="17"/>
        </w:rPr>
        <w:t>’</w:t>
      </w:r>
      <w:r>
        <w:rPr>
          <w:rFonts w:ascii="Arial" w:eastAsia="Arial" w:hAnsi="Arial" w:cs="Arial"/>
          <w:sz w:val="17"/>
          <w:szCs w:val="17"/>
        </w:rPr>
        <w:t xml:space="preserve">s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2"/>
          <w:sz w:val="17"/>
          <w:szCs w:val="17"/>
        </w:rPr>
        <w:t>l</w:t>
      </w:r>
      <w:r>
        <w:rPr>
          <w:rFonts w:ascii="Arial" w:eastAsia="Arial" w:hAnsi="Arial" w:cs="Arial"/>
          <w:spacing w:val="-1"/>
          <w:sz w:val="17"/>
          <w:szCs w:val="17"/>
        </w:rPr>
        <w:t>aw</w:t>
      </w:r>
      <w:r>
        <w:rPr>
          <w:rFonts w:ascii="Arial" w:eastAsia="Arial" w:hAnsi="Arial" w:cs="Arial"/>
          <w:sz w:val="17"/>
          <w:szCs w:val="17"/>
        </w:rPr>
        <w:t>.</w:t>
      </w:r>
    </w:p>
    <w:p w14:paraId="7D70201C" w14:textId="77777777" w:rsidR="00834D5B" w:rsidRDefault="00834D5B">
      <w:pPr>
        <w:spacing w:before="10" w:line="100" w:lineRule="exact"/>
        <w:rPr>
          <w:sz w:val="11"/>
          <w:szCs w:val="11"/>
        </w:rPr>
      </w:pPr>
    </w:p>
    <w:p w14:paraId="518CC530" w14:textId="77777777" w:rsidR="00834D5B" w:rsidRDefault="00EA11E5">
      <w:pPr>
        <w:rPr>
          <w:rFonts w:ascii="Arial" w:eastAsia="Arial" w:hAnsi="Arial" w:cs="Arial"/>
          <w:sz w:val="17"/>
          <w:szCs w:val="17"/>
        </w:rPr>
      </w:pPr>
      <w:r>
        <w:rPr>
          <w:rFonts w:ascii="Arial" w:eastAsia="Arial" w:hAnsi="Arial" w:cs="Arial"/>
          <w:b/>
          <w:sz w:val="17"/>
          <w:szCs w:val="17"/>
        </w:rPr>
        <w:t xml:space="preserve">6            </w:t>
      </w:r>
      <w:r>
        <w:rPr>
          <w:rFonts w:ascii="Arial" w:eastAsia="Arial" w:hAnsi="Arial" w:cs="Arial"/>
          <w:b/>
          <w:spacing w:val="13"/>
          <w:sz w:val="17"/>
          <w:szCs w:val="17"/>
        </w:rPr>
        <w:t xml:space="preserve"> </w:t>
      </w:r>
      <w:r>
        <w:rPr>
          <w:rFonts w:ascii="Arial" w:eastAsia="Arial" w:hAnsi="Arial" w:cs="Arial"/>
          <w:b/>
          <w:spacing w:val="-1"/>
          <w:sz w:val="17"/>
          <w:szCs w:val="17"/>
        </w:rPr>
        <w:t>No</w:t>
      </w:r>
      <w:r>
        <w:rPr>
          <w:rFonts w:ascii="Arial" w:eastAsia="Arial" w:hAnsi="Arial" w:cs="Arial"/>
          <w:b/>
          <w:spacing w:val="1"/>
          <w:sz w:val="17"/>
          <w:szCs w:val="17"/>
        </w:rPr>
        <w:t>ti</w:t>
      </w:r>
      <w:r>
        <w:rPr>
          <w:rFonts w:ascii="Arial" w:eastAsia="Arial" w:hAnsi="Arial" w:cs="Arial"/>
          <w:b/>
          <w:spacing w:val="-1"/>
          <w:sz w:val="17"/>
          <w:szCs w:val="17"/>
        </w:rPr>
        <w:t>ce</w:t>
      </w:r>
      <w:r>
        <w:rPr>
          <w:rFonts w:ascii="Arial" w:eastAsia="Arial" w:hAnsi="Arial" w:cs="Arial"/>
          <w:b/>
          <w:sz w:val="17"/>
          <w:szCs w:val="17"/>
        </w:rPr>
        <w:t>s</w:t>
      </w:r>
    </w:p>
    <w:p w14:paraId="20759563" w14:textId="77777777" w:rsidR="00834D5B" w:rsidRDefault="00834D5B">
      <w:pPr>
        <w:spacing w:before="1" w:line="120" w:lineRule="exact"/>
        <w:rPr>
          <w:sz w:val="12"/>
          <w:szCs w:val="12"/>
        </w:rPr>
      </w:pPr>
    </w:p>
    <w:p w14:paraId="59F0AD5D" w14:textId="77777777" w:rsidR="00834D5B" w:rsidRDefault="00EA11E5">
      <w:pPr>
        <w:tabs>
          <w:tab w:val="left" w:pos="720"/>
        </w:tabs>
        <w:spacing w:line="385" w:lineRule="auto"/>
        <w:ind w:left="566" w:right="1106" w:hanging="566"/>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w:t>
      </w:r>
      <w:r>
        <w:rPr>
          <w:rFonts w:ascii="Arial" w:eastAsia="Arial" w:hAnsi="Arial" w:cs="Arial"/>
          <w:sz w:val="17"/>
          <w:szCs w:val="17"/>
        </w:rPr>
        <w:tab/>
      </w:r>
      <w:r>
        <w:rPr>
          <w:rFonts w:ascii="Arial" w:eastAsia="Arial" w:hAnsi="Arial" w:cs="Arial"/>
          <w:sz w:val="17"/>
          <w:szCs w:val="17"/>
        </w:rPr>
        <w:tab/>
        <w:t xml:space="preserve">A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ve</w:t>
      </w:r>
      <w:r>
        <w:rPr>
          <w:rFonts w:ascii="Arial" w:eastAsia="Arial" w:hAnsi="Arial" w:cs="Arial"/>
          <w:sz w:val="17"/>
          <w:szCs w:val="17"/>
        </w:rPr>
        <w:t xml:space="preserve">d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be</w:t>
      </w:r>
      <w:r>
        <w:rPr>
          <w:rFonts w:ascii="Arial" w:eastAsia="Arial" w:hAnsi="Arial" w:cs="Arial"/>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w</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Eng</w:t>
      </w:r>
      <w:r>
        <w:rPr>
          <w:rFonts w:ascii="Arial" w:eastAsia="Arial" w:hAnsi="Arial" w:cs="Arial"/>
          <w:sz w:val="17"/>
          <w:szCs w:val="17"/>
        </w:rPr>
        <w:t>li</w:t>
      </w:r>
      <w:r>
        <w:rPr>
          <w:rFonts w:ascii="Arial" w:eastAsia="Arial" w:hAnsi="Arial" w:cs="Arial"/>
          <w:spacing w:val="1"/>
          <w:sz w:val="17"/>
          <w:szCs w:val="17"/>
        </w:rPr>
        <w:t>s</w:t>
      </w:r>
      <w:r>
        <w:rPr>
          <w:rFonts w:ascii="Arial" w:eastAsia="Arial" w:hAnsi="Arial" w:cs="Arial"/>
          <w:sz w:val="17"/>
          <w:szCs w:val="17"/>
        </w:rPr>
        <w:t xml:space="preserve">h </w:t>
      </w:r>
      <w:r>
        <w:rPr>
          <w:rFonts w:ascii="Arial" w:eastAsia="Arial" w:hAnsi="Arial" w:cs="Arial"/>
          <w:spacing w:val="-1"/>
          <w:sz w:val="17"/>
          <w:szCs w:val="17"/>
        </w:rPr>
        <w:t>Lang</w:t>
      </w:r>
      <w:r>
        <w:rPr>
          <w:rFonts w:ascii="Arial" w:eastAsia="Arial" w:hAnsi="Arial" w:cs="Arial"/>
          <w:spacing w:val="1"/>
          <w:sz w:val="17"/>
          <w:szCs w:val="17"/>
        </w:rPr>
        <w:t>u</w:t>
      </w:r>
      <w:r>
        <w:rPr>
          <w:rFonts w:ascii="Arial" w:eastAsia="Arial" w:hAnsi="Arial" w:cs="Arial"/>
          <w:spacing w:val="-1"/>
          <w:sz w:val="17"/>
          <w:szCs w:val="17"/>
        </w:rPr>
        <w:t>a</w:t>
      </w:r>
      <w:r>
        <w:rPr>
          <w:rFonts w:ascii="Arial" w:eastAsia="Arial" w:hAnsi="Arial" w:cs="Arial"/>
          <w:spacing w:val="1"/>
          <w:sz w:val="17"/>
          <w:szCs w:val="17"/>
        </w:rPr>
        <w:t>g</w:t>
      </w:r>
      <w:r>
        <w:rPr>
          <w:rFonts w:ascii="Arial" w:eastAsia="Arial" w:hAnsi="Arial" w:cs="Arial"/>
          <w:spacing w:val="-1"/>
          <w:sz w:val="17"/>
          <w:szCs w:val="17"/>
        </w:rPr>
        <w:t>e</w:t>
      </w:r>
      <w:r>
        <w:rPr>
          <w:rFonts w:ascii="Arial" w:eastAsia="Arial" w:hAnsi="Arial" w:cs="Arial"/>
          <w:sz w:val="17"/>
          <w:szCs w:val="17"/>
        </w:rPr>
        <w:t>;</w:t>
      </w:r>
    </w:p>
    <w:p w14:paraId="01379DAF" w14:textId="77777777" w:rsidR="00834D5B" w:rsidRDefault="00EA11E5">
      <w:pPr>
        <w:spacing w:before="10" w:line="180" w:lineRule="exact"/>
        <w:ind w:left="566" w:right="72"/>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d</w:t>
      </w:r>
      <w:proofErr w:type="gramEnd"/>
      <w:r>
        <w:rPr>
          <w:rFonts w:ascii="Arial" w:eastAsia="Arial" w:hAnsi="Arial" w:cs="Arial"/>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gna</w:t>
      </w:r>
      <w:r>
        <w:rPr>
          <w:rFonts w:ascii="Arial" w:eastAsia="Arial" w:hAnsi="Arial" w:cs="Arial"/>
          <w:spacing w:val="1"/>
          <w:sz w:val="17"/>
          <w:szCs w:val="17"/>
        </w:rPr>
        <w:t>t</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4"/>
          <w:sz w:val="17"/>
          <w:szCs w:val="17"/>
        </w:rPr>
        <w:t>e</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 xml:space="preserve">y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ag</w:t>
      </w:r>
      <w:r>
        <w:rPr>
          <w:rFonts w:ascii="Arial" w:eastAsia="Arial" w:hAnsi="Arial" w:cs="Arial"/>
          <w:spacing w:val="1"/>
          <w:sz w:val="17"/>
          <w:szCs w:val="17"/>
        </w:rPr>
        <w:t>re</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pacing w:val="-1"/>
          <w:sz w:val="17"/>
          <w:szCs w:val="17"/>
        </w:rPr>
        <w:t>we</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p>
    <w:p w14:paraId="4DA8EE55" w14:textId="77777777" w:rsidR="00834D5B" w:rsidRDefault="00834D5B">
      <w:pPr>
        <w:spacing w:before="6" w:line="100" w:lineRule="exact"/>
        <w:rPr>
          <w:sz w:val="11"/>
          <w:szCs w:val="11"/>
        </w:rPr>
      </w:pPr>
    </w:p>
    <w:p w14:paraId="64CC0FB7" w14:textId="77777777" w:rsidR="00834D5B" w:rsidRDefault="00EA11E5">
      <w:pPr>
        <w:ind w:left="566"/>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3</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en</w:t>
      </w:r>
      <w:r>
        <w:rPr>
          <w:rFonts w:ascii="Arial" w:eastAsia="Arial" w:hAnsi="Arial" w:cs="Arial"/>
          <w:sz w:val="17"/>
          <w:szCs w:val="17"/>
        </w:rPr>
        <w:t>t</w:t>
      </w:r>
      <w:r>
        <w:rPr>
          <w:rFonts w:ascii="Arial" w:eastAsia="Arial" w:hAnsi="Arial" w:cs="Arial"/>
          <w:spacing w:val="1"/>
          <w:sz w:val="17"/>
          <w:szCs w:val="17"/>
        </w:rPr>
        <w:t xml:space="preserve"> 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tt</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pacing w:val="-1"/>
          <w:sz w:val="17"/>
          <w:szCs w:val="17"/>
        </w:rPr>
        <w:t>y</w:t>
      </w:r>
      <w:r>
        <w:rPr>
          <w:rFonts w:ascii="Arial" w:eastAsia="Arial" w:hAnsi="Arial" w:cs="Arial"/>
          <w:sz w:val="17"/>
          <w:szCs w:val="17"/>
        </w:rPr>
        <w:t>’s</w:t>
      </w:r>
    </w:p>
    <w:p w14:paraId="0383C6D0" w14:textId="77777777" w:rsidR="00834D5B" w:rsidRDefault="00EA11E5">
      <w:pPr>
        <w:spacing w:before="1" w:line="385" w:lineRule="auto"/>
        <w:ind w:left="566" w:right="260"/>
        <w:rPr>
          <w:rFonts w:ascii="Arial" w:eastAsia="Arial" w:hAnsi="Arial" w:cs="Arial"/>
          <w:sz w:val="17"/>
          <w:szCs w:val="17"/>
        </w:rPr>
      </w:pPr>
      <w:proofErr w:type="gramStart"/>
      <w:r>
        <w:rPr>
          <w:rFonts w:ascii="Arial" w:eastAsia="Arial" w:hAnsi="Arial" w:cs="Arial"/>
          <w:spacing w:val="1"/>
          <w:sz w:val="17"/>
          <w:szCs w:val="17"/>
        </w:rPr>
        <w:t>r</w:t>
      </w:r>
      <w:r>
        <w:rPr>
          <w:rFonts w:ascii="Arial" w:eastAsia="Arial" w:hAnsi="Arial" w:cs="Arial"/>
          <w:spacing w:val="-1"/>
          <w:sz w:val="17"/>
          <w:szCs w:val="17"/>
        </w:rPr>
        <w:t>ep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ve</w:t>
      </w:r>
      <w:proofErr w:type="gramEnd"/>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dd</w:t>
      </w:r>
      <w:r>
        <w:rPr>
          <w:rFonts w:ascii="Arial" w:eastAsia="Arial" w:hAnsi="Arial" w:cs="Arial"/>
          <w:spacing w:val="1"/>
          <w:sz w:val="17"/>
          <w:szCs w:val="17"/>
        </w:rPr>
        <w:t>res</w:t>
      </w:r>
      <w:r>
        <w:rPr>
          <w:rFonts w:ascii="Arial" w:eastAsia="Arial" w:hAnsi="Arial" w:cs="Arial"/>
          <w:sz w:val="17"/>
          <w:szCs w:val="17"/>
        </w:rPr>
        <w:t xml:space="preserve">s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ou</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in</w:t>
      </w:r>
      <w:r>
        <w:rPr>
          <w:rFonts w:ascii="Arial" w:eastAsia="Arial" w:hAnsi="Arial" w:cs="Arial"/>
          <w:spacing w:val="-3"/>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4</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rk</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nu</w:t>
      </w:r>
      <w:r>
        <w:rPr>
          <w:rFonts w:ascii="Arial" w:eastAsia="Arial" w:hAnsi="Arial" w:cs="Arial"/>
          <w:sz w:val="17"/>
          <w:szCs w:val="17"/>
        </w:rPr>
        <w:t>m</w:t>
      </w:r>
      <w:r>
        <w:rPr>
          <w:rFonts w:ascii="Arial" w:eastAsia="Arial" w:hAnsi="Arial" w:cs="Arial"/>
          <w:spacing w:val="-2"/>
          <w:sz w:val="17"/>
          <w:szCs w:val="17"/>
        </w:rPr>
        <w:t>b</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d</w:t>
      </w:r>
    </w:p>
    <w:p w14:paraId="716EB92E" w14:textId="77777777" w:rsidR="00834D5B" w:rsidRDefault="00EA11E5">
      <w:pPr>
        <w:spacing w:before="6"/>
        <w:ind w:left="566" w:right="439"/>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5</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d</w:t>
      </w:r>
      <w:proofErr w:type="gramEnd"/>
      <w:r>
        <w:rPr>
          <w:rFonts w:ascii="Arial" w:eastAsia="Arial" w:hAnsi="Arial" w:cs="Arial"/>
          <w:spacing w:val="2"/>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h</w:t>
      </w:r>
      <w:r>
        <w:rPr>
          <w:rFonts w:ascii="Arial" w:eastAsia="Arial" w:hAnsi="Arial" w:cs="Arial"/>
          <w:spacing w:val="1"/>
          <w:sz w:val="17"/>
          <w:szCs w:val="17"/>
        </w:rPr>
        <w:t>a</w:t>
      </w:r>
      <w:r>
        <w:rPr>
          <w:rFonts w:ascii="Arial" w:eastAsia="Arial" w:hAnsi="Arial" w:cs="Arial"/>
          <w:spacing w:val="-1"/>
          <w:sz w:val="17"/>
          <w:szCs w:val="17"/>
        </w:rPr>
        <w:t>nd</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p</w:t>
      </w:r>
      <w:r>
        <w:rPr>
          <w:rFonts w:ascii="Arial" w:eastAsia="Arial" w:hAnsi="Arial" w:cs="Arial"/>
          <w:spacing w:val="-1"/>
          <w:sz w:val="17"/>
          <w:szCs w:val="17"/>
        </w:rPr>
        <w:t>a</w:t>
      </w:r>
      <w:r>
        <w:rPr>
          <w:rFonts w:ascii="Arial" w:eastAsia="Arial" w:hAnsi="Arial" w:cs="Arial"/>
          <w:sz w:val="17"/>
          <w:szCs w:val="17"/>
        </w:rPr>
        <w:t xml:space="preserve">id </w:t>
      </w:r>
      <w:r>
        <w:rPr>
          <w:rFonts w:ascii="Arial" w:eastAsia="Arial" w:hAnsi="Arial" w:cs="Arial"/>
          <w:spacing w:val="-1"/>
          <w:sz w:val="17"/>
          <w:szCs w:val="17"/>
        </w:rPr>
        <w:t>po</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i</w:t>
      </w:r>
      <w:r>
        <w:rPr>
          <w:rFonts w:ascii="Arial" w:eastAsia="Arial" w:hAnsi="Arial" w:cs="Arial"/>
          <w:spacing w:val="4"/>
          <w:sz w:val="17"/>
          <w:szCs w:val="17"/>
        </w:rPr>
        <w:t>l</w:t>
      </w:r>
      <w:r>
        <w:rPr>
          <w:rFonts w:ascii="Arial" w:eastAsia="Arial" w:hAnsi="Arial" w:cs="Arial"/>
          <w:spacing w:val="1"/>
          <w:sz w:val="17"/>
          <w:szCs w:val="17"/>
        </w:rPr>
        <w:t>)</w:t>
      </w:r>
      <w:r>
        <w:rPr>
          <w:rFonts w:ascii="Arial" w:eastAsia="Arial" w:hAnsi="Arial" w:cs="Arial"/>
          <w:sz w:val="17"/>
          <w:szCs w:val="17"/>
        </w:rPr>
        <w:t xml:space="preserve">, </w:t>
      </w:r>
      <w:r>
        <w:rPr>
          <w:rFonts w:ascii="Arial" w:eastAsia="Arial" w:hAnsi="Arial" w:cs="Arial"/>
          <w:spacing w:val="1"/>
          <w:sz w:val="17"/>
          <w:szCs w:val="17"/>
        </w:rPr>
        <w:t>f</w:t>
      </w:r>
      <w:r>
        <w:rPr>
          <w:rFonts w:ascii="Arial" w:eastAsia="Arial" w:hAnsi="Arial" w:cs="Arial"/>
          <w:spacing w:val="-1"/>
          <w:sz w:val="17"/>
          <w:szCs w:val="17"/>
        </w:rPr>
        <w:t>a</w:t>
      </w:r>
      <w:r>
        <w:rPr>
          <w:rFonts w:ascii="Arial" w:eastAsia="Arial" w:hAnsi="Arial" w:cs="Arial"/>
          <w:spacing w:val="1"/>
          <w:sz w:val="17"/>
          <w:szCs w:val="17"/>
        </w:rPr>
        <w:t>cs</w:t>
      </w:r>
      <w:r>
        <w:rPr>
          <w:rFonts w:ascii="Arial" w:eastAsia="Arial" w:hAnsi="Arial" w:cs="Arial"/>
          <w:sz w:val="17"/>
          <w:szCs w:val="17"/>
        </w:rPr>
        <w:t>i</w:t>
      </w:r>
      <w:r>
        <w:rPr>
          <w:rFonts w:ascii="Arial" w:eastAsia="Arial" w:hAnsi="Arial" w:cs="Arial"/>
          <w:spacing w:val="-3"/>
          <w:sz w:val="17"/>
          <w:szCs w:val="17"/>
        </w:rPr>
        <w:t>m</w:t>
      </w:r>
      <w:r>
        <w:rPr>
          <w:rFonts w:ascii="Arial" w:eastAsia="Arial" w:hAnsi="Arial" w:cs="Arial"/>
          <w:spacing w:val="1"/>
          <w:sz w:val="17"/>
          <w:szCs w:val="17"/>
        </w:rPr>
        <w:t>i</w:t>
      </w:r>
      <w:r>
        <w:rPr>
          <w:rFonts w:ascii="Arial" w:eastAsia="Arial" w:hAnsi="Arial" w:cs="Arial"/>
          <w:sz w:val="17"/>
          <w:szCs w:val="17"/>
        </w:rPr>
        <w:t xml:space="preserve">le </w:t>
      </w:r>
      <w:r>
        <w:rPr>
          <w:rFonts w:ascii="Arial" w:eastAsia="Arial" w:hAnsi="Arial" w:cs="Arial"/>
          <w:spacing w:val="-2"/>
          <w:sz w:val="17"/>
          <w:szCs w:val="17"/>
        </w:rPr>
        <w:t>t</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z w:val="17"/>
          <w:szCs w:val="17"/>
        </w:rPr>
        <w:t>mi</w:t>
      </w:r>
      <w:r>
        <w:rPr>
          <w:rFonts w:ascii="Arial" w:eastAsia="Arial" w:hAnsi="Arial" w:cs="Arial"/>
          <w:spacing w:val="-1"/>
          <w:sz w:val="17"/>
          <w:szCs w:val="17"/>
        </w:rPr>
        <w:t>s</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ag</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ctr</w:t>
      </w:r>
      <w:r>
        <w:rPr>
          <w:rFonts w:ascii="Arial" w:eastAsia="Arial" w:hAnsi="Arial" w:cs="Arial"/>
          <w:spacing w:val="-1"/>
          <w:sz w:val="17"/>
          <w:szCs w:val="17"/>
        </w:rPr>
        <w:t>on</w:t>
      </w:r>
      <w:r>
        <w:rPr>
          <w:rFonts w:ascii="Arial" w:eastAsia="Arial" w:hAnsi="Arial" w:cs="Arial"/>
          <w:sz w:val="17"/>
          <w:szCs w:val="17"/>
        </w:rPr>
        <w:t>ic</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i</w:t>
      </w:r>
      <w:r>
        <w:rPr>
          <w:rFonts w:ascii="Arial" w:eastAsia="Arial" w:hAnsi="Arial" w:cs="Arial"/>
          <w:spacing w:val="-2"/>
          <w:sz w:val="17"/>
          <w:szCs w:val="17"/>
        </w:rPr>
        <w:t>l</w:t>
      </w:r>
      <w:r>
        <w:rPr>
          <w:rFonts w:ascii="Arial" w:eastAsia="Arial" w:hAnsi="Arial" w:cs="Arial"/>
          <w:sz w:val="17"/>
          <w:szCs w:val="17"/>
        </w:rPr>
        <w:t>.</w:t>
      </w:r>
    </w:p>
    <w:p w14:paraId="3FC30C94" w14:textId="77777777" w:rsidR="00834D5B" w:rsidRDefault="00834D5B">
      <w:pPr>
        <w:spacing w:before="9" w:line="100" w:lineRule="exact"/>
        <w:rPr>
          <w:sz w:val="11"/>
          <w:szCs w:val="11"/>
        </w:rPr>
      </w:pPr>
    </w:p>
    <w:p w14:paraId="38C64EC6" w14:textId="77777777" w:rsidR="00834D5B" w:rsidRDefault="00EA11E5">
      <w:pPr>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 xml:space="preserve">s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dee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ha</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be</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ved</w:t>
      </w:r>
      <w:r>
        <w:rPr>
          <w:rFonts w:ascii="Arial" w:eastAsia="Arial" w:hAnsi="Arial" w:cs="Arial"/>
          <w:sz w:val="17"/>
          <w:szCs w:val="17"/>
        </w:rPr>
        <w:t>:</w:t>
      </w:r>
    </w:p>
    <w:p w14:paraId="2AC8E6EF" w14:textId="77777777" w:rsidR="00834D5B" w:rsidRDefault="00834D5B">
      <w:pPr>
        <w:spacing w:before="2" w:line="120" w:lineRule="exact"/>
        <w:rPr>
          <w:sz w:val="12"/>
          <w:szCs w:val="12"/>
        </w:rPr>
      </w:pPr>
    </w:p>
    <w:p w14:paraId="785032F7" w14:textId="77777777" w:rsidR="00834D5B" w:rsidRDefault="00EA11E5">
      <w:pPr>
        <w:ind w:left="566" w:right="83"/>
        <w:jc w:val="both"/>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z w:val="17"/>
          <w:szCs w:val="17"/>
        </w:rPr>
        <w:t>if</w:t>
      </w:r>
      <w:proofErr w:type="gramEnd"/>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h</w:t>
      </w:r>
      <w:r>
        <w:rPr>
          <w:rFonts w:ascii="Arial" w:eastAsia="Arial" w:hAnsi="Arial" w:cs="Arial"/>
          <w:spacing w:val="-1"/>
          <w:sz w:val="17"/>
          <w:szCs w:val="17"/>
        </w:rPr>
        <w:t>and</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d</w:t>
      </w:r>
      <w:r>
        <w:rPr>
          <w:rFonts w:ascii="Arial" w:eastAsia="Arial" w:hAnsi="Arial" w:cs="Arial"/>
          <w:spacing w:val="1"/>
          <w:sz w:val="17"/>
          <w:szCs w:val="17"/>
        </w:rPr>
        <w:t>a</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z w:val="17"/>
          <w:szCs w:val="17"/>
        </w:rPr>
        <w:t>y if</w:t>
      </w:r>
      <w:r>
        <w:rPr>
          <w:rFonts w:ascii="Arial" w:eastAsia="Arial" w:hAnsi="Arial" w:cs="Arial"/>
          <w:spacing w:val="1"/>
          <w:sz w:val="17"/>
          <w:szCs w:val="17"/>
        </w:rPr>
        <w:t xml:space="preserve"> </w:t>
      </w:r>
      <w:r>
        <w:rPr>
          <w:rFonts w:ascii="Arial" w:eastAsia="Arial" w:hAnsi="Arial" w:cs="Arial"/>
          <w:sz w:val="17"/>
          <w:szCs w:val="17"/>
        </w:rPr>
        <w:t>it</w:t>
      </w:r>
      <w:r>
        <w:rPr>
          <w:rFonts w:ascii="Arial" w:eastAsia="Arial" w:hAnsi="Arial" w:cs="Arial"/>
          <w:spacing w:val="-1"/>
          <w:sz w:val="17"/>
          <w:szCs w:val="17"/>
        </w:rPr>
        <w:t xml:space="preserve"> </w:t>
      </w:r>
      <w:r>
        <w:rPr>
          <w:rFonts w:ascii="Arial" w:eastAsia="Arial" w:hAnsi="Arial" w:cs="Arial"/>
          <w:sz w:val="17"/>
          <w:szCs w:val="17"/>
        </w:rPr>
        <w:t xml:space="preserve">is a </w:t>
      </w:r>
      <w:r>
        <w:rPr>
          <w:rFonts w:ascii="Arial" w:eastAsia="Arial" w:hAnsi="Arial" w:cs="Arial"/>
          <w:spacing w:val="-1"/>
          <w:sz w:val="17"/>
          <w:szCs w:val="17"/>
        </w:rPr>
        <w:t>Bu</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ne</w:t>
      </w:r>
      <w:r>
        <w:rPr>
          <w:rFonts w:ascii="Arial" w:eastAsia="Arial" w:hAnsi="Arial" w:cs="Arial"/>
          <w:spacing w:val="1"/>
          <w:sz w:val="17"/>
          <w:szCs w:val="17"/>
        </w:rPr>
        <w:t>s</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Da</w:t>
      </w:r>
      <w:r>
        <w:rPr>
          <w:rFonts w:ascii="Arial" w:eastAsia="Arial" w:hAnsi="Arial" w:cs="Arial"/>
          <w:sz w:val="17"/>
          <w:szCs w:val="17"/>
        </w:rPr>
        <w:t xml:space="preserve">y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2"/>
          <w:sz w:val="17"/>
          <w:szCs w:val="17"/>
        </w:rPr>
        <w:t>r</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p</w:t>
      </w:r>
      <w:r>
        <w:rPr>
          <w:rFonts w:ascii="Arial" w:eastAsia="Arial" w:hAnsi="Arial" w:cs="Arial"/>
          <w:spacing w:val="1"/>
          <w:sz w:val="17"/>
          <w:szCs w:val="17"/>
        </w:rPr>
        <w:t>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2"/>
          <w:sz w:val="17"/>
          <w:szCs w:val="17"/>
        </w:rPr>
        <w:t>r</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Bu</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nes</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Da</w:t>
      </w:r>
      <w:r>
        <w:rPr>
          <w:rFonts w:ascii="Arial" w:eastAsia="Arial" w:hAnsi="Arial" w:cs="Arial"/>
          <w:sz w:val="17"/>
          <w:szCs w:val="17"/>
        </w:rPr>
        <w:t xml:space="preserve">y </w:t>
      </w:r>
      <w:r>
        <w:rPr>
          <w:rFonts w:ascii="Arial" w:eastAsia="Arial" w:hAnsi="Arial" w:cs="Arial"/>
          <w:spacing w:val="3"/>
          <w:sz w:val="17"/>
          <w:szCs w:val="17"/>
        </w:rPr>
        <w:t>i</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r</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p</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ll</w:t>
      </w:r>
      <w:r>
        <w:rPr>
          <w:rFonts w:ascii="Arial" w:eastAsia="Arial" w:hAnsi="Arial" w:cs="Arial"/>
          <w:spacing w:val="-1"/>
          <w:sz w:val="17"/>
          <w:szCs w:val="17"/>
        </w:rPr>
        <w:t>ow</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da</w:t>
      </w:r>
      <w:r>
        <w:rPr>
          <w:rFonts w:ascii="Arial" w:eastAsia="Arial" w:hAnsi="Arial" w:cs="Arial"/>
          <w:sz w:val="17"/>
          <w:szCs w:val="17"/>
        </w:rPr>
        <w:t>y</w:t>
      </w:r>
    </w:p>
    <w:p w14:paraId="37C02D42" w14:textId="77777777" w:rsidR="00834D5B" w:rsidRDefault="00EA11E5">
      <w:pPr>
        <w:spacing w:line="180" w:lineRule="exact"/>
        <w:ind w:left="566"/>
        <w:rPr>
          <w:rFonts w:ascii="Arial" w:eastAsia="Arial" w:hAnsi="Arial" w:cs="Arial"/>
          <w:sz w:val="17"/>
          <w:szCs w:val="17"/>
        </w:rPr>
        <w:sectPr w:rsidR="00834D5B">
          <w:pgSz w:w="11920" w:h="16840"/>
          <w:pgMar w:top="620" w:right="620" w:bottom="280" w:left="620" w:header="720" w:footer="720" w:gutter="0"/>
          <w:cols w:num="2" w:space="720" w:equalWidth="0">
            <w:col w:w="5144" w:space="334"/>
            <w:col w:w="5202"/>
          </w:cols>
        </w:sectPr>
      </w:pPr>
      <w:proofErr w:type="gramStart"/>
      <w:r>
        <w:rPr>
          <w:rFonts w:ascii="Arial" w:eastAsia="Arial" w:hAnsi="Arial" w:cs="Arial"/>
          <w:spacing w:val="-1"/>
          <w:sz w:val="17"/>
          <w:szCs w:val="17"/>
        </w:rPr>
        <w:t>o</w:t>
      </w:r>
      <w:r>
        <w:rPr>
          <w:rFonts w:ascii="Arial" w:eastAsia="Arial" w:hAnsi="Arial" w:cs="Arial"/>
          <w:sz w:val="17"/>
          <w:szCs w:val="17"/>
        </w:rPr>
        <w:t>f</w:t>
      </w:r>
      <w:proofErr w:type="gramEnd"/>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y</w:t>
      </w:r>
      <w:r>
        <w:rPr>
          <w:rFonts w:ascii="Arial" w:eastAsia="Arial" w:hAnsi="Arial" w:cs="Arial"/>
          <w:sz w:val="17"/>
          <w:szCs w:val="17"/>
        </w:rPr>
        <w:t>;</w:t>
      </w:r>
    </w:p>
    <w:p w14:paraId="62951CCF" w14:textId="77777777" w:rsidR="00834D5B" w:rsidRDefault="00EA11E5">
      <w:pPr>
        <w:spacing w:before="78"/>
        <w:ind w:left="667" w:right="83"/>
        <w:rPr>
          <w:rFonts w:ascii="Arial" w:eastAsia="Arial" w:hAnsi="Arial" w:cs="Arial"/>
          <w:sz w:val="17"/>
          <w:szCs w:val="17"/>
        </w:rPr>
      </w:pPr>
      <w:r>
        <w:rPr>
          <w:rFonts w:ascii="Arial" w:eastAsia="Arial" w:hAnsi="Arial" w:cs="Arial"/>
          <w:spacing w:val="1"/>
          <w:sz w:val="17"/>
          <w:szCs w:val="17"/>
        </w:rPr>
        <w:lastRenderedPageBreak/>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z w:val="17"/>
          <w:szCs w:val="17"/>
        </w:rPr>
        <w:t>if</w:t>
      </w:r>
      <w:r>
        <w:rPr>
          <w:rFonts w:ascii="Arial" w:eastAsia="Arial" w:hAnsi="Arial" w:cs="Arial"/>
          <w:spacing w:val="1"/>
          <w:sz w:val="17"/>
          <w:szCs w:val="17"/>
        </w:rPr>
        <w:t xml:space="preserve"> s</w:t>
      </w:r>
      <w:r>
        <w:rPr>
          <w:rFonts w:ascii="Arial" w:eastAsia="Arial" w:hAnsi="Arial" w:cs="Arial"/>
          <w:spacing w:val="-1"/>
          <w:sz w:val="17"/>
          <w:szCs w:val="17"/>
        </w:rPr>
        <w:t>en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epa</w:t>
      </w:r>
      <w:r>
        <w:rPr>
          <w:rFonts w:ascii="Arial" w:eastAsia="Arial" w:hAnsi="Arial" w:cs="Arial"/>
          <w:sz w:val="17"/>
          <w:szCs w:val="17"/>
        </w:rPr>
        <w:t xml:space="preserve">id </w:t>
      </w:r>
      <w:r>
        <w:rPr>
          <w:rFonts w:ascii="Arial" w:eastAsia="Arial" w:hAnsi="Arial" w:cs="Arial"/>
          <w:spacing w:val="-1"/>
          <w:sz w:val="17"/>
          <w:szCs w:val="17"/>
        </w:rPr>
        <w:t>po</w:t>
      </w:r>
      <w:r>
        <w:rPr>
          <w:rFonts w:ascii="Arial" w:eastAsia="Arial" w:hAnsi="Arial" w:cs="Arial"/>
          <w:spacing w:val="1"/>
          <w:sz w:val="17"/>
          <w:szCs w:val="17"/>
        </w:rPr>
        <w:t>st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pacing w:val="-1"/>
          <w:sz w:val="17"/>
          <w:szCs w:val="17"/>
        </w:rPr>
        <w:t>ou</w:t>
      </w:r>
      <w:r>
        <w:rPr>
          <w:rFonts w:ascii="Arial" w:eastAsia="Arial" w:hAnsi="Arial" w:cs="Arial"/>
          <w:spacing w:val="1"/>
          <w:sz w:val="17"/>
          <w:szCs w:val="17"/>
        </w:rPr>
        <w:t>rt</w:t>
      </w:r>
      <w:r>
        <w:rPr>
          <w:rFonts w:ascii="Arial" w:eastAsia="Arial" w:hAnsi="Arial" w:cs="Arial"/>
          <w:sz w:val="17"/>
          <w:szCs w:val="17"/>
        </w:rPr>
        <w:t xml:space="preserve">h </w:t>
      </w:r>
      <w:r>
        <w:rPr>
          <w:rFonts w:ascii="Arial" w:eastAsia="Arial" w:hAnsi="Arial" w:cs="Arial"/>
          <w:spacing w:val="-1"/>
          <w:sz w:val="17"/>
          <w:szCs w:val="17"/>
        </w:rPr>
        <w:t>Bu</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ne</w:t>
      </w:r>
      <w:r>
        <w:rPr>
          <w:rFonts w:ascii="Arial" w:eastAsia="Arial" w:hAnsi="Arial" w:cs="Arial"/>
          <w:spacing w:val="1"/>
          <w:sz w:val="17"/>
          <w:szCs w:val="17"/>
        </w:rPr>
        <w:t>s</w:t>
      </w:r>
      <w:r>
        <w:rPr>
          <w:rFonts w:ascii="Arial" w:eastAsia="Arial" w:hAnsi="Arial" w:cs="Arial"/>
          <w:sz w:val="17"/>
          <w:szCs w:val="17"/>
        </w:rPr>
        <w:t xml:space="preserve">s </w:t>
      </w:r>
      <w:r>
        <w:rPr>
          <w:rFonts w:ascii="Arial" w:eastAsia="Arial" w:hAnsi="Arial" w:cs="Arial"/>
          <w:spacing w:val="-1"/>
          <w:sz w:val="17"/>
          <w:szCs w:val="17"/>
        </w:rPr>
        <w:t>Da</w:t>
      </w:r>
      <w:r>
        <w:rPr>
          <w:rFonts w:ascii="Arial" w:eastAsia="Arial" w:hAnsi="Arial" w:cs="Arial"/>
          <w:sz w:val="17"/>
          <w:szCs w:val="17"/>
        </w:rPr>
        <w:t xml:space="preserve">y </w:t>
      </w:r>
      <w:r>
        <w:rPr>
          <w:rFonts w:ascii="Arial" w:eastAsia="Arial" w:hAnsi="Arial" w:cs="Arial"/>
          <w:spacing w:val="1"/>
          <w:sz w:val="17"/>
          <w:szCs w:val="17"/>
        </w:rPr>
        <w: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Bu</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ne</w:t>
      </w:r>
      <w:r>
        <w:rPr>
          <w:rFonts w:ascii="Arial" w:eastAsia="Arial" w:hAnsi="Arial" w:cs="Arial"/>
          <w:spacing w:val="1"/>
          <w:sz w:val="17"/>
          <w:szCs w:val="17"/>
        </w:rPr>
        <w:t>s</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Da</w:t>
      </w:r>
      <w:r>
        <w:rPr>
          <w:rFonts w:ascii="Arial" w:eastAsia="Arial" w:hAnsi="Arial" w:cs="Arial"/>
          <w:sz w:val="17"/>
          <w:szCs w:val="17"/>
        </w:rPr>
        <w:t xml:space="preserve">y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i</w:t>
      </w:r>
      <w:r>
        <w:rPr>
          <w:rFonts w:ascii="Arial" w:eastAsia="Arial" w:hAnsi="Arial" w:cs="Arial"/>
          <w:spacing w:val="6"/>
          <w:sz w:val="17"/>
          <w:szCs w:val="17"/>
        </w:rPr>
        <w:t>l</w:t>
      </w:r>
      <w:r>
        <w:rPr>
          <w:rFonts w:ascii="Arial" w:eastAsia="Arial" w:hAnsi="Arial" w:cs="Arial"/>
          <w:sz w:val="17"/>
          <w:szCs w:val="17"/>
        </w:rPr>
        <w:t>)</w:t>
      </w:r>
      <w:r>
        <w:rPr>
          <w:rFonts w:ascii="Arial" w:eastAsia="Arial" w:hAnsi="Arial" w:cs="Arial"/>
          <w:spacing w:val="-1"/>
          <w:sz w:val="17"/>
          <w:szCs w:val="17"/>
        </w:rPr>
        <w:t xml:space="preserve"> a</w:t>
      </w:r>
      <w:r>
        <w:rPr>
          <w:rFonts w:ascii="Arial" w:eastAsia="Arial" w:hAnsi="Arial" w:cs="Arial"/>
          <w:spacing w:val="1"/>
          <w:sz w:val="17"/>
          <w:szCs w:val="17"/>
        </w:rPr>
        <w:t>ft</w:t>
      </w:r>
      <w:r>
        <w:rPr>
          <w:rFonts w:ascii="Arial" w:eastAsia="Arial" w:hAnsi="Arial" w:cs="Arial"/>
          <w:spacing w:val="-1"/>
          <w:sz w:val="17"/>
          <w:szCs w:val="17"/>
        </w:rPr>
        <w:t>e</w:t>
      </w:r>
      <w:r>
        <w:rPr>
          <w:rFonts w:ascii="Arial" w:eastAsia="Arial" w:hAnsi="Arial" w:cs="Arial"/>
          <w:sz w:val="17"/>
          <w:szCs w:val="17"/>
        </w:rPr>
        <w:t xml:space="preserve">r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da</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p</w:t>
      </w:r>
      <w:r>
        <w:rPr>
          <w:rFonts w:ascii="Arial" w:eastAsia="Arial" w:hAnsi="Arial" w:cs="Arial"/>
          <w:spacing w:val="-1"/>
          <w:sz w:val="17"/>
          <w:szCs w:val="17"/>
        </w:rPr>
        <w:t>o</w:t>
      </w:r>
      <w:r>
        <w:rPr>
          <w:rFonts w:ascii="Arial" w:eastAsia="Arial" w:hAnsi="Arial" w:cs="Arial"/>
          <w:spacing w:val="1"/>
          <w:sz w:val="17"/>
          <w:szCs w:val="17"/>
        </w:rPr>
        <w:t>st</w:t>
      </w:r>
      <w:r>
        <w:rPr>
          <w:rFonts w:ascii="Arial" w:eastAsia="Arial" w:hAnsi="Arial" w:cs="Arial"/>
          <w:sz w:val="17"/>
          <w:szCs w:val="17"/>
        </w:rPr>
        <w:t>i</w:t>
      </w:r>
      <w:r>
        <w:rPr>
          <w:rFonts w:ascii="Arial" w:eastAsia="Arial" w:hAnsi="Arial" w:cs="Arial"/>
          <w:spacing w:val="-1"/>
          <w:sz w:val="17"/>
          <w:szCs w:val="17"/>
        </w:rPr>
        <w:t>ng</w:t>
      </w:r>
      <w:r>
        <w:rPr>
          <w:rFonts w:ascii="Arial" w:eastAsia="Arial" w:hAnsi="Arial" w:cs="Arial"/>
          <w:sz w:val="17"/>
          <w:szCs w:val="17"/>
        </w:rPr>
        <w:t>;</w:t>
      </w:r>
    </w:p>
    <w:p w14:paraId="0D7F1741" w14:textId="77777777" w:rsidR="00834D5B" w:rsidRDefault="00834D5B">
      <w:pPr>
        <w:spacing w:before="9" w:line="100" w:lineRule="exact"/>
        <w:rPr>
          <w:sz w:val="11"/>
          <w:szCs w:val="11"/>
        </w:rPr>
      </w:pPr>
    </w:p>
    <w:p w14:paraId="5FABDB39" w14:textId="77777777" w:rsidR="00834D5B" w:rsidRDefault="00EA11E5">
      <w:pPr>
        <w:ind w:left="667"/>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3</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z w:val="17"/>
          <w:szCs w:val="17"/>
        </w:rPr>
        <w:t>if</w:t>
      </w:r>
      <w:proofErr w:type="gramEnd"/>
      <w:r>
        <w:rPr>
          <w:rFonts w:ascii="Arial" w:eastAsia="Arial" w:hAnsi="Arial" w:cs="Arial"/>
          <w:spacing w:val="1"/>
          <w:sz w:val="17"/>
          <w:szCs w:val="17"/>
        </w:rPr>
        <w:t xml:space="preserve"> s</w:t>
      </w:r>
      <w:r>
        <w:rPr>
          <w:rFonts w:ascii="Arial" w:eastAsia="Arial" w:hAnsi="Arial" w:cs="Arial"/>
          <w:spacing w:val="-1"/>
          <w:sz w:val="17"/>
          <w:szCs w:val="17"/>
        </w:rPr>
        <w:t>en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f</w:t>
      </w:r>
      <w:r>
        <w:rPr>
          <w:rFonts w:ascii="Arial" w:eastAsia="Arial" w:hAnsi="Arial" w:cs="Arial"/>
          <w:spacing w:val="-1"/>
          <w:sz w:val="17"/>
          <w:szCs w:val="17"/>
        </w:rPr>
        <w:t>ac</w:t>
      </w:r>
      <w:r>
        <w:rPr>
          <w:rFonts w:ascii="Arial" w:eastAsia="Arial" w:hAnsi="Arial" w:cs="Arial"/>
          <w:spacing w:val="1"/>
          <w:sz w:val="17"/>
          <w:szCs w:val="17"/>
        </w:rPr>
        <w:t>s</w:t>
      </w:r>
      <w:r>
        <w:rPr>
          <w:rFonts w:ascii="Arial" w:eastAsia="Arial" w:hAnsi="Arial" w:cs="Arial"/>
          <w:sz w:val="17"/>
          <w:szCs w:val="17"/>
        </w:rPr>
        <w:t>im</w:t>
      </w:r>
      <w:r>
        <w:rPr>
          <w:rFonts w:ascii="Arial" w:eastAsia="Arial" w:hAnsi="Arial" w:cs="Arial"/>
          <w:spacing w:val="-2"/>
          <w:sz w:val="17"/>
          <w:szCs w:val="17"/>
        </w:rPr>
        <w:t>i</w:t>
      </w:r>
      <w:r>
        <w:rPr>
          <w:rFonts w:ascii="Arial" w:eastAsia="Arial" w:hAnsi="Arial" w:cs="Arial"/>
          <w:sz w:val="17"/>
          <w:szCs w:val="17"/>
        </w:rPr>
        <w:t xml:space="preserve">le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2"/>
          <w:sz w:val="17"/>
          <w:szCs w:val="17"/>
        </w:rPr>
        <w:t>t</w:t>
      </w:r>
      <w:r>
        <w:rPr>
          <w:rFonts w:ascii="Arial" w:eastAsia="Arial" w:hAnsi="Arial" w:cs="Arial"/>
          <w:spacing w:val="1"/>
          <w:sz w:val="17"/>
          <w:szCs w:val="17"/>
        </w:rPr>
        <w:t>r</w:t>
      </w:r>
      <w:r>
        <w:rPr>
          <w:rFonts w:ascii="Arial" w:eastAsia="Arial" w:hAnsi="Arial" w:cs="Arial"/>
          <w:spacing w:val="-1"/>
          <w:sz w:val="17"/>
          <w:szCs w:val="17"/>
        </w:rPr>
        <w:t>on</w:t>
      </w:r>
      <w:r>
        <w:rPr>
          <w:rFonts w:ascii="Arial" w:eastAsia="Arial" w:hAnsi="Arial" w:cs="Arial"/>
          <w:sz w:val="17"/>
          <w:szCs w:val="17"/>
        </w:rPr>
        <w:t>ic m</w:t>
      </w:r>
      <w:r>
        <w:rPr>
          <w:rFonts w:ascii="Arial" w:eastAsia="Arial" w:hAnsi="Arial" w:cs="Arial"/>
          <w:spacing w:val="-2"/>
          <w:sz w:val="17"/>
          <w:szCs w:val="17"/>
        </w:rPr>
        <w:t>e</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z w:val="17"/>
          <w:szCs w:val="17"/>
        </w:rPr>
        <w:t>:</w:t>
      </w:r>
    </w:p>
    <w:p w14:paraId="5F0605E7" w14:textId="77777777" w:rsidR="00834D5B" w:rsidRDefault="00834D5B">
      <w:pPr>
        <w:spacing w:before="2" w:line="120" w:lineRule="exact"/>
        <w:rPr>
          <w:sz w:val="12"/>
          <w:szCs w:val="12"/>
        </w:rPr>
      </w:pPr>
    </w:p>
    <w:p w14:paraId="051D53DA" w14:textId="77777777" w:rsidR="00834D5B" w:rsidRDefault="00EA11E5">
      <w:pPr>
        <w:ind w:left="1233" w:right="-29"/>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5"/>
          <w:sz w:val="17"/>
          <w:szCs w:val="17"/>
        </w:rPr>
        <w:t xml:space="preserve"> </w:t>
      </w:r>
      <w:proofErr w:type="gramStart"/>
      <w:r>
        <w:rPr>
          <w:rFonts w:ascii="Arial" w:eastAsia="Arial" w:hAnsi="Arial" w:cs="Arial"/>
          <w:sz w:val="17"/>
          <w:szCs w:val="17"/>
        </w:rPr>
        <w:t>if</w:t>
      </w:r>
      <w:proofErr w:type="gramEnd"/>
      <w:r>
        <w:rPr>
          <w:rFonts w:ascii="Arial" w:eastAsia="Arial" w:hAnsi="Arial" w:cs="Arial"/>
          <w:spacing w:val="1"/>
          <w:sz w:val="17"/>
          <w:szCs w:val="17"/>
        </w:rPr>
        <w:t xml:space="preserve"> </w:t>
      </w:r>
      <w:r>
        <w:rPr>
          <w:rFonts w:ascii="Arial" w:eastAsia="Arial" w:hAnsi="Arial" w:cs="Arial"/>
          <w:spacing w:val="-2"/>
          <w:sz w:val="17"/>
          <w:szCs w:val="17"/>
        </w:rPr>
        <w:t>t</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z w:val="17"/>
          <w:szCs w:val="17"/>
        </w:rPr>
        <w:t>mi</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be</w:t>
      </w:r>
      <w:r>
        <w:rPr>
          <w:rFonts w:ascii="Arial" w:eastAsia="Arial" w:hAnsi="Arial" w:cs="Arial"/>
          <w:spacing w:val="3"/>
          <w:sz w:val="17"/>
          <w:szCs w:val="17"/>
        </w:rPr>
        <w:t>t</w:t>
      </w:r>
      <w:r>
        <w:rPr>
          <w:rFonts w:ascii="Arial" w:eastAsia="Arial" w:hAnsi="Arial" w:cs="Arial"/>
          <w:spacing w:val="-1"/>
          <w:sz w:val="17"/>
          <w:szCs w:val="17"/>
        </w:rPr>
        <w:t>wee</w:t>
      </w:r>
      <w:r>
        <w:rPr>
          <w:rFonts w:ascii="Arial" w:eastAsia="Arial" w:hAnsi="Arial" w:cs="Arial"/>
          <w:sz w:val="17"/>
          <w:szCs w:val="17"/>
        </w:rPr>
        <w:t xml:space="preserve">n </w:t>
      </w:r>
      <w:r>
        <w:rPr>
          <w:rFonts w:ascii="Arial" w:eastAsia="Arial" w:hAnsi="Arial" w:cs="Arial"/>
          <w:spacing w:val="-1"/>
          <w:sz w:val="17"/>
          <w:szCs w:val="17"/>
        </w:rPr>
        <w:t>09</w:t>
      </w:r>
      <w:r>
        <w:rPr>
          <w:rFonts w:ascii="Arial" w:eastAsia="Arial" w:hAnsi="Arial" w:cs="Arial"/>
          <w:spacing w:val="3"/>
          <w:sz w:val="17"/>
          <w:szCs w:val="17"/>
        </w:rPr>
        <w:t>:</w:t>
      </w:r>
      <w:r>
        <w:rPr>
          <w:rFonts w:ascii="Arial" w:eastAsia="Arial" w:hAnsi="Arial" w:cs="Arial"/>
          <w:spacing w:val="-1"/>
          <w:sz w:val="17"/>
          <w:szCs w:val="17"/>
        </w:rPr>
        <w:t>0</w:t>
      </w:r>
      <w:r>
        <w:rPr>
          <w:rFonts w:ascii="Arial" w:eastAsia="Arial" w:hAnsi="Arial" w:cs="Arial"/>
          <w:sz w:val="17"/>
          <w:szCs w:val="17"/>
        </w:rPr>
        <w:t xml:space="preserve">0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17</w:t>
      </w:r>
      <w:r>
        <w:rPr>
          <w:rFonts w:ascii="Arial" w:eastAsia="Arial" w:hAnsi="Arial" w:cs="Arial"/>
          <w:spacing w:val="1"/>
          <w:sz w:val="17"/>
          <w:szCs w:val="17"/>
        </w:rPr>
        <w:t>:</w:t>
      </w:r>
      <w:r>
        <w:rPr>
          <w:rFonts w:ascii="Arial" w:eastAsia="Arial" w:hAnsi="Arial" w:cs="Arial"/>
          <w:spacing w:val="-1"/>
          <w:sz w:val="17"/>
          <w:szCs w:val="17"/>
        </w:rPr>
        <w:t>0</w:t>
      </w:r>
      <w:r>
        <w:rPr>
          <w:rFonts w:ascii="Arial" w:eastAsia="Arial" w:hAnsi="Arial" w:cs="Arial"/>
          <w:sz w:val="17"/>
          <w:szCs w:val="17"/>
        </w:rPr>
        <w:t xml:space="preserve">0 </w:t>
      </w:r>
      <w:r>
        <w:rPr>
          <w:rFonts w:ascii="Arial" w:eastAsia="Arial" w:hAnsi="Arial" w:cs="Arial"/>
          <w:spacing w:val="1"/>
          <w:sz w:val="17"/>
          <w:szCs w:val="17"/>
        </w:rPr>
        <w:t>h</w:t>
      </w:r>
      <w:r>
        <w:rPr>
          <w:rFonts w:ascii="Arial" w:eastAsia="Arial" w:hAnsi="Arial" w:cs="Arial"/>
          <w:spacing w:val="-1"/>
          <w:sz w:val="17"/>
          <w:szCs w:val="17"/>
        </w:rPr>
        <w:t>ou</w:t>
      </w:r>
      <w:r>
        <w:rPr>
          <w:rFonts w:ascii="Arial" w:eastAsia="Arial" w:hAnsi="Arial" w:cs="Arial"/>
          <w:spacing w:val="1"/>
          <w:sz w:val="17"/>
          <w:szCs w:val="17"/>
        </w:rPr>
        <w:t>r</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n a </w:t>
      </w:r>
      <w:r>
        <w:rPr>
          <w:rFonts w:ascii="Arial" w:eastAsia="Arial" w:hAnsi="Arial" w:cs="Arial"/>
          <w:spacing w:val="-1"/>
          <w:sz w:val="17"/>
          <w:szCs w:val="17"/>
        </w:rPr>
        <w:t>Bu</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ne</w:t>
      </w:r>
      <w:r>
        <w:rPr>
          <w:rFonts w:ascii="Arial" w:eastAsia="Arial" w:hAnsi="Arial" w:cs="Arial"/>
          <w:spacing w:val="1"/>
          <w:sz w:val="17"/>
          <w:szCs w:val="17"/>
        </w:rPr>
        <w:t>s</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Da</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p</w:t>
      </w:r>
      <w:r>
        <w:rPr>
          <w:rFonts w:ascii="Arial" w:eastAsia="Arial" w:hAnsi="Arial" w:cs="Arial"/>
          <w:sz w:val="17"/>
          <w:szCs w:val="17"/>
        </w:rPr>
        <w:t>i</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pacing w:val="-2"/>
          <w:sz w:val="17"/>
          <w:szCs w:val="17"/>
        </w:rPr>
        <w: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2"/>
          <w:sz w:val="17"/>
          <w:szCs w:val="17"/>
        </w:rPr>
        <w:t>t</w:t>
      </w:r>
      <w:r>
        <w:rPr>
          <w:rFonts w:ascii="Arial" w:eastAsia="Arial" w:hAnsi="Arial" w:cs="Arial"/>
          <w:sz w:val="17"/>
          <w:szCs w:val="17"/>
        </w:rPr>
        <w:t>im</w:t>
      </w:r>
      <w:r>
        <w:rPr>
          <w:rFonts w:ascii="Arial" w:eastAsia="Arial" w:hAnsi="Arial" w:cs="Arial"/>
          <w:spacing w:val="2"/>
          <w:sz w:val="17"/>
          <w:szCs w:val="17"/>
        </w:rPr>
        <w:t>e</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p</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ende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2"/>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z w:val="17"/>
          <w:szCs w:val="17"/>
        </w:rPr>
        <w:t>mi</w:t>
      </w:r>
      <w:r>
        <w:rPr>
          <w:rFonts w:ascii="Arial" w:eastAsia="Arial" w:hAnsi="Arial" w:cs="Arial"/>
          <w:spacing w:val="-1"/>
          <w:sz w:val="17"/>
          <w:szCs w:val="17"/>
        </w:rPr>
        <w:t>s</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fr</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 i</w:t>
      </w:r>
      <w:r>
        <w:rPr>
          <w:rFonts w:ascii="Arial" w:eastAsia="Arial" w:hAnsi="Arial" w:cs="Arial"/>
          <w:spacing w:val="-1"/>
          <w:sz w:val="17"/>
          <w:szCs w:val="17"/>
        </w:rPr>
        <w:t>n</w:t>
      </w:r>
      <w:r>
        <w:rPr>
          <w:rFonts w:ascii="Arial" w:eastAsia="Arial" w:hAnsi="Arial" w:cs="Arial"/>
          <w:spacing w:val="1"/>
          <w:sz w:val="17"/>
          <w:szCs w:val="17"/>
        </w:rPr>
        <w:t>str</w:t>
      </w:r>
      <w:r>
        <w:rPr>
          <w:rFonts w:ascii="Arial" w:eastAsia="Arial" w:hAnsi="Arial" w:cs="Arial"/>
          <w:spacing w:val="-1"/>
          <w:sz w:val="17"/>
          <w:szCs w:val="17"/>
        </w:rPr>
        <w:t>u</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p>
    <w:p w14:paraId="51267902" w14:textId="77777777" w:rsidR="00834D5B" w:rsidRDefault="00834D5B">
      <w:pPr>
        <w:spacing w:before="2" w:line="120" w:lineRule="exact"/>
        <w:rPr>
          <w:sz w:val="12"/>
          <w:szCs w:val="12"/>
        </w:rPr>
      </w:pPr>
    </w:p>
    <w:p w14:paraId="4BFD1F03" w14:textId="77777777" w:rsidR="00834D5B" w:rsidRDefault="00EA11E5">
      <w:pPr>
        <w:ind w:left="1233" w:right="43"/>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5"/>
          <w:sz w:val="17"/>
          <w:szCs w:val="17"/>
        </w:rPr>
        <w:t xml:space="preserve"> </w:t>
      </w:r>
      <w:proofErr w:type="gramStart"/>
      <w:r>
        <w:rPr>
          <w:rFonts w:ascii="Arial" w:eastAsia="Arial" w:hAnsi="Arial" w:cs="Arial"/>
          <w:sz w:val="17"/>
          <w:szCs w:val="17"/>
        </w:rPr>
        <w:t>if</w:t>
      </w:r>
      <w:proofErr w:type="gramEnd"/>
      <w:r>
        <w:rPr>
          <w:rFonts w:ascii="Arial" w:eastAsia="Arial" w:hAnsi="Arial" w:cs="Arial"/>
          <w:spacing w:val="1"/>
          <w:sz w:val="17"/>
          <w:szCs w:val="17"/>
        </w:rPr>
        <w:t xml:space="preserve"> </w:t>
      </w:r>
      <w:r>
        <w:rPr>
          <w:rFonts w:ascii="Arial" w:eastAsia="Arial" w:hAnsi="Arial" w:cs="Arial"/>
          <w:spacing w:val="-2"/>
          <w:sz w:val="17"/>
          <w:szCs w:val="17"/>
        </w:rPr>
        <w:t>t</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z w:val="17"/>
          <w:szCs w:val="17"/>
        </w:rPr>
        <w:t>mi</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im</w:t>
      </w:r>
      <w:r>
        <w:rPr>
          <w:rFonts w:ascii="Arial" w:eastAsia="Arial" w:hAnsi="Arial" w:cs="Arial"/>
          <w:spacing w:val="-2"/>
          <w:sz w:val="17"/>
          <w:szCs w:val="17"/>
        </w:rPr>
        <w:t>e</w:t>
      </w:r>
      <w:r>
        <w:rPr>
          <w:rFonts w:ascii="Arial" w:eastAsia="Arial" w:hAnsi="Arial" w:cs="Arial"/>
          <w:sz w:val="17"/>
          <w:szCs w:val="17"/>
        </w:rPr>
        <w:t>,</w:t>
      </w:r>
      <w:r>
        <w:rPr>
          <w:rFonts w:ascii="Arial" w:eastAsia="Arial" w:hAnsi="Arial" w:cs="Arial"/>
          <w:spacing w:val="-1"/>
          <w:sz w:val="17"/>
          <w:szCs w:val="17"/>
        </w:rPr>
        <w:t xml:space="preserve"> 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09</w:t>
      </w:r>
      <w:r>
        <w:rPr>
          <w:rFonts w:ascii="Arial" w:eastAsia="Arial" w:hAnsi="Arial" w:cs="Arial"/>
          <w:spacing w:val="1"/>
          <w:sz w:val="17"/>
          <w:szCs w:val="17"/>
        </w:rPr>
        <w:t>:</w:t>
      </w:r>
      <w:r>
        <w:rPr>
          <w:rFonts w:ascii="Arial" w:eastAsia="Arial" w:hAnsi="Arial" w:cs="Arial"/>
          <w:spacing w:val="-1"/>
          <w:sz w:val="17"/>
          <w:szCs w:val="17"/>
        </w:rPr>
        <w:t>0</w:t>
      </w:r>
      <w:r>
        <w:rPr>
          <w:rFonts w:ascii="Arial" w:eastAsia="Arial" w:hAnsi="Arial" w:cs="Arial"/>
          <w:sz w:val="17"/>
          <w:szCs w:val="17"/>
        </w:rPr>
        <w:t xml:space="preserve">0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2"/>
          <w:sz w:val="17"/>
          <w:szCs w:val="17"/>
        </w:rPr>
        <w:t>r</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Bu</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nes</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Da</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pacing w:val="-1"/>
          <w:sz w:val="17"/>
          <w:szCs w:val="17"/>
        </w:rPr>
        <w:t>ec</w:t>
      </w:r>
      <w:r>
        <w:rPr>
          <w:rFonts w:ascii="Arial" w:eastAsia="Arial" w:hAnsi="Arial" w:cs="Arial"/>
          <w:sz w:val="17"/>
          <w:szCs w:val="17"/>
        </w:rPr>
        <w:t>i</w:t>
      </w:r>
      <w:r>
        <w:rPr>
          <w:rFonts w:ascii="Arial" w:eastAsia="Arial" w:hAnsi="Arial" w:cs="Arial"/>
          <w:spacing w:val="-1"/>
          <w:sz w:val="17"/>
          <w:szCs w:val="17"/>
        </w:rPr>
        <w:t>p</w:t>
      </w:r>
      <w:r>
        <w:rPr>
          <w:rFonts w:ascii="Arial" w:eastAsia="Arial" w:hAnsi="Arial" w:cs="Arial"/>
          <w:sz w:val="17"/>
          <w:szCs w:val="17"/>
        </w:rPr>
        <w:t>i</w:t>
      </w:r>
      <w:r>
        <w:rPr>
          <w:rFonts w:ascii="Arial" w:eastAsia="Arial" w:hAnsi="Arial" w:cs="Arial"/>
          <w:spacing w:val="-1"/>
          <w:sz w:val="17"/>
          <w:szCs w:val="17"/>
        </w:rPr>
        <w:t>en</w:t>
      </w:r>
      <w:r>
        <w:rPr>
          <w:rFonts w:ascii="Arial" w:eastAsia="Arial" w:hAnsi="Arial" w:cs="Arial"/>
          <w:spacing w:val="4"/>
          <w:sz w:val="17"/>
          <w:szCs w:val="17"/>
        </w:rPr>
        <w:t>t</w:t>
      </w:r>
      <w:r>
        <w:rPr>
          <w:rFonts w:ascii="Arial" w:eastAsia="Arial" w:hAnsi="Arial" w:cs="Arial"/>
          <w:sz w:val="17"/>
          <w:szCs w:val="17"/>
        </w:rPr>
        <w:t xml:space="preserve">’s </w:t>
      </w:r>
      <w:r>
        <w:rPr>
          <w:rFonts w:ascii="Arial" w:eastAsia="Arial" w:hAnsi="Arial" w:cs="Arial"/>
          <w:spacing w:val="1"/>
          <w:sz w:val="17"/>
          <w:szCs w:val="17"/>
        </w:rPr>
        <w:t>t</w:t>
      </w:r>
      <w:r>
        <w:rPr>
          <w:rFonts w:ascii="Arial" w:eastAsia="Arial" w:hAnsi="Arial" w:cs="Arial"/>
          <w:spacing w:val="-2"/>
          <w:sz w:val="17"/>
          <w:szCs w:val="17"/>
        </w:rPr>
        <w:t>i</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ll</w:t>
      </w:r>
      <w:r>
        <w:rPr>
          <w:rFonts w:ascii="Arial" w:eastAsia="Arial" w:hAnsi="Arial" w:cs="Arial"/>
          <w:spacing w:val="-1"/>
          <w:sz w:val="17"/>
          <w:szCs w:val="17"/>
        </w:rPr>
        <w:t>ow</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r</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p</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ende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z w:val="17"/>
          <w:szCs w:val="17"/>
        </w:rPr>
        <w:t>mi</w:t>
      </w:r>
      <w:r>
        <w:rPr>
          <w:rFonts w:ascii="Arial" w:eastAsia="Arial" w:hAnsi="Arial" w:cs="Arial"/>
          <w:spacing w:val="-1"/>
          <w:sz w:val="17"/>
          <w:szCs w:val="17"/>
        </w:rPr>
        <w:t>s</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fr</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 i</w:t>
      </w:r>
      <w:r>
        <w:rPr>
          <w:rFonts w:ascii="Arial" w:eastAsia="Arial" w:hAnsi="Arial" w:cs="Arial"/>
          <w:spacing w:val="-1"/>
          <w:sz w:val="17"/>
          <w:szCs w:val="17"/>
        </w:rPr>
        <w:t>n</w:t>
      </w:r>
      <w:r>
        <w:rPr>
          <w:rFonts w:ascii="Arial" w:eastAsia="Arial" w:hAnsi="Arial" w:cs="Arial"/>
          <w:spacing w:val="1"/>
          <w:sz w:val="17"/>
          <w:szCs w:val="17"/>
        </w:rPr>
        <w:t>str</w:t>
      </w:r>
      <w:r>
        <w:rPr>
          <w:rFonts w:ascii="Arial" w:eastAsia="Arial" w:hAnsi="Arial" w:cs="Arial"/>
          <w:spacing w:val="-1"/>
          <w:sz w:val="17"/>
          <w:szCs w:val="17"/>
        </w:rPr>
        <w:t>u</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w:t>
      </w:r>
    </w:p>
    <w:p w14:paraId="489B9566" w14:textId="77777777" w:rsidR="00834D5B" w:rsidRDefault="00834D5B">
      <w:pPr>
        <w:spacing w:before="9" w:line="100" w:lineRule="exact"/>
        <w:rPr>
          <w:sz w:val="11"/>
          <w:szCs w:val="11"/>
        </w:rPr>
      </w:pPr>
    </w:p>
    <w:p w14:paraId="13BF45B2" w14:textId="77777777" w:rsidR="00834D5B" w:rsidRDefault="00EA11E5">
      <w:pPr>
        <w:ind w:left="100"/>
        <w:rPr>
          <w:rFonts w:ascii="Arial" w:eastAsia="Arial" w:hAnsi="Arial" w:cs="Arial"/>
          <w:sz w:val="17"/>
          <w:szCs w:val="17"/>
        </w:rPr>
      </w:pPr>
      <w:r>
        <w:rPr>
          <w:rFonts w:ascii="Arial" w:eastAsia="Arial" w:hAnsi="Arial" w:cs="Arial"/>
          <w:b/>
          <w:sz w:val="17"/>
          <w:szCs w:val="17"/>
        </w:rPr>
        <w:t xml:space="preserve">7            </w:t>
      </w:r>
      <w:r>
        <w:rPr>
          <w:rFonts w:ascii="Arial" w:eastAsia="Arial" w:hAnsi="Arial" w:cs="Arial"/>
          <w:b/>
          <w:spacing w:val="14"/>
          <w:sz w:val="17"/>
          <w:szCs w:val="17"/>
        </w:rPr>
        <w:t xml:space="preserve"> </w:t>
      </w:r>
      <w:r>
        <w:rPr>
          <w:rFonts w:ascii="Arial" w:eastAsia="Arial" w:hAnsi="Arial" w:cs="Arial"/>
          <w:b/>
          <w:spacing w:val="1"/>
          <w:sz w:val="17"/>
          <w:szCs w:val="17"/>
        </w:rPr>
        <w:t>I</w:t>
      </w:r>
      <w:r>
        <w:rPr>
          <w:rFonts w:ascii="Arial" w:eastAsia="Arial" w:hAnsi="Arial" w:cs="Arial"/>
          <w:b/>
          <w:spacing w:val="-1"/>
          <w:sz w:val="17"/>
          <w:szCs w:val="17"/>
        </w:rPr>
        <w:t>n</w:t>
      </w:r>
      <w:r>
        <w:rPr>
          <w:rFonts w:ascii="Arial" w:eastAsia="Arial" w:hAnsi="Arial" w:cs="Arial"/>
          <w:b/>
          <w:spacing w:val="1"/>
          <w:sz w:val="17"/>
          <w:szCs w:val="17"/>
        </w:rPr>
        <w:t>t</w:t>
      </w:r>
      <w:r>
        <w:rPr>
          <w:rFonts w:ascii="Arial" w:eastAsia="Arial" w:hAnsi="Arial" w:cs="Arial"/>
          <w:b/>
          <w:spacing w:val="-1"/>
          <w:sz w:val="17"/>
          <w:szCs w:val="17"/>
        </w:rPr>
        <w:t>e</w:t>
      </w:r>
      <w:r>
        <w:rPr>
          <w:rFonts w:ascii="Arial" w:eastAsia="Arial" w:hAnsi="Arial" w:cs="Arial"/>
          <w:b/>
          <w:spacing w:val="1"/>
          <w:sz w:val="17"/>
          <w:szCs w:val="17"/>
        </w:rPr>
        <w:t>ll</w:t>
      </w:r>
      <w:r>
        <w:rPr>
          <w:rFonts w:ascii="Arial" w:eastAsia="Arial" w:hAnsi="Arial" w:cs="Arial"/>
          <w:b/>
          <w:spacing w:val="-1"/>
          <w:sz w:val="17"/>
          <w:szCs w:val="17"/>
        </w:rPr>
        <w:t>ec</w:t>
      </w:r>
      <w:r>
        <w:rPr>
          <w:rFonts w:ascii="Arial" w:eastAsia="Arial" w:hAnsi="Arial" w:cs="Arial"/>
          <w:b/>
          <w:spacing w:val="1"/>
          <w:sz w:val="17"/>
          <w:szCs w:val="17"/>
        </w:rPr>
        <w:t>t</w:t>
      </w:r>
      <w:r>
        <w:rPr>
          <w:rFonts w:ascii="Arial" w:eastAsia="Arial" w:hAnsi="Arial" w:cs="Arial"/>
          <w:b/>
          <w:spacing w:val="-1"/>
          <w:sz w:val="17"/>
          <w:szCs w:val="17"/>
        </w:rPr>
        <w:t>ua</w:t>
      </w:r>
      <w:r>
        <w:rPr>
          <w:rFonts w:ascii="Arial" w:eastAsia="Arial" w:hAnsi="Arial" w:cs="Arial"/>
          <w:b/>
          <w:sz w:val="17"/>
          <w:szCs w:val="17"/>
        </w:rPr>
        <w:t>l</w:t>
      </w:r>
      <w:r>
        <w:rPr>
          <w:rFonts w:ascii="Arial" w:eastAsia="Arial" w:hAnsi="Arial" w:cs="Arial"/>
          <w:b/>
          <w:spacing w:val="1"/>
          <w:sz w:val="17"/>
          <w:szCs w:val="17"/>
        </w:rPr>
        <w:t xml:space="preserve"> </w:t>
      </w:r>
      <w:r>
        <w:rPr>
          <w:rFonts w:ascii="Arial" w:eastAsia="Arial" w:hAnsi="Arial" w:cs="Arial"/>
          <w:b/>
          <w:spacing w:val="-1"/>
          <w:sz w:val="17"/>
          <w:szCs w:val="17"/>
        </w:rPr>
        <w:t>P</w:t>
      </w:r>
      <w:r>
        <w:rPr>
          <w:rFonts w:ascii="Arial" w:eastAsia="Arial" w:hAnsi="Arial" w:cs="Arial"/>
          <w:b/>
          <w:spacing w:val="1"/>
          <w:sz w:val="17"/>
          <w:szCs w:val="17"/>
        </w:rPr>
        <w:t>r</w:t>
      </w:r>
      <w:r>
        <w:rPr>
          <w:rFonts w:ascii="Arial" w:eastAsia="Arial" w:hAnsi="Arial" w:cs="Arial"/>
          <w:b/>
          <w:spacing w:val="-1"/>
          <w:sz w:val="17"/>
          <w:szCs w:val="17"/>
        </w:rPr>
        <w:t>ope</w:t>
      </w:r>
      <w:r>
        <w:rPr>
          <w:rFonts w:ascii="Arial" w:eastAsia="Arial" w:hAnsi="Arial" w:cs="Arial"/>
          <w:b/>
          <w:spacing w:val="1"/>
          <w:sz w:val="17"/>
          <w:szCs w:val="17"/>
        </w:rPr>
        <w:t>rt</w:t>
      </w:r>
      <w:r>
        <w:rPr>
          <w:rFonts w:ascii="Arial" w:eastAsia="Arial" w:hAnsi="Arial" w:cs="Arial"/>
          <w:b/>
          <w:sz w:val="17"/>
          <w:szCs w:val="17"/>
        </w:rPr>
        <w:t>y</w:t>
      </w:r>
    </w:p>
    <w:p w14:paraId="2BE176C3" w14:textId="77777777" w:rsidR="00834D5B" w:rsidRDefault="00834D5B">
      <w:pPr>
        <w:spacing w:before="1" w:line="120" w:lineRule="exact"/>
        <w:rPr>
          <w:sz w:val="12"/>
          <w:szCs w:val="12"/>
        </w:rPr>
      </w:pPr>
    </w:p>
    <w:p w14:paraId="0395DA0E" w14:textId="77777777" w:rsidR="00834D5B" w:rsidRDefault="00EA11E5">
      <w:pPr>
        <w:ind w:left="100" w:right="33"/>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4"/>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2"/>
          <w:sz w:val="17"/>
          <w:szCs w:val="17"/>
        </w:rPr>
        <w:t>i</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s</w:t>
      </w:r>
      <w:r>
        <w:rPr>
          <w:rFonts w:ascii="Arial" w:eastAsia="Arial" w:hAnsi="Arial" w:cs="Arial"/>
          <w:spacing w:val="-1"/>
          <w:sz w:val="17"/>
          <w:szCs w:val="17"/>
        </w:rPr>
        <w:t>o</w:t>
      </w:r>
      <w:r>
        <w:rPr>
          <w:rFonts w:ascii="Arial" w:eastAsia="Arial" w:hAnsi="Arial" w:cs="Arial"/>
          <w:sz w:val="17"/>
          <w:szCs w:val="17"/>
        </w:rPr>
        <w:t xml:space="preserve">le </w:t>
      </w:r>
      <w:r>
        <w:rPr>
          <w:rFonts w:ascii="Arial" w:eastAsia="Arial" w:hAnsi="Arial" w:cs="Arial"/>
          <w:spacing w:val="-2"/>
          <w:sz w:val="17"/>
          <w:szCs w:val="17"/>
        </w:rPr>
        <w:t>l</w:t>
      </w:r>
      <w:r>
        <w:rPr>
          <w:rFonts w:ascii="Arial" w:eastAsia="Arial" w:hAnsi="Arial" w:cs="Arial"/>
          <w:sz w:val="17"/>
          <w:szCs w:val="17"/>
        </w:rPr>
        <w:t>i</w:t>
      </w:r>
      <w:r>
        <w:rPr>
          <w:rFonts w:ascii="Arial" w:eastAsia="Arial" w:hAnsi="Arial" w:cs="Arial"/>
          <w:spacing w:val="-1"/>
          <w:sz w:val="17"/>
          <w:szCs w:val="17"/>
        </w:rPr>
        <w:t>ab</w:t>
      </w:r>
      <w:r>
        <w:rPr>
          <w:rFonts w:ascii="Arial" w:eastAsia="Arial" w:hAnsi="Arial" w:cs="Arial"/>
          <w:sz w:val="17"/>
          <w:szCs w:val="17"/>
        </w:rPr>
        <w:t>ili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k</w:t>
      </w:r>
      <w:r>
        <w:rPr>
          <w:rFonts w:ascii="Arial" w:eastAsia="Arial" w:hAnsi="Arial" w:cs="Arial"/>
          <w:spacing w:val="-1"/>
          <w:sz w:val="17"/>
          <w:szCs w:val="17"/>
        </w:rPr>
        <w:t>ee</w:t>
      </w:r>
      <w:r>
        <w:rPr>
          <w:rFonts w:ascii="Arial" w:eastAsia="Arial" w:hAnsi="Arial" w:cs="Arial"/>
          <w:sz w:val="17"/>
          <w:szCs w:val="17"/>
        </w:rPr>
        <w:t xml:space="preserve">p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f</w:t>
      </w:r>
      <w:r>
        <w:rPr>
          <w:rFonts w:ascii="Arial" w:eastAsia="Arial" w:hAnsi="Arial" w:cs="Arial"/>
          <w:spacing w:val="-1"/>
          <w:sz w:val="17"/>
          <w:szCs w:val="17"/>
        </w:rPr>
        <w:t>u</w:t>
      </w:r>
      <w:r>
        <w:rPr>
          <w:rFonts w:ascii="Arial" w:eastAsia="Arial" w:hAnsi="Arial" w:cs="Arial"/>
          <w:sz w:val="17"/>
          <w:szCs w:val="17"/>
        </w:rPr>
        <w:t>lly i</w:t>
      </w:r>
      <w:r>
        <w:rPr>
          <w:rFonts w:ascii="Arial" w:eastAsia="Arial" w:hAnsi="Arial" w:cs="Arial"/>
          <w:spacing w:val="-1"/>
          <w:sz w:val="17"/>
          <w:szCs w:val="17"/>
        </w:rPr>
        <w:t>nde</w:t>
      </w:r>
      <w:r>
        <w:rPr>
          <w:rFonts w:ascii="Arial" w:eastAsia="Arial" w:hAnsi="Arial" w:cs="Arial"/>
          <w:sz w:val="17"/>
          <w:szCs w:val="17"/>
        </w:rPr>
        <w:t>m</w:t>
      </w:r>
      <w:r>
        <w:rPr>
          <w:rFonts w:ascii="Arial" w:eastAsia="Arial" w:hAnsi="Arial" w:cs="Arial"/>
          <w:spacing w:val="-2"/>
          <w:sz w:val="17"/>
          <w:szCs w:val="17"/>
        </w:rPr>
        <w:t>n</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pacing w:val="1"/>
          <w:sz w:val="17"/>
          <w:szCs w:val="17"/>
        </w:rPr>
        <w:t>g</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n i</w:t>
      </w:r>
      <w:r>
        <w:rPr>
          <w:rFonts w:ascii="Arial" w:eastAsia="Arial" w:hAnsi="Arial" w:cs="Arial"/>
          <w:spacing w:val="-1"/>
          <w:sz w:val="17"/>
          <w:szCs w:val="17"/>
        </w:rPr>
        <w:t>n</w:t>
      </w:r>
      <w:r>
        <w:rPr>
          <w:rFonts w:ascii="Arial" w:eastAsia="Arial" w:hAnsi="Arial" w:cs="Arial"/>
          <w:spacing w:val="1"/>
          <w:sz w:val="17"/>
          <w:szCs w:val="17"/>
        </w:rPr>
        <w:t>fr</w:t>
      </w:r>
      <w:r>
        <w:rPr>
          <w:rFonts w:ascii="Arial" w:eastAsia="Arial" w:hAnsi="Arial" w:cs="Arial"/>
          <w:spacing w:val="-2"/>
          <w:sz w:val="17"/>
          <w:szCs w:val="17"/>
        </w:rPr>
        <w:t>i</w:t>
      </w:r>
      <w:r>
        <w:rPr>
          <w:rFonts w:ascii="Arial" w:eastAsia="Arial" w:hAnsi="Arial" w:cs="Arial"/>
          <w:spacing w:val="-1"/>
          <w:sz w:val="17"/>
          <w:szCs w:val="17"/>
        </w:rPr>
        <w:t>nge</w:t>
      </w:r>
      <w:r>
        <w:rPr>
          <w:rFonts w:ascii="Arial" w:eastAsia="Arial" w:hAnsi="Arial" w:cs="Arial"/>
          <w:spacing w:val="2"/>
          <w:sz w:val="17"/>
          <w:szCs w:val="17"/>
        </w:rPr>
        <w:t>m</w:t>
      </w:r>
      <w:r>
        <w:rPr>
          <w:rFonts w:ascii="Arial" w:eastAsia="Arial" w:hAnsi="Arial" w:cs="Arial"/>
          <w:spacing w:val="-1"/>
          <w:sz w:val="17"/>
          <w:szCs w:val="17"/>
        </w:rPr>
        <w:t>en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7"/>
          <w:sz w:val="17"/>
          <w:szCs w:val="17"/>
        </w:rPr>
        <w:t xml:space="preserve"> </w:t>
      </w:r>
      <w:r>
        <w:rPr>
          <w:rFonts w:ascii="Arial" w:eastAsia="Arial" w:hAnsi="Arial" w:cs="Arial"/>
          <w:spacing w:val="-1"/>
          <w:sz w:val="17"/>
          <w:szCs w:val="17"/>
        </w:rPr>
        <w:t>a</w:t>
      </w:r>
      <w:r>
        <w:rPr>
          <w:rFonts w:ascii="Arial" w:eastAsia="Arial" w:hAnsi="Arial" w:cs="Arial"/>
          <w:sz w:val="17"/>
          <w:szCs w:val="17"/>
        </w:rPr>
        <w:t>ll</w:t>
      </w:r>
      <w:r>
        <w:rPr>
          <w:rFonts w:ascii="Arial" w:eastAsia="Arial" w:hAnsi="Arial" w:cs="Arial"/>
          <w:spacing w:val="-1"/>
          <w:sz w:val="17"/>
          <w:szCs w:val="17"/>
        </w:rPr>
        <w:t>ege</w:t>
      </w:r>
      <w:r>
        <w:rPr>
          <w:rFonts w:ascii="Arial" w:eastAsia="Arial" w:hAnsi="Arial" w:cs="Arial"/>
          <w:sz w:val="17"/>
          <w:szCs w:val="17"/>
        </w:rPr>
        <w:t>d i</w:t>
      </w:r>
      <w:r>
        <w:rPr>
          <w:rFonts w:ascii="Arial" w:eastAsia="Arial" w:hAnsi="Arial" w:cs="Arial"/>
          <w:spacing w:val="-1"/>
          <w:sz w:val="17"/>
          <w:szCs w:val="17"/>
        </w:rPr>
        <w:t>n</w:t>
      </w:r>
      <w:r>
        <w:rPr>
          <w:rFonts w:ascii="Arial" w:eastAsia="Arial" w:hAnsi="Arial" w:cs="Arial"/>
          <w:spacing w:val="1"/>
          <w:sz w:val="17"/>
          <w:szCs w:val="17"/>
        </w:rPr>
        <w:t>fr</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g</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4"/>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an</w:t>
      </w:r>
      <w:r>
        <w:rPr>
          <w:rFonts w:ascii="Arial" w:eastAsia="Arial" w:hAnsi="Arial" w:cs="Arial"/>
          <w:sz w:val="17"/>
          <w:szCs w:val="17"/>
        </w:rPr>
        <w:t>y 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ll</w:t>
      </w:r>
      <w:r>
        <w:rPr>
          <w:rFonts w:ascii="Arial" w:eastAsia="Arial" w:hAnsi="Arial" w:cs="Arial"/>
          <w:spacing w:val="-1"/>
          <w:sz w:val="17"/>
          <w:szCs w:val="17"/>
        </w:rPr>
        <w:t>e</w:t>
      </w:r>
      <w:r>
        <w:rPr>
          <w:rFonts w:ascii="Arial" w:eastAsia="Arial" w:hAnsi="Arial" w:cs="Arial"/>
          <w:spacing w:val="1"/>
          <w:sz w:val="17"/>
          <w:szCs w:val="17"/>
        </w:rPr>
        <w:t>ct</w:t>
      </w:r>
      <w:r>
        <w:rPr>
          <w:rFonts w:ascii="Arial" w:eastAsia="Arial" w:hAnsi="Arial" w:cs="Arial"/>
          <w:spacing w:val="-1"/>
          <w:sz w:val="17"/>
          <w:szCs w:val="17"/>
        </w:rPr>
        <w:t>ua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ope</w:t>
      </w:r>
      <w:r>
        <w:rPr>
          <w:rFonts w:ascii="Arial" w:eastAsia="Arial" w:hAnsi="Arial" w:cs="Arial"/>
          <w:spacing w:val="1"/>
          <w:sz w:val="17"/>
          <w:szCs w:val="17"/>
        </w:rPr>
        <w:t>rt</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z w:val="17"/>
          <w:szCs w:val="17"/>
        </w:rPr>
        <w:t>im</w:t>
      </w:r>
      <w:r>
        <w:rPr>
          <w:rFonts w:ascii="Arial" w:eastAsia="Arial" w:hAnsi="Arial" w:cs="Arial"/>
          <w:spacing w:val="-2"/>
          <w:sz w:val="17"/>
          <w:szCs w:val="17"/>
        </w:rPr>
        <w:t xml:space="preserv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3"/>
          <w:sz w:val="17"/>
          <w:szCs w:val="17"/>
        </w:rPr>
        <w:t>C</w:t>
      </w:r>
      <w:r>
        <w:rPr>
          <w:rFonts w:ascii="Arial" w:eastAsia="Arial" w:hAnsi="Arial" w:cs="Arial"/>
          <w:spacing w:val="1"/>
          <w:sz w:val="17"/>
          <w:szCs w:val="17"/>
        </w:rPr>
        <w:t>r</w:t>
      </w:r>
      <w:r>
        <w:rPr>
          <w:rFonts w:ascii="Arial" w:eastAsia="Arial" w:hAnsi="Arial" w:cs="Arial"/>
          <w:spacing w:val="-1"/>
          <w:sz w:val="17"/>
          <w:szCs w:val="17"/>
        </w:rPr>
        <w:t>ow</w:t>
      </w:r>
      <w:r>
        <w:rPr>
          <w:rFonts w:ascii="Arial" w:eastAsia="Arial" w:hAnsi="Arial" w:cs="Arial"/>
          <w:sz w:val="17"/>
          <w:szCs w:val="17"/>
        </w:rPr>
        <w:t xml:space="preserve">n </w:t>
      </w:r>
      <w:r>
        <w:rPr>
          <w:rFonts w:ascii="Arial" w:eastAsia="Arial" w:hAnsi="Arial" w:cs="Arial"/>
          <w:spacing w:val="-1"/>
          <w:sz w:val="17"/>
          <w:szCs w:val="17"/>
        </w:rPr>
        <w:t>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U</w:t>
      </w:r>
      <w:r>
        <w:rPr>
          <w:rFonts w:ascii="Arial" w:eastAsia="Arial" w:hAnsi="Arial" w:cs="Arial"/>
          <w:sz w:val="17"/>
          <w:szCs w:val="17"/>
        </w:rPr>
        <w:t xml:space="preserve">K </w:t>
      </w:r>
      <w:r>
        <w:rPr>
          <w:rFonts w:ascii="Arial" w:eastAsia="Arial" w:hAnsi="Arial" w:cs="Arial"/>
          <w:spacing w:val="-1"/>
          <w:sz w:val="17"/>
          <w:szCs w:val="17"/>
        </w:rPr>
        <w:t>pa</w:t>
      </w:r>
      <w:r>
        <w:rPr>
          <w:rFonts w:ascii="Arial" w:eastAsia="Arial" w:hAnsi="Arial" w:cs="Arial"/>
          <w:spacing w:val="1"/>
          <w:sz w:val="17"/>
          <w:szCs w:val="17"/>
        </w:rPr>
        <w:t>t</w:t>
      </w:r>
      <w:r>
        <w:rPr>
          <w:rFonts w:ascii="Arial" w:eastAsia="Arial" w:hAnsi="Arial" w:cs="Arial"/>
          <w:spacing w:val="-1"/>
          <w:sz w:val="17"/>
          <w:szCs w:val="17"/>
        </w:rPr>
        <w:t>en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r</w:t>
      </w:r>
      <w:r>
        <w:rPr>
          <w:rFonts w:ascii="Arial" w:eastAsia="Arial" w:hAnsi="Arial" w:cs="Arial"/>
          <w:spacing w:val="-1"/>
          <w:sz w:val="17"/>
          <w:szCs w:val="17"/>
        </w:rPr>
        <w:t>eg</w:t>
      </w:r>
      <w:r>
        <w:rPr>
          <w:rFonts w:ascii="Arial" w:eastAsia="Arial" w:hAnsi="Arial" w:cs="Arial"/>
          <w:sz w:val="17"/>
          <w:szCs w:val="17"/>
        </w:rPr>
        <w:t>i</w:t>
      </w:r>
      <w:r>
        <w:rPr>
          <w:rFonts w:ascii="Arial" w:eastAsia="Arial" w:hAnsi="Arial" w:cs="Arial"/>
          <w:spacing w:val="1"/>
          <w:sz w:val="17"/>
          <w:szCs w:val="17"/>
        </w:rPr>
        <w:t>st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de</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g</w:t>
      </w:r>
      <w:r>
        <w:rPr>
          <w:rFonts w:ascii="Arial" w:eastAsia="Arial" w:hAnsi="Arial" w:cs="Arial"/>
          <w:sz w:val="17"/>
          <w:szCs w:val="17"/>
        </w:rPr>
        <w:t xml:space="preserve">n </w:t>
      </w:r>
      <w:r>
        <w:rPr>
          <w:rFonts w:ascii="Arial" w:eastAsia="Arial" w:hAnsi="Arial" w:cs="Arial"/>
          <w:spacing w:val="1"/>
          <w:sz w:val="17"/>
          <w:szCs w:val="17"/>
        </w:rPr>
        <w:t>c</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pacing w:val="-1"/>
          <w:sz w:val="17"/>
          <w:szCs w:val="17"/>
        </w:rPr>
        <w:t>u</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nu</w:t>
      </w:r>
      <w:r>
        <w:rPr>
          <w:rFonts w:ascii="Arial" w:eastAsia="Arial" w:hAnsi="Arial" w:cs="Arial"/>
          <w:spacing w:val="1"/>
          <w:sz w:val="17"/>
          <w:szCs w:val="17"/>
        </w:rPr>
        <w:t>f</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s</w:t>
      </w:r>
      <w:r>
        <w:rPr>
          <w:rFonts w:ascii="Arial" w:eastAsia="Arial" w:hAnsi="Arial" w:cs="Arial"/>
          <w:spacing w:val="-1"/>
          <w:sz w:val="17"/>
          <w:szCs w:val="17"/>
        </w:rPr>
        <w:t>upp</w:t>
      </w:r>
      <w:r>
        <w:rPr>
          <w:rFonts w:ascii="Arial" w:eastAsia="Arial" w:hAnsi="Arial" w:cs="Arial"/>
          <w:sz w:val="17"/>
          <w:szCs w:val="17"/>
        </w:rPr>
        <w:t xml:space="preserve">ly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p>
    <w:p w14:paraId="26DAFBF1" w14:textId="77777777" w:rsidR="00834D5B" w:rsidRDefault="00834D5B">
      <w:pPr>
        <w:spacing w:before="9" w:line="100" w:lineRule="exact"/>
        <w:rPr>
          <w:sz w:val="11"/>
          <w:szCs w:val="11"/>
        </w:rPr>
      </w:pPr>
    </w:p>
    <w:p w14:paraId="3A001083" w14:textId="77777777" w:rsidR="00834D5B" w:rsidRDefault="00EA11E5">
      <w:pPr>
        <w:ind w:left="100" w:right="138"/>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pacing w:val="1"/>
          <w:sz w:val="17"/>
          <w:szCs w:val="17"/>
        </w:rPr>
        <w:t>t</w:t>
      </w:r>
      <w:r>
        <w:rPr>
          <w:rFonts w:ascii="Arial" w:eastAsia="Arial" w:hAnsi="Arial" w:cs="Arial"/>
          <w:sz w:val="17"/>
          <w:szCs w:val="17"/>
        </w:rPr>
        <w:t xml:space="preserve">ly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y i</w:t>
      </w:r>
      <w:r>
        <w:rPr>
          <w:rFonts w:ascii="Arial" w:eastAsia="Arial" w:hAnsi="Arial" w:cs="Arial"/>
          <w:spacing w:val="-1"/>
          <w:sz w:val="17"/>
          <w:szCs w:val="17"/>
        </w:rPr>
        <w:t>n</w:t>
      </w:r>
      <w:r>
        <w:rPr>
          <w:rFonts w:ascii="Arial" w:eastAsia="Arial" w:hAnsi="Arial" w:cs="Arial"/>
          <w:spacing w:val="1"/>
          <w:sz w:val="17"/>
          <w:szCs w:val="17"/>
        </w:rPr>
        <w:t>fr</w:t>
      </w:r>
      <w:r>
        <w:rPr>
          <w:rFonts w:ascii="Arial" w:eastAsia="Arial" w:hAnsi="Arial" w:cs="Arial"/>
          <w:sz w:val="17"/>
          <w:szCs w:val="17"/>
        </w:rPr>
        <w:t>i</w:t>
      </w:r>
      <w:r>
        <w:rPr>
          <w:rFonts w:ascii="Arial" w:eastAsia="Arial" w:hAnsi="Arial" w:cs="Arial"/>
          <w:spacing w:val="-1"/>
          <w:sz w:val="17"/>
          <w:szCs w:val="17"/>
        </w:rPr>
        <w:t>nge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z w:val="17"/>
          <w:szCs w:val="17"/>
        </w:rPr>
        <w:t>im m</w:t>
      </w:r>
      <w:r>
        <w:rPr>
          <w:rFonts w:ascii="Arial" w:eastAsia="Arial" w:hAnsi="Arial" w:cs="Arial"/>
          <w:spacing w:val="-1"/>
          <w:sz w:val="17"/>
          <w:szCs w:val="17"/>
        </w:rPr>
        <w:t>ad</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g</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it</w:t>
      </w:r>
      <w:r>
        <w:rPr>
          <w:rFonts w:ascii="Arial" w:eastAsia="Arial" w:hAnsi="Arial" w:cs="Arial"/>
          <w:spacing w:val="-1"/>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 xml:space="preserve">le </w:t>
      </w:r>
      <w:r>
        <w:rPr>
          <w:rFonts w:ascii="Arial" w:eastAsia="Arial" w:hAnsi="Arial" w:cs="Arial"/>
          <w:spacing w:val="1"/>
          <w:sz w:val="17"/>
          <w:szCs w:val="17"/>
        </w:rPr>
        <w:t>a</w:t>
      </w:r>
      <w:r>
        <w:rPr>
          <w:rFonts w:ascii="Arial" w:eastAsia="Arial" w:hAnsi="Arial" w:cs="Arial"/>
          <w:spacing w:val="-1"/>
          <w:sz w:val="17"/>
          <w:szCs w:val="17"/>
        </w:rPr>
        <w:t>nd</w:t>
      </w:r>
      <w:r>
        <w:rPr>
          <w:rFonts w:ascii="Arial" w:eastAsia="Arial" w:hAnsi="Arial" w:cs="Arial"/>
          <w:sz w:val="17"/>
          <w:szCs w:val="17"/>
        </w:rPr>
        <w:t>,</w:t>
      </w:r>
      <w:r>
        <w:rPr>
          <w:rFonts w:ascii="Arial" w:eastAsia="Arial" w:hAnsi="Arial" w:cs="Arial"/>
          <w:spacing w:val="1"/>
          <w:sz w:val="17"/>
          <w:szCs w:val="17"/>
        </w:rPr>
        <w:t xml:space="preserve"> s</w:t>
      </w:r>
      <w:r>
        <w:rPr>
          <w:rFonts w:ascii="Arial" w:eastAsia="Arial" w:hAnsi="Arial" w:cs="Arial"/>
          <w:spacing w:val="-1"/>
          <w:sz w:val="17"/>
          <w:szCs w:val="17"/>
        </w:rPr>
        <w:t>u</w:t>
      </w:r>
      <w:r>
        <w:rPr>
          <w:rFonts w:ascii="Arial" w:eastAsia="Arial" w:hAnsi="Arial" w:cs="Arial"/>
          <w:spacing w:val="1"/>
          <w:sz w:val="17"/>
          <w:szCs w:val="17"/>
        </w:rPr>
        <w:t>b</w:t>
      </w:r>
      <w:r>
        <w:rPr>
          <w:rFonts w:ascii="Arial" w:eastAsia="Arial" w:hAnsi="Arial" w:cs="Arial"/>
          <w:spacing w:val="-2"/>
          <w:sz w:val="17"/>
          <w:szCs w:val="17"/>
        </w:rPr>
        <w:t>j</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st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y </w:t>
      </w:r>
      <w:r>
        <w:rPr>
          <w:rFonts w:ascii="Arial" w:eastAsia="Arial" w:hAnsi="Arial" w:cs="Arial"/>
          <w:spacing w:val="-1"/>
          <w:sz w:val="17"/>
          <w:szCs w:val="17"/>
        </w:rPr>
        <w:t>ob</w:t>
      </w:r>
      <w:r>
        <w:rPr>
          <w:rFonts w:ascii="Arial" w:eastAsia="Arial" w:hAnsi="Arial" w:cs="Arial"/>
          <w:sz w:val="17"/>
          <w:szCs w:val="17"/>
        </w:rPr>
        <w:t>li</w:t>
      </w:r>
      <w:r>
        <w:rPr>
          <w:rFonts w:ascii="Arial" w:eastAsia="Arial" w:hAnsi="Arial" w:cs="Arial"/>
          <w:spacing w:val="-1"/>
          <w:sz w:val="17"/>
          <w:szCs w:val="17"/>
        </w:rPr>
        <w:t>ga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pond</w:t>
      </w:r>
      <w:r>
        <w:rPr>
          <w:rFonts w:ascii="Arial" w:eastAsia="Arial" w:hAnsi="Arial" w:cs="Arial"/>
          <w:sz w:val="17"/>
          <w:szCs w:val="17"/>
        </w:rPr>
        <w:t>,</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pe</w:t>
      </w:r>
      <w:r>
        <w:rPr>
          <w:rFonts w:ascii="Arial" w:eastAsia="Arial" w:hAnsi="Arial" w:cs="Arial"/>
          <w:spacing w:val="1"/>
          <w:sz w:val="17"/>
          <w:szCs w:val="17"/>
        </w:rPr>
        <w:t>r</w:t>
      </w:r>
      <w:r>
        <w:rPr>
          <w:rFonts w:ascii="Arial" w:eastAsia="Arial" w:hAnsi="Arial" w:cs="Arial"/>
          <w:sz w:val="17"/>
          <w:szCs w:val="17"/>
        </w:rPr>
        <w:t>mit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hav</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pacing w:val="1"/>
          <w:sz w:val="17"/>
          <w:szCs w:val="17"/>
        </w:rPr>
        <w:t>t</w:t>
      </w:r>
      <w:r>
        <w:rPr>
          <w:rFonts w:ascii="Arial" w:eastAsia="Arial" w:hAnsi="Arial" w:cs="Arial"/>
          <w:sz w:val="17"/>
          <w:szCs w:val="17"/>
        </w:rPr>
        <w:t>,</w:t>
      </w:r>
    </w:p>
    <w:p w14:paraId="2F8641C4" w14:textId="77777777" w:rsidR="00834D5B" w:rsidRDefault="00EA11E5">
      <w:pPr>
        <w:spacing w:before="1"/>
        <w:ind w:left="100" w:right="7"/>
        <w:rPr>
          <w:rFonts w:ascii="Arial" w:eastAsia="Arial" w:hAnsi="Arial" w:cs="Arial"/>
          <w:sz w:val="17"/>
          <w:szCs w:val="17"/>
        </w:rPr>
      </w:pPr>
      <w:proofErr w:type="gramStart"/>
      <w:r>
        <w:rPr>
          <w:rFonts w:ascii="Arial" w:eastAsia="Arial" w:hAnsi="Arial" w:cs="Arial"/>
          <w:spacing w:val="-1"/>
          <w:sz w:val="17"/>
          <w:szCs w:val="17"/>
        </w:rPr>
        <w:t>a</w:t>
      </w:r>
      <w:r>
        <w:rPr>
          <w:rFonts w:ascii="Arial" w:eastAsia="Arial" w:hAnsi="Arial" w:cs="Arial"/>
          <w:sz w:val="17"/>
          <w:szCs w:val="17"/>
        </w:rPr>
        <w:t>t</w:t>
      </w:r>
      <w:proofErr w:type="gramEnd"/>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s</w:t>
      </w:r>
      <w:r>
        <w:rPr>
          <w:rFonts w:ascii="Arial" w:eastAsia="Arial" w:hAnsi="Arial" w:cs="Arial"/>
          <w:spacing w:val="-1"/>
          <w:sz w:val="17"/>
          <w:szCs w:val="17"/>
        </w:rPr>
        <w:t>o</w:t>
      </w:r>
      <w:r>
        <w:rPr>
          <w:rFonts w:ascii="Arial" w:eastAsia="Arial" w:hAnsi="Arial" w:cs="Arial"/>
          <w:sz w:val="17"/>
          <w:szCs w:val="17"/>
        </w:rPr>
        <w:t xml:space="preserve">le </w:t>
      </w:r>
      <w:r>
        <w:rPr>
          <w:rFonts w:ascii="Arial" w:eastAsia="Arial" w:hAnsi="Arial" w:cs="Arial"/>
          <w:spacing w:val="-1"/>
          <w:sz w:val="17"/>
          <w:szCs w:val="17"/>
        </w:rPr>
        <w:t>d</w:t>
      </w:r>
      <w:r>
        <w:rPr>
          <w:rFonts w:ascii="Arial" w:eastAsia="Arial" w:hAnsi="Arial" w:cs="Arial"/>
          <w:spacing w:val="-2"/>
          <w:sz w:val="17"/>
          <w:szCs w:val="17"/>
        </w:rPr>
        <w:t>i</w:t>
      </w:r>
      <w:r>
        <w:rPr>
          <w:rFonts w:ascii="Arial" w:eastAsia="Arial" w:hAnsi="Arial" w:cs="Arial"/>
          <w:spacing w:val="1"/>
          <w:sz w:val="17"/>
          <w:szCs w:val="17"/>
        </w:rPr>
        <w:t>s</w:t>
      </w:r>
      <w:r>
        <w:rPr>
          <w:rFonts w:ascii="Arial" w:eastAsia="Arial" w:hAnsi="Arial" w:cs="Arial"/>
          <w:spacing w:val="-1"/>
          <w:sz w:val="17"/>
          <w:szCs w:val="17"/>
        </w:rPr>
        <w:t>c</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w:t>
      </w:r>
      <w:r>
        <w:rPr>
          <w:rFonts w:ascii="Arial" w:eastAsia="Arial" w:hAnsi="Arial" w:cs="Arial"/>
          <w:spacing w:val="1"/>
          <w:sz w:val="17"/>
          <w:szCs w:val="17"/>
        </w:rPr>
        <w:t>ss</w:t>
      </w:r>
      <w:r>
        <w:rPr>
          <w:rFonts w:ascii="Arial" w:eastAsia="Arial" w:hAnsi="Arial" w:cs="Arial"/>
          <w:spacing w:val="-1"/>
          <w:sz w:val="17"/>
          <w:szCs w:val="17"/>
        </w:rPr>
        <w:t>u</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z w:val="17"/>
          <w:szCs w:val="17"/>
        </w:rPr>
        <w:t>,</w:t>
      </w:r>
      <w:r>
        <w:rPr>
          <w:rFonts w:ascii="Arial" w:eastAsia="Arial" w:hAnsi="Arial" w:cs="Arial"/>
          <w:spacing w:val="-1"/>
          <w:sz w:val="17"/>
          <w:szCs w:val="17"/>
        </w:rPr>
        <w:t xml:space="preserve"> de</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d</w:t>
      </w:r>
      <w:r>
        <w:rPr>
          <w:rFonts w:ascii="Arial" w:eastAsia="Arial" w:hAnsi="Arial" w:cs="Arial"/>
          <w:sz w:val="17"/>
          <w:szCs w:val="17"/>
        </w:rPr>
        <w:t>,</w:t>
      </w:r>
      <w:r>
        <w:rPr>
          <w:rFonts w:ascii="Arial" w:eastAsia="Arial" w:hAnsi="Arial" w:cs="Arial"/>
          <w:spacing w:val="1"/>
          <w:sz w:val="17"/>
          <w:szCs w:val="17"/>
        </w:rPr>
        <w:t xml:space="preserve"> s</w:t>
      </w:r>
      <w:r>
        <w:rPr>
          <w:rFonts w:ascii="Arial" w:eastAsia="Arial" w:hAnsi="Arial" w:cs="Arial"/>
          <w:spacing w:val="-1"/>
          <w:sz w:val="17"/>
          <w:szCs w:val="17"/>
        </w:rPr>
        <w:t>e</w:t>
      </w:r>
      <w:r>
        <w:rPr>
          <w:rFonts w:ascii="Arial" w:eastAsia="Arial" w:hAnsi="Arial" w:cs="Arial"/>
          <w:spacing w:val="1"/>
          <w:sz w:val="17"/>
          <w:szCs w:val="17"/>
        </w:rPr>
        <w:t>tt</w:t>
      </w:r>
      <w:r>
        <w:rPr>
          <w:rFonts w:ascii="Arial" w:eastAsia="Arial" w:hAnsi="Arial" w:cs="Arial"/>
          <w:sz w:val="17"/>
          <w:szCs w:val="17"/>
        </w:rPr>
        <w:t xml:space="preserve">le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pacing w:val="-1"/>
          <w:sz w:val="17"/>
          <w:szCs w:val="17"/>
        </w:rPr>
        <w:t>w</w:t>
      </w:r>
      <w:r>
        <w:rPr>
          <w:rFonts w:ascii="Arial" w:eastAsia="Arial" w:hAnsi="Arial" w:cs="Arial"/>
          <w:spacing w:val="-2"/>
          <w:sz w:val="17"/>
          <w:szCs w:val="17"/>
        </w:rPr>
        <w:t>i</w:t>
      </w:r>
      <w:r>
        <w:rPr>
          <w:rFonts w:ascii="Arial" w:eastAsia="Arial" w:hAnsi="Arial" w:cs="Arial"/>
          <w:spacing w:val="1"/>
          <w:sz w:val="17"/>
          <w:szCs w:val="17"/>
        </w:rPr>
        <w:t>s</w:t>
      </w:r>
      <w:r>
        <w:rPr>
          <w:rFonts w:ascii="Arial" w:eastAsia="Arial" w:hAnsi="Arial" w:cs="Arial"/>
          <w:sz w:val="17"/>
          <w:szCs w:val="17"/>
        </w:rPr>
        <w:t>e</w:t>
      </w:r>
      <w:r>
        <w:rPr>
          <w:rFonts w:ascii="Arial" w:eastAsia="Arial" w:hAnsi="Arial" w:cs="Arial"/>
          <w:spacing w:val="7"/>
          <w:sz w:val="17"/>
          <w:szCs w:val="17"/>
        </w:rPr>
        <w:t xml:space="preserve">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po</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h</w:t>
      </w:r>
      <w:r>
        <w:rPr>
          <w:rFonts w:ascii="Arial" w:eastAsia="Arial" w:hAnsi="Arial" w:cs="Arial"/>
          <w:spacing w:val="-3"/>
          <w:sz w:val="17"/>
          <w:szCs w:val="17"/>
        </w:rPr>
        <w:t xml:space="preserv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z w:val="17"/>
          <w:szCs w:val="17"/>
        </w:rPr>
        <w:t xml:space="preserve">im.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g</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a</w:t>
      </w:r>
      <w:r>
        <w:rPr>
          <w:rFonts w:ascii="Arial" w:eastAsia="Arial" w:hAnsi="Arial" w:cs="Arial"/>
          <w:spacing w:val="1"/>
          <w:sz w:val="17"/>
          <w:szCs w:val="17"/>
        </w:rPr>
        <w:t>ss</w:t>
      </w:r>
      <w:r>
        <w:rPr>
          <w:rFonts w:ascii="Arial" w:eastAsia="Arial" w:hAnsi="Arial" w:cs="Arial"/>
          <w:spacing w:val="-2"/>
          <w:sz w:val="17"/>
          <w:szCs w:val="17"/>
        </w:rPr>
        <w:t>i</w:t>
      </w:r>
      <w:r>
        <w:rPr>
          <w:rFonts w:ascii="Arial" w:eastAsia="Arial" w:hAnsi="Arial" w:cs="Arial"/>
          <w:spacing w:val="1"/>
          <w:sz w:val="17"/>
          <w:szCs w:val="17"/>
        </w:rPr>
        <w:t>st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2"/>
          <w:sz w:val="17"/>
          <w:szCs w:val="17"/>
        </w:rPr>
        <w:t>i</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pacing w:val="-1"/>
          <w:sz w:val="17"/>
          <w:szCs w:val="17"/>
        </w:rPr>
        <w:t>ea</w:t>
      </w:r>
      <w:r>
        <w:rPr>
          <w:rFonts w:ascii="Arial" w:eastAsia="Arial" w:hAnsi="Arial" w:cs="Arial"/>
          <w:spacing w:val="1"/>
          <w:sz w:val="17"/>
          <w:szCs w:val="17"/>
        </w:rPr>
        <w:t>s</w:t>
      </w:r>
      <w:r>
        <w:rPr>
          <w:rFonts w:ascii="Arial" w:eastAsia="Arial" w:hAnsi="Arial" w:cs="Arial"/>
          <w:spacing w:val="-1"/>
          <w:sz w:val="17"/>
          <w:szCs w:val="17"/>
        </w:rPr>
        <w:t>onab</w:t>
      </w:r>
      <w:r>
        <w:rPr>
          <w:rFonts w:ascii="Arial" w:eastAsia="Arial" w:hAnsi="Arial" w:cs="Arial"/>
          <w:sz w:val="17"/>
          <w:szCs w:val="17"/>
        </w:rPr>
        <w:t>ly</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po</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z w:val="17"/>
          <w:szCs w:val="17"/>
        </w:rPr>
        <w:t>im</w:t>
      </w:r>
      <w:r>
        <w:rPr>
          <w:rFonts w:ascii="Arial" w:eastAsia="Arial" w:hAnsi="Arial" w:cs="Arial"/>
          <w:spacing w:val="-4"/>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w</w:t>
      </w:r>
      <w:r>
        <w:rPr>
          <w:rFonts w:ascii="Arial" w:eastAsia="Arial" w:hAnsi="Arial" w:cs="Arial"/>
          <w:sz w:val="17"/>
          <w:szCs w:val="17"/>
        </w:rPr>
        <w:t>ill</w:t>
      </w:r>
      <w:r>
        <w:rPr>
          <w:rFonts w:ascii="Arial" w:eastAsia="Arial" w:hAnsi="Arial" w:cs="Arial"/>
          <w:spacing w:val="1"/>
          <w:sz w:val="17"/>
          <w:szCs w:val="17"/>
        </w:rPr>
        <w:t xml:space="preserve">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k</w:t>
      </w:r>
      <w:r>
        <w:rPr>
          <w:rFonts w:ascii="Arial" w:eastAsia="Arial" w:hAnsi="Arial" w:cs="Arial"/>
          <w:sz w:val="17"/>
          <w:szCs w:val="17"/>
        </w:rPr>
        <w:t xml:space="preserve">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st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h mi</w:t>
      </w:r>
      <w:r>
        <w:rPr>
          <w:rFonts w:ascii="Arial" w:eastAsia="Arial" w:hAnsi="Arial" w:cs="Arial"/>
          <w:spacing w:val="-1"/>
          <w:sz w:val="17"/>
          <w:szCs w:val="17"/>
        </w:rPr>
        <w:t>gh</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2"/>
          <w:sz w:val="17"/>
          <w:szCs w:val="17"/>
        </w:rPr>
        <w:t>j</w:t>
      </w:r>
      <w:r>
        <w:rPr>
          <w:rFonts w:ascii="Arial" w:eastAsia="Arial" w:hAnsi="Arial" w:cs="Arial"/>
          <w:spacing w:val="1"/>
          <w:sz w:val="17"/>
          <w:szCs w:val="17"/>
        </w:rPr>
        <w:t>u</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pacing w:val="1"/>
          <w:sz w:val="17"/>
          <w:szCs w:val="17"/>
        </w:rPr>
        <w:t>tt</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proofErr w:type="spellStart"/>
      <w:r>
        <w:rPr>
          <w:rFonts w:ascii="Arial" w:eastAsia="Arial" w:hAnsi="Arial" w:cs="Arial"/>
          <w:spacing w:val="-1"/>
          <w:sz w:val="17"/>
          <w:szCs w:val="17"/>
        </w:rPr>
        <w:t>de</w:t>
      </w:r>
      <w:r>
        <w:rPr>
          <w:rFonts w:ascii="Arial" w:eastAsia="Arial" w:hAnsi="Arial" w:cs="Arial"/>
          <w:spacing w:val="1"/>
          <w:sz w:val="17"/>
          <w:szCs w:val="17"/>
        </w:rPr>
        <w:t>f</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e</w:t>
      </w:r>
      <w:proofErr w:type="spellEnd"/>
      <w:r>
        <w:rPr>
          <w:rFonts w:ascii="Arial" w:eastAsia="Arial" w:hAnsi="Arial" w:cs="Arial"/>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2"/>
          <w:sz w:val="17"/>
          <w:szCs w:val="17"/>
        </w:rPr>
        <w:t>i</w:t>
      </w:r>
      <w:r>
        <w:rPr>
          <w:rFonts w:ascii="Arial" w:eastAsia="Arial" w:hAnsi="Arial" w:cs="Arial"/>
          <w:sz w:val="17"/>
          <w:szCs w:val="17"/>
        </w:rPr>
        <w:t>m</w:t>
      </w:r>
    </w:p>
    <w:p w14:paraId="4C95BD51" w14:textId="77777777" w:rsidR="00834D5B" w:rsidRDefault="00834D5B">
      <w:pPr>
        <w:spacing w:before="9" w:line="100" w:lineRule="exact"/>
        <w:rPr>
          <w:sz w:val="11"/>
          <w:szCs w:val="11"/>
        </w:rPr>
      </w:pPr>
    </w:p>
    <w:p w14:paraId="278CA059" w14:textId="77777777" w:rsidR="00834D5B" w:rsidRDefault="00EA11E5">
      <w:pPr>
        <w:ind w:left="100"/>
        <w:rPr>
          <w:rFonts w:ascii="Arial" w:eastAsia="Arial" w:hAnsi="Arial" w:cs="Arial"/>
          <w:sz w:val="17"/>
          <w:szCs w:val="17"/>
        </w:rPr>
      </w:pPr>
      <w:r>
        <w:rPr>
          <w:rFonts w:ascii="Arial" w:eastAsia="Arial" w:hAnsi="Arial" w:cs="Arial"/>
          <w:b/>
          <w:sz w:val="17"/>
          <w:szCs w:val="17"/>
        </w:rPr>
        <w:t xml:space="preserve">8            </w:t>
      </w:r>
      <w:r>
        <w:rPr>
          <w:rFonts w:ascii="Arial" w:eastAsia="Arial" w:hAnsi="Arial" w:cs="Arial"/>
          <w:b/>
          <w:spacing w:val="14"/>
          <w:sz w:val="17"/>
          <w:szCs w:val="17"/>
        </w:rPr>
        <w:t xml:space="preserve"> </w:t>
      </w:r>
      <w:r>
        <w:rPr>
          <w:rFonts w:ascii="Arial" w:eastAsia="Arial" w:hAnsi="Arial" w:cs="Arial"/>
          <w:b/>
          <w:spacing w:val="-1"/>
          <w:sz w:val="17"/>
          <w:szCs w:val="17"/>
        </w:rPr>
        <w:t>Supp</w:t>
      </w:r>
      <w:r>
        <w:rPr>
          <w:rFonts w:ascii="Arial" w:eastAsia="Arial" w:hAnsi="Arial" w:cs="Arial"/>
          <w:b/>
          <w:spacing w:val="3"/>
          <w:sz w:val="17"/>
          <w:szCs w:val="17"/>
        </w:rPr>
        <w:t>l</w:t>
      </w:r>
      <w:r>
        <w:rPr>
          <w:rFonts w:ascii="Arial" w:eastAsia="Arial" w:hAnsi="Arial" w:cs="Arial"/>
          <w:b/>
          <w:sz w:val="17"/>
          <w:szCs w:val="17"/>
        </w:rPr>
        <w:t>y</w:t>
      </w:r>
      <w:r>
        <w:rPr>
          <w:rFonts w:ascii="Arial" w:eastAsia="Arial" w:hAnsi="Arial" w:cs="Arial"/>
          <w:b/>
          <w:spacing w:val="-3"/>
          <w:sz w:val="17"/>
          <w:szCs w:val="17"/>
        </w:rPr>
        <w:t xml:space="preserve"> </w:t>
      </w:r>
      <w:r>
        <w:rPr>
          <w:rFonts w:ascii="Arial" w:eastAsia="Arial" w:hAnsi="Arial" w:cs="Arial"/>
          <w:b/>
          <w:spacing w:val="-1"/>
          <w:sz w:val="17"/>
          <w:szCs w:val="17"/>
        </w:rPr>
        <w:t>o</w:t>
      </w:r>
      <w:r>
        <w:rPr>
          <w:rFonts w:ascii="Arial" w:eastAsia="Arial" w:hAnsi="Arial" w:cs="Arial"/>
          <w:b/>
          <w:sz w:val="17"/>
          <w:szCs w:val="17"/>
        </w:rPr>
        <w:t>f</w:t>
      </w:r>
      <w:r>
        <w:rPr>
          <w:rFonts w:ascii="Arial" w:eastAsia="Arial" w:hAnsi="Arial" w:cs="Arial"/>
          <w:b/>
          <w:spacing w:val="1"/>
          <w:sz w:val="17"/>
          <w:szCs w:val="17"/>
        </w:rPr>
        <w:t xml:space="preserve">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z w:val="17"/>
          <w:szCs w:val="17"/>
        </w:rPr>
        <w:t>or</w:t>
      </w:r>
      <w:r>
        <w:rPr>
          <w:rFonts w:ascii="Arial" w:eastAsia="Arial" w:hAnsi="Arial" w:cs="Arial"/>
          <w:b/>
          <w:spacing w:val="1"/>
          <w:sz w:val="17"/>
          <w:szCs w:val="17"/>
        </w:rPr>
        <w:t xml:space="preserve"> </w:t>
      </w:r>
      <w:r>
        <w:rPr>
          <w:rFonts w:ascii="Arial" w:eastAsia="Arial" w:hAnsi="Arial" w:cs="Arial"/>
          <w:b/>
          <w:spacing w:val="-1"/>
          <w:sz w:val="17"/>
          <w:szCs w:val="17"/>
        </w:rPr>
        <w:t>De</w:t>
      </w:r>
      <w:r>
        <w:rPr>
          <w:rFonts w:ascii="Arial" w:eastAsia="Arial" w:hAnsi="Arial" w:cs="Arial"/>
          <w:b/>
          <w:spacing w:val="1"/>
          <w:sz w:val="17"/>
          <w:szCs w:val="17"/>
        </w:rPr>
        <w:t>li</w:t>
      </w:r>
      <w:r>
        <w:rPr>
          <w:rFonts w:ascii="Arial" w:eastAsia="Arial" w:hAnsi="Arial" w:cs="Arial"/>
          <w:b/>
          <w:spacing w:val="-1"/>
          <w:sz w:val="17"/>
          <w:szCs w:val="17"/>
        </w:rPr>
        <w:t>ve</w:t>
      </w:r>
      <w:r>
        <w:rPr>
          <w:rFonts w:ascii="Arial" w:eastAsia="Arial" w:hAnsi="Arial" w:cs="Arial"/>
          <w:b/>
          <w:spacing w:val="1"/>
          <w:sz w:val="17"/>
          <w:szCs w:val="17"/>
        </w:rPr>
        <w:t>ra</w:t>
      </w:r>
      <w:r>
        <w:rPr>
          <w:rFonts w:ascii="Arial" w:eastAsia="Arial" w:hAnsi="Arial" w:cs="Arial"/>
          <w:b/>
          <w:spacing w:val="-1"/>
          <w:sz w:val="17"/>
          <w:szCs w:val="17"/>
        </w:rPr>
        <w:t>b</w:t>
      </w:r>
      <w:r>
        <w:rPr>
          <w:rFonts w:ascii="Arial" w:eastAsia="Arial" w:hAnsi="Arial" w:cs="Arial"/>
          <w:b/>
          <w:spacing w:val="1"/>
          <w:sz w:val="17"/>
          <w:szCs w:val="17"/>
        </w:rPr>
        <w:t>l</w:t>
      </w:r>
      <w:r>
        <w:rPr>
          <w:rFonts w:ascii="Arial" w:eastAsia="Arial" w:hAnsi="Arial" w:cs="Arial"/>
          <w:b/>
          <w:spacing w:val="-1"/>
          <w:sz w:val="17"/>
          <w:szCs w:val="17"/>
        </w:rPr>
        <w:t>e</w:t>
      </w:r>
      <w:r>
        <w:rPr>
          <w:rFonts w:ascii="Arial" w:eastAsia="Arial" w:hAnsi="Arial" w:cs="Arial"/>
          <w:b/>
          <w:sz w:val="17"/>
          <w:szCs w:val="17"/>
        </w:rPr>
        <w:t xml:space="preserve">s </w:t>
      </w:r>
      <w:r>
        <w:rPr>
          <w:rFonts w:ascii="Arial" w:eastAsia="Arial" w:hAnsi="Arial" w:cs="Arial"/>
          <w:b/>
          <w:spacing w:val="-1"/>
          <w:sz w:val="17"/>
          <w:szCs w:val="17"/>
        </w:rPr>
        <w:t>an</w:t>
      </w:r>
      <w:r>
        <w:rPr>
          <w:rFonts w:ascii="Arial" w:eastAsia="Arial" w:hAnsi="Arial" w:cs="Arial"/>
          <w:b/>
          <w:sz w:val="17"/>
          <w:szCs w:val="17"/>
        </w:rPr>
        <w:t xml:space="preserve">d </w:t>
      </w:r>
      <w:r>
        <w:rPr>
          <w:rFonts w:ascii="Arial" w:eastAsia="Arial" w:hAnsi="Arial" w:cs="Arial"/>
          <w:b/>
          <w:spacing w:val="-1"/>
          <w:sz w:val="17"/>
          <w:szCs w:val="17"/>
        </w:rPr>
        <w:t>Q</w:t>
      </w:r>
      <w:r>
        <w:rPr>
          <w:rFonts w:ascii="Arial" w:eastAsia="Arial" w:hAnsi="Arial" w:cs="Arial"/>
          <w:b/>
          <w:spacing w:val="1"/>
          <w:sz w:val="17"/>
          <w:szCs w:val="17"/>
        </w:rPr>
        <w:t>u</w:t>
      </w:r>
      <w:r>
        <w:rPr>
          <w:rFonts w:ascii="Arial" w:eastAsia="Arial" w:hAnsi="Arial" w:cs="Arial"/>
          <w:b/>
          <w:spacing w:val="-1"/>
          <w:sz w:val="17"/>
          <w:szCs w:val="17"/>
        </w:rPr>
        <w:t>a</w:t>
      </w:r>
      <w:r>
        <w:rPr>
          <w:rFonts w:ascii="Arial" w:eastAsia="Arial" w:hAnsi="Arial" w:cs="Arial"/>
          <w:b/>
          <w:spacing w:val="1"/>
          <w:sz w:val="17"/>
          <w:szCs w:val="17"/>
        </w:rPr>
        <w:t>lit</w:t>
      </w:r>
      <w:r>
        <w:rPr>
          <w:rFonts w:ascii="Arial" w:eastAsia="Arial" w:hAnsi="Arial" w:cs="Arial"/>
          <w:b/>
          <w:sz w:val="17"/>
          <w:szCs w:val="17"/>
        </w:rPr>
        <w:t>y</w:t>
      </w:r>
    </w:p>
    <w:p w14:paraId="58F03A97" w14:textId="77777777" w:rsidR="00834D5B" w:rsidRDefault="00EA11E5">
      <w:pPr>
        <w:spacing w:before="1"/>
        <w:ind w:left="100"/>
        <w:rPr>
          <w:rFonts w:ascii="Arial" w:eastAsia="Arial" w:hAnsi="Arial" w:cs="Arial"/>
          <w:sz w:val="17"/>
          <w:szCs w:val="17"/>
        </w:rPr>
      </w:pPr>
      <w:r>
        <w:rPr>
          <w:rFonts w:ascii="Arial" w:eastAsia="Arial" w:hAnsi="Arial" w:cs="Arial"/>
          <w:b/>
          <w:spacing w:val="-3"/>
          <w:sz w:val="17"/>
          <w:szCs w:val="17"/>
        </w:rPr>
        <w:t>A</w:t>
      </w:r>
      <w:r>
        <w:rPr>
          <w:rFonts w:ascii="Arial" w:eastAsia="Arial" w:hAnsi="Arial" w:cs="Arial"/>
          <w:b/>
          <w:spacing w:val="1"/>
          <w:sz w:val="17"/>
          <w:szCs w:val="17"/>
        </w:rPr>
        <w:t>s</w:t>
      </w:r>
      <w:r>
        <w:rPr>
          <w:rFonts w:ascii="Arial" w:eastAsia="Arial" w:hAnsi="Arial" w:cs="Arial"/>
          <w:b/>
          <w:spacing w:val="-1"/>
          <w:sz w:val="17"/>
          <w:szCs w:val="17"/>
        </w:rPr>
        <w:t>su</w:t>
      </w:r>
      <w:r>
        <w:rPr>
          <w:rFonts w:ascii="Arial" w:eastAsia="Arial" w:hAnsi="Arial" w:cs="Arial"/>
          <w:b/>
          <w:spacing w:val="1"/>
          <w:sz w:val="17"/>
          <w:szCs w:val="17"/>
        </w:rPr>
        <w:t>r</w:t>
      </w:r>
      <w:r>
        <w:rPr>
          <w:rFonts w:ascii="Arial" w:eastAsia="Arial" w:hAnsi="Arial" w:cs="Arial"/>
          <w:b/>
          <w:spacing w:val="-1"/>
          <w:sz w:val="17"/>
          <w:szCs w:val="17"/>
        </w:rPr>
        <w:t>a</w:t>
      </w:r>
      <w:r>
        <w:rPr>
          <w:rFonts w:ascii="Arial" w:eastAsia="Arial" w:hAnsi="Arial" w:cs="Arial"/>
          <w:b/>
          <w:spacing w:val="1"/>
          <w:sz w:val="17"/>
          <w:szCs w:val="17"/>
        </w:rPr>
        <w:t>n</w:t>
      </w:r>
      <w:r>
        <w:rPr>
          <w:rFonts w:ascii="Arial" w:eastAsia="Arial" w:hAnsi="Arial" w:cs="Arial"/>
          <w:b/>
          <w:spacing w:val="-1"/>
          <w:sz w:val="17"/>
          <w:szCs w:val="17"/>
        </w:rPr>
        <w:t>c</w:t>
      </w:r>
      <w:r>
        <w:rPr>
          <w:rFonts w:ascii="Arial" w:eastAsia="Arial" w:hAnsi="Arial" w:cs="Arial"/>
          <w:b/>
          <w:sz w:val="17"/>
          <w:szCs w:val="17"/>
        </w:rPr>
        <w:t>e</w:t>
      </w:r>
    </w:p>
    <w:p w14:paraId="13049EE8" w14:textId="77777777" w:rsidR="00834D5B" w:rsidRDefault="00834D5B">
      <w:pPr>
        <w:spacing w:before="9" w:line="100" w:lineRule="exact"/>
        <w:rPr>
          <w:sz w:val="11"/>
          <w:szCs w:val="11"/>
        </w:rPr>
      </w:pPr>
    </w:p>
    <w:p w14:paraId="3350DAE9" w14:textId="77777777" w:rsidR="00834D5B" w:rsidRDefault="00EA11E5">
      <w:pPr>
        <w:ind w:left="100"/>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e</w:t>
      </w:r>
      <w:r>
        <w:rPr>
          <w:rFonts w:ascii="Arial" w:eastAsia="Arial" w:hAnsi="Arial" w:cs="Arial"/>
          <w:spacing w:val="1"/>
          <w:sz w:val="17"/>
          <w:szCs w:val="17"/>
        </w:rPr>
        <w:t>ff</w:t>
      </w:r>
      <w:r>
        <w:rPr>
          <w:rFonts w:ascii="Arial" w:eastAsia="Arial" w:hAnsi="Arial" w:cs="Arial"/>
          <w:spacing w:val="-1"/>
          <w:sz w:val="17"/>
          <w:szCs w:val="17"/>
        </w:rPr>
        <w:t>ec</w:t>
      </w:r>
      <w:r>
        <w:rPr>
          <w:rFonts w:ascii="Arial" w:eastAsia="Arial" w:hAnsi="Arial" w:cs="Arial"/>
          <w:sz w:val="17"/>
          <w:szCs w:val="17"/>
        </w:rPr>
        <w:t>t</w:t>
      </w:r>
      <w:r>
        <w:rPr>
          <w:rFonts w:ascii="Arial" w:eastAsia="Arial" w:hAnsi="Arial" w:cs="Arial"/>
          <w:spacing w:val="-1"/>
          <w:sz w:val="17"/>
          <w:szCs w:val="17"/>
        </w:rPr>
        <w:t xml:space="preserve"> 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w:t>
      </w:r>
      <w:r>
        <w:rPr>
          <w:rFonts w:ascii="Arial" w:eastAsia="Arial" w:hAnsi="Arial" w:cs="Arial"/>
          <w:spacing w:val="1"/>
          <w:sz w:val="17"/>
          <w:szCs w:val="17"/>
        </w:rPr>
        <w:t>ff</w:t>
      </w:r>
      <w:r>
        <w:rPr>
          <w:rFonts w:ascii="Arial" w:eastAsia="Arial" w:hAnsi="Arial" w:cs="Arial"/>
          <w:spacing w:val="-1"/>
          <w:sz w:val="17"/>
          <w:szCs w:val="17"/>
        </w:rPr>
        <w:t>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p>
    <w:p w14:paraId="3FEAF210" w14:textId="77777777" w:rsidR="00834D5B" w:rsidRDefault="00EA11E5">
      <w:pPr>
        <w:spacing w:before="1"/>
        <w:ind w:left="100"/>
        <w:rPr>
          <w:rFonts w:ascii="Arial" w:eastAsia="Arial" w:hAnsi="Arial" w:cs="Arial"/>
          <w:sz w:val="17"/>
          <w:szCs w:val="17"/>
        </w:rPr>
      </w:pP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33552C5A" w14:textId="77777777" w:rsidR="00834D5B" w:rsidRDefault="00834D5B">
      <w:pPr>
        <w:spacing w:before="3" w:line="120" w:lineRule="exact"/>
        <w:rPr>
          <w:sz w:val="12"/>
          <w:szCs w:val="12"/>
        </w:rPr>
      </w:pPr>
    </w:p>
    <w:p w14:paraId="659338AF" w14:textId="77777777" w:rsidR="00834D5B" w:rsidRDefault="00EA11E5">
      <w:pPr>
        <w:spacing w:line="180" w:lineRule="exact"/>
        <w:ind w:left="100" w:right="-25"/>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upp</w:t>
      </w:r>
      <w:r>
        <w:rPr>
          <w:rFonts w:ascii="Arial" w:eastAsia="Arial" w:hAnsi="Arial" w:cs="Arial"/>
          <w:sz w:val="17"/>
          <w:szCs w:val="17"/>
        </w:rPr>
        <w:t xml:space="preserve">ly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 xml:space="preserve">m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e</w:t>
      </w:r>
      <w:r>
        <w:rPr>
          <w:rFonts w:ascii="Arial" w:eastAsia="Arial" w:hAnsi="Arial" w:cs="Arial"/>
          <w:spacing w:val="-3"/>
          <w:sz w:val="17"/>
          <w:szCs w:val="17"/>
        </w:rPr>
        <w:t xml:space="preserve"> </w:t>
      </w:r>
      <w:r>
        <w:rPr>
          <w:rFonts w:ascii="Arial" w:eastAsia="Arial" w:hAnsi="Arial" w:cs="Arial"/>
          <w:spacing w:val="1"/>
          <w:sz w:val="17"/>
          <w:szCs w:val="17"/>
        </w:rPr>
        <w:t>s</w:t>
      </w:r>
      <w:r>
        <w:rPr>
          <w:rFonts w:ascii="Arial" w:eastAsia="Arial" w:hAnsi="Arial" w:cs="Arial"/>
          <w:spacing w:val="-2"/>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5BF2700F" w14:textId="77777777" w:rsidR="00834D5B" w:rsidRDefault="00834D5B">
      <w:pPr>
        <w:spacing w:before="9" w:line="100" w:lineRule="exact"/>
        <w:rPr>
          <w:sz w:val="11"/>
          <w:szCs w:val="11"/>
        </w:rPr>
      </w:pPr>
    </w:p>
    <w:p w14:paraId="7EC1CB28" w14:textId="77777777" w:rsidR="00834D5B" w:rsidRDefault="00EA11E5">
      <w:pPr>
        <w:ind w:left="100"/>
        <w:rPr>
          <w:rFonts w:ascii="Arial" w:eastAsia="Arial" w:hAnsi="Arial" w:cs="Arial"/>
          <w:sz w:val="17"/>
          <w:szCs w:val="17"/>
        </w:rPr>
      </w:pPr>
      <w:r>
        <w:rPr>
          <w:rFonts w:ascii="Arial" w:eastAsia="Arial" w:hAnsi="Arial" w:cs="Arial"/>
          <w:spacing w:val="1"/>
          <w:sz w:val="17"/>
          <w:szCs w:val="17"/>
        </w:rPr>
        <w:t>c</w:t>
      </w:r>
      <w:r>
        <w:rPr>
          <w:rFonts w:ascii="Arial" w:eastAsia="Arial" w:hAnsi="Arial" w:cs="Arial"/>
          <w:sz w:val="17"/>
          <w:szCs w:val="17"/>
        </w:rPr>
        <w:t xml:space="preserve">.           </w:t>
      </w:r>
      <w:r>
        <w:rPr>
          <w:rFonts w:ascii="Arial" w:eastAsia="Arial" w:hAnsi="Arial" w:cs="Arial"/>
          <w:spacing w:val="22"/>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en</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e</w:t>
      </w:r>
      <w:r>
        <w:rPr>
          <w:rFonts w:ascii="Arial" w:eastAsia="Arial" w:hAnsi="Arial" w:cs="Arial"/>
          <w:spacing w:val="1"/>
          <w:sz w:val="17"/>
          <w:szCs w:val="17"/>
        </w:rPr>
        <w:t xml:space="preserve"> 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p>
    <w:p w14:paraId="6B9BCA52" w14:textId="77777777" w:rsidR="00834D5B" w:rsidRDefault="00EA11E5">
      <w:pPr>
        <w:spacing w:line="180" w:lineRule="exact"/>
        <w:ind w:left="100"/>
        <w:rPr>
          <w:rFonts w:ascii="Arial" w:eastAsia="Arial" w:hAnsi="Arial" w:cs="Arial"/>
          <w:sz w:val="17"/>
          <w:szCs w:val="17"/>
        </w:rPr>
      </w:pP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p>
    <w:p w14:paraId="52AD9151" w14:textId="77777777" w:rsidR="00834D5B" w:rsidRDefault="00834D5B">
      <w:pPr>
        <w:spacing w:before="1" w:line="120" w:lineRule="exact"/>
        <w:rPr>
          <w:sz w:val="12"/>
          <w:szCs w:val="12"/>
        </w:rPr>
      </w:pPr>
    </w:p>
    <w:p w14:paraId="67ACAF0F" w14:textId="77777777" w:rsidR="00834D5B" w:rsidRDefault="00EA11E5">
      <w:pPr>
        <w:ind w:left="667"/>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rr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pon</w:t>
      </w:r>
      <w:r>
        <w:rPr>
          <w:rFonts w:ascii="Arial" w:eastAsia="Arial" w:hAnsi="Arial" w:cs="Arial"/>
          <w:sz w:val="17"/>
          <w:szCs w:val="17"/>
        </w:rPr>
        <w:t>d</w:t>
      </w:r>
      <w:proofErr w:type="gramEnd"/>
      <w:r>
        <w:rPr>
          <w:rFonts w:ascii="Arial" w:eastAsia="Arial" w:hAnsi="Arial" w:cs="Arial"/>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pacing w:val="-2"/>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4"/>
          <w:sz w:val="17"/>
          <w:szCs w:val="17"/>
        </w:rPr>
        <w:t>o</w:t>
      </w:r>
      <w:r>
        <w:rPr>
          <w:rFonts w:ascii="Arial" w:eastAsia="Arial" w:hAnsi="Arial" w:cs="Arial"/>
          <w:spacing w:val="-1"/>
          <w:sz w:val="17"/>
          <w:szCs w:val="17"/>
        </w:rPr>
        <w:t>n</w:t>
      </w:r>
      <w:r>
        <w:rPr>
          <w:rFonts w:ascii="Arial" w:eastAsia="Arial" w:hAnsi="Arial" w:cs="Arial"/>
          <w:sz w:val="17"/>
          <w:szCs w:val="17"/>
        </w:rPr>
        <w:t>;</w:t>
      </w:r>
    </w:p>
    <w:p w14:paraId="66C4BC19" w14:textId="77777777" w:rsidR="00834D5B" w:rsidRDefault="00834D5B">
      <w:pPr>
        <w:spacing w:before="9" w:line="100" w:lineRule="exact"/>
        <w:rPr>
          <w:sz w:val="11"/>
          <w:szCs w:val="11"/>
        </w:rPr>
      </w:pPr>
    </w:p>
    <w:p w14:paraId="2470E945" w14:textId="77777777" w:rsidR="00834D5B" w:rsidRDefault="00EA11E5">
      <w:pPr>
        <w:ind w:left="667" w:right="-3"/>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s</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2"/>
          <w:sz w:val="17"/>
          <w:szCs w:val="17"/>
        </w:rPr>
        <w:t>i</w:t>
      </w:r>
      <w:r>
        <w:rPr>
          <w:rFonts w:ascii="Arial" w:eastAsia="Arial" w:hAnsi="Arial" w:cs="Arial"/>
          <w:spacing w:val="1"/>
          <w:sz w:val="17"/>
          <w:szCs w:val="17"/>
        </w:rPr>
        <w:t>sf</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y </w:t>
      </w:r>
      <w:r>
        <w:rPr>
          <w:rFonts w:ascii="Arial" w:eastAsia="Arial" w:hAnsi="Arial" w:cs="Arial"/>
          <w:spacing w:val="-1"/>
          <w:sz w:val="17"/>
          <w:szCs w:val="17"/>
        </w:rPr>
        <w:t>qua</w:t>
      </w:r>
      <w:r>
        <w:rPr>
          <w:rFonts w:ascii="Arial" w:eastAsia="Arial" w:hAnsi="Arial" w:cs="Arial"/>
          <w:sz w:val="17"/>
          <w:szCs w:val="17"/>
        </w:rPr>
        <w:t>li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w:t>
      </w:r>
      <w:r>
        <w:rPr>
          <w:rFonts w:ascii="Arial" w:eastAsia="Arial" w:hAnsi="Arial" w:cs="Arial"/>
          <w:spacing w:val="-1"/>
          <w:sz w:val="17"/>
          <w:szCs w:val="17"/>
        </w:rPr>
        <w:t>w</w:t>
      </w:r>
      <w:r>
        <w:rPr>
          <w:rFonts w:ascii="Arial" w:eastAsia="Arial" w:hAnsi="Arial" w:cs="Arial"/>
          <w:spacing w:val="-2"/>
          <w:sz w:val="17"/>
          <w:szCs w:val="17"/>
        </w:rPr>
        <w:t>i</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 m</w:t>
      </w:r>
      <w:r>
        <w:rPr>
          <w:rFonts w:ascii="Arial" w:eastAsia="Arial" w:hAnsi="Arial" w:cs="Arial"/>
          <w:spacing w:val="-2"/>
          <w:sz w:val="17"/>
          <w:szCs w:val="17"/>
        </w:rPr>
        <w:t>e</w:t>
      </w:r>
      <w:r>
        <w:rPr>
          <w:rFonts w:ascii="Arial" w:eastAsia="Arial" w:hAnsi="Arial" w:cs="Arial"/>
          <w:spacing w:val="-1"/>
          <w:sz w:val="17"/>
          <w:szCs w:val="17"/>
        </w:rPr>
        <w:t>an</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Sa</w:t>
      </w:r>
      <w:r>
        <w:rPr>
          <w:rFonts w:ascii="Arial" w:eastAsia="Arial" w:hAnsi="Arial" w:cs="Arial"/>
          <w:sz w:val="17"/>
          <w:szCs w:val="17"/>
        </w:rPr>
        <w:t xml:space="preserve">le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Go</w:t>
      </w:r>
      <w:r>
        <w:rPr>
          <w:rFonts w:ascii="Arial" w:eastAsia="Arial" w:hAnsi="Arial" w:cs="Arial"/>
          <w:spacing w:val="1"/>
          <w:sz w:val="17"/>
          <w:szCs w:val="17"/>
        </w:rPr>
        <w:t>o</w:t>
      </w:r>
      <w:r>
        <w:rPr>
          <w:rFonts w:ascii="Arial" w:eastAsia="Arial" w:hAnsi="Arial" w:cs="Arial"/>
          <w:spacing w:val="-1"/>
          <w:sz w:val="17"/>
          <w:szCs w:val="17"/>
        </w:rPr>
        <w:t>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1979</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 xml:space="preserve">s </w:t>
      </w:r>
      <w:r>
        <w:rPr>
          <w:rFonts w:ascii="Arial" w:eastAsia="Arial" w:hAnsi="Arial" w:cs="Arial"/>
          <w:spacing w:val="-1"/>
          <w:sz w:val="17"/>
          <w:szCs w:val="17"/>
        </w:rPr>
        <w:t>a</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de</w:t>
      </w:r>
      <w:r>
        <w:rPr>
          <w:rFonts w:ascii="Arial" w:eastAsia="Arial" w:hAnsi="Arial" w:cs="Arial"/>
          <w:spacing w:val="2"/>
          <w:sz w:val="17"/>
          <w:szCs w:val="17"/>
        </w:rPr>
        <w:t>d</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ce</w:t>
      </w:r>
      <w:r>
        <w:rPr>
          <w:rFonts w:ascii="Arial" w:eastAsia="Arial" w:hAnsi="Arial" w:cs="Arial"/>
          <w:spacing w:val="-1"/>
          <w:sz w:val="17"/>
          <w:szCs w:val="17"/>
        </w:rPr>
        <w:t>p</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ha</w:t>
      </w:r>
      <w:r>
        <w:rPr>
          <w:rFonts w:ascii="Arial" w:eastAsia="Arial" w:hAnsi="Arial" w:cs="Arial"/>
          <w:sz w:val="17"/>
          <w:szCs w:val="17"/>
        </w:rPr>
        <w:t xml:space="preserve">t </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ne</w:t>
      </w:r>
      <w:r>
        <w:rPr>
          <w:rFonts w:ascii="Arial" w:eastAsia="Arial" w:hAnsi="Arial" w:cs="Arial"/>
          <w:spacing w:val="1"/>
          <w:sz w:val="17"/>
          <w:szCs w:val="17"/>
        </w:rPr>
        <w:t>s</w:t>
      </w:r>
      <w:r>
        <w:rPr>
          <w:rFonts w:ascii="Arial" w:eastAsia="Arial" w:hAnsi="Arial" w:cs="Arial"/>
          <w:sz w:val="17"/>
          <w:szCs w:val="17"/>
        </w:rPr>
        <w:t xml:space="preserve">s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pu</w:t>
      </w:r>
      <w:r>
        <w:rPr>
          <w:rFonts w:ascii="Arial" w:eastAsia="Arial" w:hAnsi="Arial" w:cs="Arial"/>
          <w:spacing w:val="1"/>
          <w:sz w:val="17"/>
          <w:szCs w:val="17"/>
        </w:rPr>
        <w:t>r</w:t>
      </w:r>
      <w:r>
        <w:rPr>
          <w:rFonts w:ascii="Arial" w:eastAsia="Arial" w:hAnsi="Arial" w:cs="Arial"/>
          <w:spacing w:val="-1"/>
          <w:sz w:val="17"/>
          <w:szCs w:val="17"/>
        </w:rPr>
        <w:t>po</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e lim</w:t>
      </w:r>
      <w:r>
        <w:rPr>
          <w:rFonts w:ascii="Arial" w:eastAsia="Arial" w:hAnsi="Arial" w:cs="Arial"/>
          <w:spacing w:val="-2"/>
          <w:sz w:val="17"/>
          <w:szCs w:val="17"/>
        </w:rPr>
        <w:t>it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g</w:t>
      </w:r>
      <w:r>
        <w:rPr>
          <w:rFonts w:ascii="Arial" w:eastAsia="Arial" w:hAnsi="Arial" w:cs="Arial"/>
          <w:spacing w:val="1"/>
          <w:sz w:val="17"/>
          <w:szCs w:val="17"/>
        </w:rPr>
        <w:t>o</w:t>
      </w:r>
      <w:r>
        <w:rPr>
          <w:rFonts w:ascii="Arial" w:eastAsia="Arial" w:hAnsi="Arial" w:cs="Arial"/>
          <w:spacing w:val="-1"/>
          <w:sz w:val="17"/>
          <w:szCs w:val="17"/>
        </w:rPr>
        <w:t>od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be</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f</w:t>
      </w:r>
      <w:r>
        <w:rPr>
          <w:rFonts w:ascii="Arial" w:eastAsia="Arial" w:hAnsi="Arial" w:cs="Arial"/>
          <w:sz w:val="17"/>
          <w:szCs w:val="17"/>
        </w:rPr>
        <w:t>it</w:t>
      </w:r>
      <w:r>
        <w:rPr>
          <w:rFonts w:ascii="Arial" w:eastAsia="Arial" w:hAnsi="Arial" w:cs="Arial"/>
          <w:spacing w:val="1"/>
          <w:sz w:val="17"/>
          <w:szCs w:val="17"/>
        </w:rPr>
        <w:t xml:space="preserve"> f</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pacing w:val="2"/>
          <w:sz w:val="17"/>
          <w:szCs w:val="17"/>
        </w:rPr>
        <w:t>l</w:t>
      </w:r>
      <w:r>
        <w:rPr>
          <w:rFonts w:ascii="Arial" w:eastAsia="Arial" w:hAnsi="Arial" w:cs="Arial"/>
          <w:spacing w:val="-1"/>
          <w:sz w:val="17"/>
          <w:szCs w:val="17"/>
        </w:rPr>
        <w:t>a</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pu</w:t>
      </w:r>
      <w:r>
        <w:rPr>
          <w:rFonts w:ascii="Arial" w:eastAsia="Arial" w:hAnsi="Arial" w:cs="Arial"/>
          <w:spacing w:val="1"/>
          <w:sz w:val="17"/>
          <w:szCs w:val="17"/>
        </w:rPr>
        <w:t>r</w:t>
      </w:r>
      <w:r>
        <w:rPr>
          <w:rFonts w:ascii="Arial" w:eastAsia="Arial" w:hAnsi="Arial" w:cs="Arial"/>
          <w:spacing w:val="-1"/>
          <w:sz w:val="17"/>
          <w:szCs w:val="17"/>
        </w:rPr>
        <w:t>po</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he</w:t>
      </w:r>
      <w:r>
        <w:rPr>
          <w:rFonts w:ascii="Arial" w:eastAsia="Arial" w:hAnsi="Arial" w:cs="Arial"/>
          <w:sz w:val="17"/>
          <w:szCs w:val="17"/>
        </w:rPr>
        <w:t xml:space="preserve">ld </w:t>
      </w:r>
      <w:r>
        <w:rPr>
          <w:rFonts w:ascii="Arial" w:eastAsia="Arial" w:hAnsi="Arial" w:cs="Arial"/>
          <w:spacing w:val="-1"/>
          <w:sz w:val="17"/>
          <w:szCs w:val="17"/>
        </w:rPr>
        <w:t>ou</w:t>
      </w:r>
      <w:r>
        <w:rPr>
          <w:rFonts w:ascii="Arial" w:eastAsia="Arial" w:hAnsi="Arial" w:cs="Arial"/>
          <w:sz w:val="17"/>
          <w:szCs w:val="17"/>
        </w:rPr>
        <w:t>t</w:t>
      </w:r>
      <w:r>
        <w:rPr>
          <w:rFonts w:ascii="Arial" w:eastAsia="Arial" w:hAnsi="Arial" w:cs="Arial"/>
          <w:spacing w:val="1"/>
          <w:sz w:val="17"/>
          <w:szCs w:val="17"/>
        </w:rPr>
        <w:t xml:space="preserve"> e</w:t>
      </w:r>
      <w:r>
        <w:rPr>
          <w:rFonts w:ascii="Arial" w:eastAsia="Arial" w:hAnsi="Arial" w:cs="Arial"/>
          <w:spacing w:val="-1"/>
          <w:sz w:val="17"/>
          <w:szCs w:val="17"/>
        </w:rPr>
        <w:t>xp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ss</w:t>
      </w:r>
      <w:r>
        <w:rPr>
          <w:rFonts w:ascii="Arial" w:eastAsia="Arial" w:hAnsi="Arial" w:cs="Arial"/>
          <w:sz w:val="17"/>
          <w:szCs w:val="17"/>
        </w:rPr>
        <w:t xml:space="preserve">ly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d</w:t>
      </w:r>
      <w:r>
        <w:rPr>
          <w:rFonts w:ascii="Arial" w:eastAsia="Arial" w:hAnsi="Arial" w:cs="Arial"/>
          <w:sz w:val="17"/>
          <w:szCs w:val="17"/>
        </w:rPr>
        <w:t xml:space="preserve">e </w:t>
      </w:r>
      <w:r>
        <w:rPr>
          <w:rFonts w:ascii="Arial" w:eastAsia="Arial" w:hAnsi="Arial" w:cs="Arial"/>
          <w:spacing w:val="1"/>
          <w:sz w:val="17"/>
          <w:szCs w:val="17"/>
        </w:rPr>
        <w:t>k</w:t>
      </w:r>
      <w:r>
        <w:rPr>
          <w:rFonts w:ascii="Arial" w:eastAsia="Arial" w:hAnsi="Arial" w:cs="Arial"/>
          <w:spacing w:val="-1"/>
          <w:sz w:val="17"/>
          <w:szCs w:val="17"/>
        </w:rPr>
        <w:t>now</w:t>
      </w:r>
      <w:r>
        <w:rPr>
          <w:rFonts w:ascii="Arial" w:eastAsia="Arial" w:hAnsi="Arial" w:cs="Arial"/>
          <w:sz w:val="17"/>
          <w:szCs w:val="17"/>
        </w:rPr>
        <w:t xml:space="preserve">n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ss</w:t>
      </w:r>
      <w:r>
        <w:rPr>
          <w:rFonts w:ascii="Arial" w:eastAsia="Arial" w:hAnsi="Arial" w:cs="Arial"/>
          <w:sz w:val="17"/>
          <w:szCs w:val="17"/>
        </w:rPr>
        <w:t xml:space="preserve">ly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pacing w:val="-4"/>
          <w:sz w:val="17"/>
          <w:szCs w:val="17"/>
        </w:rPr>
        <w:t>e</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li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2"/>
          <w:sz w:val="17"/>
          <w:szCs w:val="17"/>
        </w:rPr>
        <w: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k</w:t>
      </w:r>
      <w:r>
        <w:rPr>
          <w:rFonts w:ascii="Arial" w:eastAsia="Arial" w:hAnsi="Arial" w:cs="Arial"/>
          <w:spacing w:val="-2"/>
          <w:sz w:val="17"/>
          <w:szCs w:val="17"/>
        </w:rPr>
        <w:t>i</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4"/>
          <w:sz w:val="17"/>
          <w:szCs w:val="17"/>
        </w:rPr>
        <w:t>a</w:t>
      </w:r>
      <w:r>
        <w:rPr>
          <w:rFonts w:ascii="Arial" w:eastAsia="Arial" w:hAnsi="Arial" w:cs="Arial"/>
          <w:spacing w:val="-1"/>
          <w:sz w:val="17"/>
          <w:szCs w:val="17"/>
        </w:rPr>
        <w:t>n</w:t>
      </w:r>
      <w:r>
        <w:rPr>
          <w:rFonts w:ascii="Arial" w:eastAsia="Arial" w:hAnsi="Arial" w:cs="Arial"/>
          <w:sz w:val="17"/>
          <w:szCs w:val="17"/>
        </w:rPr>
        <w:t>d j</w:t>
      </w:r>
      <w:r>
        <w:rPr>
          <w:rFonts w:ascii="Arial" w:eastAsia="Arial" w:hAnsi="Arial" w:cs="Arial"/>
          <w:spacing w:val="-1"/>
          <w:sz w:val="17"/>
          <w:szCs w:val="17"/>
        </w:rPr>
        <w:t>ud</w:t>
      </w:r>
      <w:r>
        <w:rPr>
          <w:rFonts w:ascii="Arial" w:eastAsia="Arial" w:hAnsi="Arial" w:cs="Arial"/>
          <w:spacing w:val="1"/>
          <w:sz w:val="17"/>
          <w:szCs w:val="17"/>
        </w:rPr>
        <w:t>g</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d</w:t>
      </w:r>
    </w:p>
    <w:p w14:paraId="1AB1BBE8" w14:textId="77777777" w:rsidR="00834D5B" w:rsidRDefault="00834D5B">
      <w:pPr>
        <w:spacing w:before="9" w:line="100" w:lineRule="exact"/>
        <w:rPr>
          <w:sz w:val="11"/>
          <w:szCs w:val="11"/>
        </w:rPr>
      </w:pPr>
    </w:p>
    <w:p w14:paraId="2F8283D5" w14:textId="77777777" w:rsidR="00834D5B" w:rsidRDefault="00EA11E5">
      <w:pPr>
        <w:ind w:left="667"/>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3</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ly</w:t>
      </w:r>
      <w:proofErr w:type="gramEnd"/>
      <w:r>
        <w:rPr>
          <w:rFonts w:ascii="Arial" w:eastAsia="Arial" w:hAnsi="Arial" w:cs="Arial"/>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pacing w:val="1"/>
          <w:sz w:val="17"/>
          <w:szCs w:val="17"/>
        </w:rPr>
        <w:t>p</w:t>
      </w:r>
      <w:r>
        <w:rPr>
          <w:rFonts w:ascii="Arial" w:eastAsia="Arial" w:hAnsi="Arial" w:cs="Arial"/>
          <w:spacing w:val="-1"/>
          <w:sz w:val="17"/>
          <w:szCs w:val="17"/>
        </w:rPr>
        <w:t>p</w:t>
      </w:r>
      <w:r>
        <w:rPr>
          <w:rFonts w:ascii="Arial" w:eastAsia="Arial" w:hAnsi="Arial" w:cs="Arial"/>
          <w:sz w:val="17"/>
          <w:szCs w:val="17"/>
        </w:rPr>
        <w:t>li</w:t>
      </w:r>
      <w:r>
        <w:rPr>
          <w:rFonts w:ascii="Arial" w:eastAsia="Arial" w:hAnsi="Arial" w:cs="Arial"/>
          <w:spacing w:val="1"/>
          <w:sz w:val="17"/>
          <w:szCs w:val="17"/>
        </w:rPr>
        <w:t>c</w:t>
      </w:r>
      <w:r>
        <w:rPr>
          <w:rFonts w:ascii="Arial" w:eastAsia="Arial" w:hAnsi="Arial" w:cs="Arial"/>
          <w:spacing w:val="-1"/>
          <w:sz w:val="17"/>
          <w:szCs w:val="17"/>
        </w:rPr>
        <w:t>ab</w:t>
      </w:r>
      <w:r>
        <w:rPr>
          <w:rFonts w:ascii="Arial" w:eastAsia="Arial" w:hAnsi="Arial" w:cs="Arial"/>
          <w:sz w:val="17"/>
          <w:szCs w:val="17"/>
        </w:rPr>
        <w:t xml:space="preserve">le </w:t>
      </w:r>
      <w:r>
        <w:rPr>
          <w:rFonts w:ascii="Arial" w:eastAsia="Arial" w:hAnsi="Arial" w:cs="Arial"/>
          <w:spacing w:val="-1"/>
          <w:sz w:val="17"/>
          <w:szCs w:val="17"/>
        </w:rPr>
        <w:t>Qua</w:t>
      </w:r>
      <w:r>
        <w:rPr>
          <w:rFonts w:ascii="Arial" w:eastAsia="Arial" w:hAnsi="Arial" w:cs="Arial"/>
          <w:spacing w:val="3"/>
          <w:sz w:val="17"/>
          <w:szCs w:val="17"/>
        </w:rPr>
        <w:t>l</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pacing w:val="1"/>
          <w:sz w:val="17"/>
          <w:szCs w:val="17"/>
        </w:rPr>
        <w:t>ss</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e</w:t>
      </w:r>
    </w:p>
    <w:p w14:paraId="3D083FF8" w14:textId="77777777" w:rsidR="00834D5B" w:rsidRDefault="00EA11E5">
      <w:pPr>
        <w:spacing w:line="180" w:lineRule="exact"/>
        <w:ind w:left="667"/>
        <w:rPr>
          <w:rFonts w:ascii="Arial" w:eastAsia="Arial" w:hAnsi="Arial" w:cs="Arial"/>
          <w:sz w:val="17"/>
          <w:szCs w:val="17"/>
        </w:rPr>
      </w:pPr>
      <w:r>
        <w:rPr>
          <w:rFonts w:ascii="Arial" w:eastAsia="Arial" w:hAnsi="Arial" w:cs="Arial"/>
          <w:spacing w:val="-1"/>
          <w:sz w:val="17"/>
          <w:szCs w:val="17"/>
        </w:rPr>
        <w:t>Requ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2"/>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008AF2C7" w14:textId="77777777" w:rsidR="00834D5B" w:rsidRDefault="00834D5B">
      <w:pPr>
        <w:spacing w:before="1" w:line="120" w:lineRule="exact"/>
        <w:rPr>
          <w:sz w:val="12"/>
          <w:szCs w:val="12"/>
        </w:rPr>
      </w:pPr>
    </w:p>
    <w:p w14:paraId="6D905C0F" w14:textId="77777777" w:rsidR="00834D5B" w:rsidRDefault="00EA11E5">
      <w:pPr>
        <w:ind w:left="100" w:right="84"/>
        <w:rPr>
          <w:rFonts w:ascii="Arial" w:eastAsia="Arial" w:hAnsi="Arial" w:cs="Arial"/>
          <w:sz w:val="17"/>
          <w:szCs w:val="17"/>
        </w:rPr>
      </w:pPr>
      <w:r>
        <w:rPr>
          <w:rFonts w:ascii="Arial" w:eastAsia="Arial" w:hAnsi="Arial" w:cs="Arial"/>
          <w:spacing w:val="-1"/>
          <w:sz w:val="17"/>
          <w:szCs w:val="17"/>
        </w:rPr>
        <w:t>d</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app</w:t>
      </w:r>
      <w:r>
        <w:rPr>
          <w:rFonts w:ascii="Arial" w:eastAsia="Arial" w:hAnsi="Arial" w:cs="Arial"/>
          <w:sz w:val="17"/>
          <w:szCs w:val="17"/>
        </w:rPr>
        <w:t xml:space="preserve">ly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4"/>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ob</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in</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proofErr w:type="spellStart"/>
      <w:r>
        <w:rPr>
          <w:rFonts w:ascii="Arial" w:eastAsia="Arial" w:hAnsi="Arial" w:cs="Arial"/>
          <w:sz w:val="17"/>
          <w:szCs w:val="17"/>
        </w:rPr>
        <w:t>li</w:t>
      </w:r>
      <w:r>
        <w:rPr>
          <w:rFonts w:ascii="Arial" w:eastAsia="Arial" w:hAnsi="Arial" w:cs="Arial"/>
          <w:spacing w:val="1"/>
          <w:sz w:val="17"/>
          <w:szCs w:val="17"/>
        </w:rPr>
        <w:t>c</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s</w:t>
      </w:r>
      <w:proofErr w:type="spellEnd"/>
      <w:r>
        <w:rPr>
          <w:rFonts w:ascii="Arial" w:eastAsia="Arial" w:hAnsi="Arial" w:cs="Arial"/>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o im</w:t>
      </w:r>
      <w:r>
        <w:rPr>
          <w:rFonts w:ascii="Arial" w:eastAsia="Arial" w:hAnsi="Arial" w:cs="Arial"/>
          <w:spacing w:val="-2"/>
          <w:sz w:val="17"/>
          <w:szCs w:val="17"/>
        </w:rPr>
        <w:t>p</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y 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pe</w:t>
      </w:r>
      <w:r>
        <w:rPr>
          <w:rFonts w:ascii="Arial" w:eastAsia="Arial" w:hAnsi="Arial" w:cs="Arial"/>
          <w:spacing w:val="1"/>
          <w:sz w:val="17"/>
          <w:szCs w:val="17"/>
        </w:rPr>
        <w:t>rf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UK</w:t>
      </w:r>
      <w:r>
        <w:rPr>
          <w:rFonts w:ascii="Arial" w:eastAsia="Arial" w:hAnsi="Arial" w:cs="Arial"/>
          <w:sz w:val="17"/>
          <w:szCs w:val="17"/>
        </w:rPr>
        <w:t xml:space="preserve">. </w:t>
      </w:r>
      <w:r>
        <w:rPr>
          <w:rFonts w:ascii="Arial" w:eastAsia="Arial" w:hAnsi="Arial" w:cs="Arial"/>
          <w:spacing w:val="2"/>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ov</w:t>
      </w:r>
      <w:r>
        <w:rPr>
          <w:rFonts w:ascii="Arial" w:eastAsia="Arial" w:hAnsi="Arial" w:cs="Arial"/>
          <w:sz w:val="17"/>
          <w:szCs w:val="17"/>
        </w:rPr>
        <w:t>i</w:t>
      </w:r>
      <w:r>
        <w:rPr>
          <w:rFonts w:ascii="Arial" w:eastAsia="Arial" w:hAnsi="Arial" w:cs="Arial"/>
          <w:spacing w:val="-1"/>
          <w:sz w:val="17"/>
          <w:szCs w:val="17"/>
        </w:rPr>
        <w:t>d</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r</w:t>
      </w:r>
      <w:r>
        <w:rPr>
          <w:rFonts w:ascii="Arial" w:eastAsia="Arial" w:hAnsi="Arial" w:cs="Arial"/>
          <w:spacing w:val="-1"/>
          <w:sz w:val="17"/>
          <w:szCs w:val="17"/>
        </w:rPr>
        <w:t>ea</w:t>
      </w:r>
      <w:r>
        <w:rPr>
          <w:rFonts w:ascii="Arial" w:eastAsia="Arial" w:hAnsi="Arial" w:cs="Arial"/>
          <w:spacing w:val="1"/>
          <w:sz w:val="17"/>
          <w:szCs w:val="17"/>
        </w:rPr>
        <w:t>s</w:t>
      </w:r>
      <w:r>
        <w:rPr>
          <w:rFonts w:ascii="Arial" w:eastAsia="Arial" w:hAnsi="Arial" w:cs="Arial"/>
          <w:spacing w:val="-1"/>
          <w:sz w:val="17"/>
          <w:szCs w:val="17"/>
        </w:rPr>
        <w:t>onab</w:t>
      </w:r>
      <w:r>
        <w:rPr>
          <w:rFonts w:ascii="Arial" w:eastAsia="Arial" w:hAnsi="Arial" w:cs="Arial"/>
          <w:spacing w:val="3"/>
          <w:sz w:val="17"/>
          <w:szCs w:val="17"/>
        </w:rPr>
        <w:t>l</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ss</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r</w:t>
      </w:r>
      <w:r>
        <w:rPr>
          <w:rFonts w:ascii="Arial" w:eastAsia="Arial" w:hAnsi="Arial" w:cs="Arial"/>
          <w:spacing w:val="-1"/>
          <w:sz w:val="17"/>
          <w:szCs w:val="17"/>
        </w:rPr>
        <w:t>ega</w:t>
      </w:r>
      <w:r>
        <w:rPr>
          <w:rFonts w:ascii="Arial" w:eastAsia="Arial" w:hAnsi="Arial" w:cs="Arial"/>
          <w:spacing w:val="1"/>
          <w:sz w:val="17"/>
          <w:szCs w:val="17"/>
        </w:rPr>
        <w:t>r</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ev</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proofErr w:type="spellStart"/>
      <w:r>
        <w:rPr>
          <w:rFonts w:ascii="Arial" w:eastAsia="Arial" w:hAnsi="Arial" w:cs="Arial"/>
          <w:spacing w:val="-1"/>
          <w:sz w:val="17"/>
          <w:szCs w:val="17"/>
        </w:rPr>
        <w:t>de</w:t>
      </w:r>
      <w:r>
        <w:rPr>
          <w:rFonts w:ascii="Arial" w:eastAsia="Arial" w:hAnsi="Arial" w:cs="Arial"/>
          <w:spacing w:val="1"/>
          <w:sz w:val="17"/>
          <w:szCs w:val="17"/>
        </w:rPr>
        <w:t>f</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e</w:t>
      </w:r>
      <w:proofErr w:type="spellEnd"/>
      <w:r>
        <w:rPr>
          <w:rFonts w:ascii="Arial" w:eastAsia="Arial" w:hAnsi="Arial" w:cs="Arial"/>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y</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tt</w:t>
      </w:r>
      <w:r>
        <w:rPr>
          <w:rFonts w:ascii="Arial" w:eastAsia="Arial" w:hAnsi="Arial" w:cs="Arial"/>
          <w:spacing w:val="-4"/>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pacing w:val="-2"/>
          <w:sz w:val="17"/>
          <w:szCs w:val="17"/>
        </w:rPr>
        <w:t>i</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app</w:t>
      </w:r>
      <w:r>
        <w:rPr>
          <w:rFonts w:ascii="Arial" w:eastAsia="Arial" w:hAnsi="Arial" w:cs="Arial"/>
          <w:sz w:val="17"/>
          <w:szCs w:val="17"/>
        </w:rPr>
        <w:t>li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 xml:space="preserve">h </w:t>
      </w:r>
      <w:proofErr w:type="spellStart"/>
      <w:r>
        <w:rPr>
          <w:rFonts w:ascii="Arial" w:eastAsia="Arial" w:hAnsi="Arial" w:cs="Arial"/>
          <w:sz w:val="17"/>
          <w:szCs w:val="17"/>
        </w:rPr>
        <w:t>l</w:t>
      </w:r>
      <w:r>
        <w:rPr>
          <w:rFonts w:ascii="Arial" w:eastAsia="Arial" w:hAnsi="Arial" w:cs="Arial"/>
          <w:spacing w:val="-2"/>
          <w:sz w:val="17"/>
          <w:szCs w:val="17"/>
        </w:rPr>
        <w:t>i</w:t>
      </w:r>
      <w:r>
        <w:rPr>
          <w:rFonts w:ascii="Arial" w:eastAsia="Arial" w:hAnsi="Arial" w:cs="Arial"/>
          <w:spacing w:val="1"/>
          <w:sz w:val="17"/>
          <w:szCs w:val="17"/>
        </w:rPr>
        <w:t>c</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pacing w:val="-1"/>
          <w:sz w:val="17"/>
          <w:szCs w:val="17"/>
        </w:rPr>
        <w:t>e</w:t>
      </w:r>
      <w:proofErr w:type="spellEnd"/>
      <w:r>
        <w:rPr>
          <w:rFonts w:ascii="Arial" w:eastAsia="Arial" w:hAnsi="Arial" w:cs="Arial"/>
          <w:sz w:val="17"/>
          <w:szCs w:val="17"/>
        </w:rPr>
        <w:t>.</w:t>
      </w:r>
    </w:p>
    <w:p w14:paraId="5628AC40" w14:textId="77777777" w:rsidR="00834D5B" w:rsidRDefault="00834D5B">
      <w:pPr>
        <w:spacing w:before="9" w:line="100" w:lineRule="exact"/>
        <w:rPr>
          <w:sz w:val="11"/>
          <w:szCs w:val="11"/>
        </w:rPr>
      </w:pPr>
    </w:p>
    <w:p w14:paraId="716501EB" w14:textId="77777777" w:rsidR="00834D5B" w:rsidRDefault="00EA11E5">
      <w:pPr>
        <w:ind w:left="100"/>
        <w:rPr>
          <w:rFonts w:ascii="Arial" w:eastAsia="Arial" w:hAnsi="Arial" w:cs="Arial"/>
          <w:sz w:val="17"/>
          <w:szCs w:val="17"/>
        </w:rPr>
      </w:pPr>
      <w:r>
        <w:rPr>
          <w:rFonts w:ascii="Arial" w:eastAsia="Arial" w:hAnsi="Arial" w:cs="Arial"/>
          <w:b/>
          <w:sz w:val="17"/>
          <w:szCs w:val="17"/>
        </w:rPr>
        <w:t xml:space="preserve">9            </w:t>
      </w:r>
      <w:r>
        <w:rPr>
          <w:rFonts w:ascii="Arial" w:eastAsia="Arial" w:hAnsi="Arial" w:cs="Arial"/>
          <w:b/>
          <w:spacing w:val="14"/>
          <w:sz w:val="17"/>
          <w:szCs w:val="17"/>
        </w:rPr>
        <w:t xml:space="preserve"> </w:t>
      </w:r>
      <w:r>
        <w:rPr>
          <w:rFonts w:ascii="Arial" w:eastAsia="Arial" w:hAnsi="Arial" w:cs="Arial"/>
          <w:b/>
          <w:spacing w:val="-1"/>
          <w:sz w:val="17"/>
          <w:szCs w:val="17"/>
        </w:rPr>
        <w:t>Supp</w:t>
      </w:r>
      <w:r>
        <w:rPr>
          <w:rFonts w:ascii="Arial" w:eastAsia="Arial" w:hAnsi="Arial" w:cs="Arial"/>
          <w:b/>
          <w:spacing w:val="3"/>
          <w:sz w:val="17"/>
          <w:szCs w:val="17"/>
        </w:rPr>
        <w:t>l</w:t>
      </w:r>
      <w:r>
        <w:rPr>
          <w:rFonts w:ascii="Arial" w:eastAsia="Arial" w:hAnsi="Arial" w:cs="Arial"/>
          <w:b/>
          <w:sz w:val="17"/>
          <w:szCs w:val="17"/>
        </w:rPr>
        <w:t>y</w:t>
      </w:r>
      <w:r>
        <w:rPr>
          <w:rFonts w:ascii="Arial" w:eastAsia="Arial" w:hAnsi="Arial" w:cs="Arial"/>
          <w:b/>
          <w:spacing w:val="-3"/>
          <w:sz w:val="17"/>
          <w:szCs w:val="17"/>
        </w:rPr>
        <w:t xml:space="preserve"> </w:t>
      </w:r>
      <w:r>
        <w:rPr>
          <w:rFonts w:ascii="Arial" w:eastAsia="Arial" w:hAnsi="Arial" w:cs="Arial"/>
          <w:b/>
          <w:spacing w:val="-1"/>
          <w:sz w:val="17"/>
          <w:szCs w:val="17"/>
        </w:rPr>
        <w:t>o</w:t>
      </w:r>
      <w:r>
        <w:rPr>
          <w:rFonts w:ascii="Arial" w:eastAsia="Arial" w:hAnsi="Arial" w:cs="Arial"/>
          <w:b/>
          <w:sz w:val="17"/>
          <w:szCs w:val="17"/>
        </w:rPr>
        <w:t>f</w:t>
      </w:r>
      <w:r>
        <w:rPr>
          <w:rFonts w:ascii="Arial" w:eastAsia="Arial" w:hAnsi="Arial" w:cs="Arial"/>
          <w:b/>
          <w:spacing w:val="1"/>
          <w:sz w:val="17"/>
          <w:szCs w:val="17"/>
        </w:rPr>
        <w:t xml:space="preserve"> </w:t>
      </w:r>
      <w:r>
        <w:rPr>
          <w:rFonts w:ascii="Arial" w:eastAsia="Arial" w:hAnsi="Arial" w:cs="Arial"/>
          <w:b/>
          <w:spacing w:val="-1"/>
          <w:sz w:val="17"/>
          <w:szCs w:val="17"/>
        </w:rPr>
        <w:t>Ha</w:t>
      </w:r>
      <w:r>
        <w:rPr>
          <w:rFonts w:ascii="Arial" w:eastAsia="Arial" w:hAnsi="Arial" w:cs="Arial"/>
          <w:b/>
          <w:spacing w:val="1"/>
          <w:sz w:val="17"/>
          <w:szCs w:val="17"/>
        </w:rPr>
        <w:t>z</w:t>
      </w:r>
      <w:r>
        <w:rPr>
          <w:rFonts w:ascii="Arial" w:eastAsia="Arial" w:hAnsi="Arial" w:cs="Arial"/>
          <w:b/>
          <w:spacing w:val="-1"/>
          <w:sz w:val="17"/>
          <w:szCs w:val="17"/>
        </w:rPr>
        <w:t>a</w:t>
      </w:r>
      <w:r>
        <w:rPr>
          <w:rFonts w:ascii="Arial" w:eastAsia="Arial" w:hAnsi="Arial" w:cs="Arial"/>
          <w:b/>
          <w:spacing w:val="1"/>
          <w:sz w:val="17"/>
          <w:szCs w:val="17"/>
        </w:rPr>
        <w:t>r</w:t>
      </w:r>
      <w:r>
        <w:rPr>
          <w:rFonts w:ascii="Arial" w:eastAsia="Arial" w:hAnsi="Arial" w:cs="Arial"/>
          <w:b/>
          <w:spacing w:val="-1"/>
          <w:sz w:val="17"/>
          <w:szCs w:val="17"/>
        </w:rPr>
        <w:t>do</w:t>
      </w:r>
      <w:r>
        <w:rPr>
          <w:rFonts w:ascii="Arial" w:eastAsia="Arial" w:hAnsi="Arial" w:cs="Arial"/>
          <w:b/>
          <w:spacing w:val="1"/>
          <w:sz w:val="17"/>
          <w:szCs w:val="17"/>
        </w:rPr>
        <w:t>u</w:t>
      </w:r>
      <w:r>
        <w:rPr>
          <w:rFonts w:ascii="Arial" w:eastAsia="Arial" w:hAnsi="Arial" w:cs="Arial"/>
          <w:b/>
          <w:sz w:val="17"/>
          <w:szCs w:val="17"/>
        </w:rPr>
        <w:t xml:space="preserve">s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pacing w:val="-1"/>
          <w:sz w:val="17"/>
          <w:szCs w:val="17"/>
        </w:rPr>
        <w:t>o</w:t>
      </w:r>
      <w:r>
        <w:rPr>
          <w:rFonts w:ascii="Arial" w:eastAsia="Arial" w:hAnsi="Arial" w:cs="Arial"/>
          <w:b/>
          <w:sz w:val="17"/>
          <w:szCs w:val="17"/>
        </w:rPr>
        <w:t>r</w:t>
      </w:r>
      <w:r>
        <w:rPr>
          <w:rFonts w:ascii="Arial" w:eastAsia="Arial" w:hAnsi="Arial" w:cs="Arial"/>
          <w:b/>
          <w:spacing w:val="1"/>
          <w:sz w:val="17"/>
          <w:szCs w:val="17"/>
        </w:rPr>
        <w:t xml:space="preserve"> </w:t>
      </w:r>
      <w:r>
        <w:rPr>
          <w:rFonts w:ascii="Arial" w:eastAsia="Arial" w:hAnsi="Arial" w:cs="Arial"/>
          <w:b/>
          <w:spacing w:val="-1"/>
          <w:sz w:val="17"/>
          <w:szCs w:val="17"/>
        </w:rPr>
        <w:t>De</w:t>
      </w:r>
      <w:r>
        <w:rPr>
          <w:rFonts w:ascii="Arial" w:eastAsia="Arial" w:hAnsi="Arial" w:cs="Arial"/>
          <w:b/>
          <w:spacing w:val="1"/>
          <w:sz w:val="17"/>
          <w:szCs w:val="17"/>
        </w:rPr>
        <w:t>li</w:t>
      </w:r>
      <w:r>
        <w:rPr>
          <w:rFonts w:ascii="Arial" w:eastAsia="Arial" w:hAnsi="Arial" w:cs="Arial"/>
          <w:b/>
          <w:spacing w:val="-1"/>
          <w:sz w:val="17"/>
          <w:szCs w:val="17"/>
        </w:rPr>
        <w:t>ve</w:t>
      </w:r>
      <w:r>
        <w:rPr>
          <w:rFonts w:ascii="Arial" w:eastAsia="Arial" w:hAnsi="Arial" w:cs="Arial"/>
          <w:b/>
          <w:spacing w:val="1"/>
          <w:sz w:val="17"/>
          <w:szCs w:val="17"/>
        </w:rPr>
        <w:t>r</w:t>
      </w:r>
      <w:r>
        <w:rPr>
          <w:rFonts w:ascii="Arial" w:eastAsia="Arial" w:hAnsi="Arial" w:cs="Arial"/>
          <w:b/>
          <w:spacing w:val="-1"/>
          <w:sz w:val="17"/>
          <w:szCs w:val="17"/>
        </w:rPr>
        <w:t>ab</w:t>
      </w:r>
      <w:r>
        <w:rPr>
          <w:rFonts w:ascii="Arial" w:eastAsia="Arial" w:hAnsi="Arial" w:cs="Arial"/>
          <w:b/>
          <w:spacing w:val="1"/>
          <w:sz w:val="17"/>
          <w:szCs w:val="17"/>
        </w:rPr>
        <w:t>l</w:t>
      </w:r>
      <w:r>
        <w:rPr>
          <w:rFonts w:ascii="Arial" w:eastAsia="Arial" w:hAnsi="Arial" w:cs="Arial"/>
          <w:b/>
          <w:spacing w:val="-1"/>
          <w:sz w:val="17"/>
          <w:szCs w:val="17"/>
        </w:rPr>
        <w:t>e</w:t>
      </w:r>
      <w:r>
        <w:rPr>
          <w:rFonts w:ascii="Arial" w:eastAsia="Arial" w:hAnsi="Arial" w:cs="Arial"/>
          <w:b/>
          <w:sz w:val="17"/>
          <w:szCs w:val="17"/>
        </w:rPr>
        <w:t>s</w:t>
      </w:r>
    </w:p>
    <w:p w14:paraId="4B077913" w14:textId="77777777" w:rsidR="00834D5B" w:rsidRDefault="00834D5B">
      <w:pPr>
        <w:spacing w:before="1" w:line="120" w:lineRule="exact"/>
        <w:rPr>
          <w:sz w:val="12"/>
          <w:szCs w:val="12"/>
        </w:rPr>
      </w:pPr>
    </w:p>
    <w:p w14:paraId="78BCAC89" w14:textId="77777777" w:rsidR="00834D5B" w:rsidRDefault="00EA11E5">
      <w:pPr>
        <w:ind w:left="100" w:right="-25"/>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4"/>
          <w:sz w:val="17"/>
          <w:szCs w:val="17"/>
        </w:rPr>
        <w:t>e</w:t>
      </w:r>
      <w:r>
        <w:rPr>
          <w:rFonts w:ascii="Arial" w:eastAsia="Arial" w:hAnsi="Arial" w:cs="Arial"/>
          <w:spacing w:val="1"/>
          <w:sz w:val="17"/>
          <w:szCs w:val="17"/>
        </w:rPr>
        <w:t>st</w:t>
      </w:r>
      <w:r>
        <w:rPr>
          <w:rFonts w:ascii="Arial" w:eastAsia="Arial" w:hAnsi="Arial" w:cs="Arial"/>
          <w:spacing w:val="-1"/>
          <w:sz w:val="17"/>
          <w:szCs w:val="17"/>
        </w:rPr>
        <w:t>ab</w:t>
      </w:r>
      <w:r>
        <w:rPr>
          <w:rFonts w:ascii="Arial" w:eastAsia="Arial" w:hAnsi="Arial" w:cs="Arial"/>
          <w:sz w:val="17"/>
          <w:szCs w:val="17"/>
        </w:rPr>
        <w:t>li</w:t>
      </w:r>
      <w:r>
        <w:rPr>
          <w:rFonts w:ascii="Arial" w:eastAsia="Arial" w:hAnsi="Arial" w:cs="Arial"/>
          <w:spacing w:val="1"/>
          <w:sz w:val="17"/>
          <w:szCs w:val="17"/>
        </w:rPr>
        <w:t>s</w:t>
      </w:r>
      <w:r>
        <w:rPr>
          <w:rFonts w:ascii="Arial" w:eastAsia="Arial" w:hAnsi="Arial" w:cs="Arial"/>
          <w:sz w:val="17"/>
          <w:szCs w:val="17"/>
        </w:rPr>
        <w:t xml:space="preserve">h </w:t>
      </w:r>
      <w:r>
        <w:rPr>
          <w:rFonts w:ascii="Arial" w:eastAsia="Arial" w:hAnsi="Arial" w:cs="Arial"/>
          <w:spacing w:val="-2"/>
          <w:sz w:val="17"/>
          <w:szCs w:val="17"/>
        </w:rPr>
        <w:t>i</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c</w:t>
      </w:r>
      <w:r>
        <w:rPr>
          <w:rFonts w:ascii="Arial" w:eastAsia="Arial" w:hAnsi="Arial" w:cs="Arial"/>
          <w:spacing w:val="-1"/>
          <w:sz w:val="17"/>
          <w:szCs w:val="17"/>
        </w:rPr>
        <w:t>on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Dange</w:t>
      </w:r>
      <w:r>
        <w:rPr>
          <w:rFonts w:ascii="Arial" w:eastAsia="Arial" w:hAnsi="Arial" w:cs="Arial"/>
          <w:spacing w:val="1"/>
          <w:sz w:val="17"/>
          <w:szCs w:val="17"/>
        </w:rPr>
        <w:t>ro</w:t>
      </w:r>
      <w:r>
        <w:rPr>
          <w:rFonts w:ascii="Arial" w:eastAsia="Arial" w:hAnsi="Arial" w:cs="Arial"/>
          <w:spacing w:val="-1"/>
          <w:sz w:val="17"/>
          <w:szCs w:val="17"/>
        </w:rPr>
        <w:t>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Good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de</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ne</w:t>
      </w:r>
      <w:r>
        <w:rPr>
          <w:rFonts w:ascii="Arial" w:eastAsia="Arial" w:hAnsi="Arial" w:cs="Arial"/>
          <w:sz w:val="17"/>
          <w:szCs w:val="17"/>
        </w:rPr>
        <w:t xml:space="preserve">d in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Regu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ou</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pacing w:val="-2"/>
          <w:sz w:val="17"/>
          <w:szCs w:val="17"/>
        </w:rPr>
        <w:t>i</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aus</w:t>
      </w:r>
      <w:r>
        <w:rPr>
          <w:rFonts w:ascii="Arial" w:eastAsia="Arial" w:hAnsi="Arial" w:cs="Arial"/>
          <w:sz w:val="17"/>
          <w:szCs w:val="17"/>
        </w:rPr>
        <w:t xml:space="preserve">e </w:t>
      </w:r>
      <w:r>
        <w:rPr>
          <w:rFonts w:ascii="Arial" w:eastAsia="Arial" w:hAnsi="Arial" w:cs="Arial"/>
          <w:spacing w:val="-1"/>
          <w:sz w:val="17"/>
          <w:szCs w:val="17"/>
        </w:rPr>
        <w:t>9</w:t>
      </w:r>
      <w:r>
        <w:rPr>
          <w:rFonts w:ascii="Arial" w:eastAsia="Arial" w:hAnsi="Arial" w:cs="Arial"/>
          <w:sz w:val="17"/>
          <w:szCs w:val="17"/>
        </w:rPr>
        <w:t xml:space="preserve">. </w:t>
      </w:r>
      <w:r>
        <w:rPr>
          <w:rFonts w:ascii="Arial" w:eastAsia="Arial" w:hAnsi="Arial" w:cs="Arial"/>
          <w:spacing w:val="7"/>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d</w:t>
      </w:r>
      <w:r>
        <w:rPr>
          <w:rFonts w:ascii="Arial" w:eastAsia="Arial" w:hAnsi="Arial" w:cs="Arial"/>
          <w:sz w:val="17"/>
          <w:szCs w:val="17"/>
        </w:rPr>
        <w:t xml:space="preserve">o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ck</w:t>
      </w:r>
      <w:r>
        <w:rPr>
          <w:rFonts w:ascii="Arial" w:eastAsia="Arial" w:hAnsi="Arial" w:cs="Arial"/>
          <w:spacing w:val="-1"/>
          <w:sz w:val="17"/>
          <w:szCs w:val="17"/>
        </w:rPr>
        <w:t>age</w:t>
      </w:r>
      <w:r>
        <w:rPr>
          <w:rFonts w:ascii="Arial" w:eastAsia="Arial" w:hAnsi="Arial" w:cs="Arial"/>
          <w:sz w:val="17"/>
          <w:szCs w:val="17"/>
        </w:rPr>
        <w:t xml:space="preserve">d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U</w:t>
      </w:r>
      <w:r>
        <w:rPr>
          <w:rFonts w:ascii="Arial" w:eastAsia="Arial" w:hAnsi="Arial" w:cs="Arial"/>
          <w:sz w:val="17"/>
          <w:szCs w:val="17"/>
        </w:rPr>
        <w:t xml:space="preserve">K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wo</w:t>
      </w:r>
      <w:r>
        <w:rPr>
          <w:rFonts w:ascii="Arial" w:eastAsia="Arial" w:hAnsi="Arial" w:cs="Arial"/>
          <w:spacing w:val="1"/>
          <w:sz w:val="17"/>
          <w:szCs w:val="17"/>
        </w:rPr>
        <w:t>r</w:t>
      </w:r>
      <w:r>
        <w:rPr>
          <w:rFonts w:ascii="Arial" w:eastAsia="Arial" w:hAnsi="Arial" w:cs="Arial"/>
          <w:sz w:val="17"/>
          <w:szCs w:val="17"/>
        </w:rPr>
        <w:t>l</w:t>
      </w:r>
      <w:r>
        <w:rPr>
          <w:rFonts w:ascii="Arial" w:eastAsia="Arial" w:hAnsi="Arial" w:cs="Arial"/>
          <w:spacing w:val="-1"/>
          <w:sz w:val="17"/>
          <w:szCs w:val="17"/>
        </w:rPr>
        <w:t>dw</w:t>
      </w:r>
      <w:r>
        <w:rPr>
          <w:rFonts w:ascii="Arial" w:eastAsia="Arial" w:hAnsi="Arial" w:cs="Arial"/>
          <w:sz w:val="17"/>
          <w:szCs w:val="17"/>
        </w:rPr>
        <w:t>i</w:t>
      </w:r>
      <w:r>
        <w:rPr>
          <w:rFonts w:ascii="Arial" w:eastAsia="Arial" w:hAnsi="Arial" w:cs="Arial"/>
          <w:spacing w:val="-1"/>
          <w:sz w:val="17"/>
          <w:szCs w:val="17"/>
        </w:rPr>
        <w:t>d</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h</w:t>
      </w:r>
      <w:r>
        <w:rPr>
          <w:rFonts w:ascii="Arial" w:eastAsia="Arial" w:hAnsi="Arial" w:cs="Arial"/>
          <w:sz w:val="17"/>
          <w:szCs w:val="17"/>
        </w:rPr>
        <w:t>i</w:t>
      </w:r>
      <w:r>
        <w:rPr>
          <w:rFonts w:ascii="Arial" w:eastAsia="Arial" w:hAnsi="Arial" w:cs="Arial"/>
          <w:spacing w:val="-1"/>
          <w:sz w:val="17"/>
          <w:szCs w:val="17"/>
        </w:rPr>
        <w:t>p</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y</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o</w:t>
      </w:r>
      <w:r>
        <w:rPr>
          <w:rFonts w:ascii="Arial" w:eastAsia="Arial" w:hAnsi="Arial" w:cs="Arial"/>
          <w:spacing w:val="-1"/>
          <w:sz w:val="17"/>
          <w:szCs w:val="17"/>
        </w:rPr>
        <w:t>de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pacing w:val="-1"/>
          <w:sz w:val="17"/>
          <w:szCs w:val="17"/>
        </w:rPr>
        <w:t>po</w:t>
      </w:r>
      <w:r>
        <w:rPr>
          <w:rFonts w:ascii="Arial" w:eastAsia="Arial" w:hAnsi="Arial" w:cs="Arial"/>
          <w:spacing w:val="1"/>
          <w:sz w:val="17"/>
          <w:szCs w:val="17"/>
        </w:rPr>
        <w:t>r</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ll</w:t>
      </w:r>
      <w:r>
        <w:rPr>
          <w:rFonts w:ascii="Arial" w:eastAsia="Arial" w:hAnsi="Arial" w:cs="Arial"/>
          <w:spacing w:val="-1"/>
          <w:sz w:val="17"/>
          <w:szCs w:val="17"/>
        </w:rPr>
        <w:t>ow</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un</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e</w:t>
      </w:r>
      <w:r>
        <w:rPr>
          <w:rFonts w:ascii="Arial" w:eastAsia="Arial" w:hAnsi="Arial" w:cs="Arial"/>
          <w:spacing w:val="-3"/>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7933ED6A" w14:textId="77777777" w:rsidR="00834D5B" w:rsidRDefault="00834D5B">
      <w:pPr>
        <w:spacing w:before="9" w:line="100" w:lineRule="exact"/>
        <w:rPr>
          <w:sz w:val="11"/>
          <w:szCs w:val="11"/>
        </w:rPr>
      </w:pPr>
    </w:p>
    <w:p w14:paraId="58280034" w14:textId="77777777" w:rsidR="00834D5B" w:rsidRDefault="00EA11E5">
      <w:pPr>
        <w:ind w:left="667" w:right="-6"/>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Te</w:t>
      </w:r>
      <w:r>
        <w:rPr>
          <w:rFonts w:ascii="Arial" w:eastAsia="Arial" w:hAnsi="Arial" w:cs="Arial"/>
          <w:spacing w:val="1"/>
          <w:sz w:val="17"/>
          <w:szCs w:val="17"/>
        </w:rPr>
        <w:t>c</w:t>
      </w:r>
      <w:r>
        <w:rPr>
          <w:rFonts w:ascii="Arial" w:eastAsia="Arial" w:hAnsi="Arial" w:cs="Arial"/>
          <w:spacing w:val="-1"/>
          <w:sz w:val="17"/>
          <w:szCs w:val="17"/>
        </w:rPr>
        <w:t>hn</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I</w:t>
      </w:r>
      <w:r>
        <w:rPr>
          <w:rFonts w:ascii="Arial" w:eastAsia="Arial" w:hAnsi="Arial" w:cs="Arial"/>
          <w:spacing w:val="-1"/>
          <w:sz w:val="17"/>
          <w:szCs w:val="17"/>
        </w:rPr>
        <w:t>n</w:t>
      </w:r>
      <w:r>
        <w:rPr>
          <w:rFonts w:ascii="Arial" w:eastAsia="Arial" w:hAnsi="Arial" w:cs="Arial"/>
          <w:spacing w:val="1"/>
          <w:sz w:val="17"/>
          <w:szCs w:val="17"/>
        </w:rPr>
        <w:t>str</w:t>
      </w:r>
      <w:r>
        <w:rPr>
          <w:rFonts w:ascii="Arial" w:eastAsia="Arial" w:hAnsi="Arial" w:cs="Arial"/>
          <w:spacing w:val="-1"/>
          <w:sz w:val="17"/>
          <w:szCs w:val="17"/>
        </w:rPr>
        <w:t>uc</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t</w:t>
      </w:r>
      <w:r>
        <w:rPr>
          <w:rFonts w:ascii="Arial" w:eastAsia="Arial" w:hAnsi="Arial" w:cs="Arial"/>
          <w:spacing w:val="-4"/>
          <w:sz w:val="17"/>
          <w:szCs w:val="17"/>
        </w:rPr>
        <w:t>h</w:t>
      </w:r>
      <w:r>
        <w:rPr>
          <w:rFonts w:ascii="Arial" w:eastAsia="Arial" w:hAnsi="Arial" w:cs="Arial"/>
          <w:sz w:val="17"/>
          <w:szCs w:val="17"/>
        </w:rPr>
        <w:t xml:space="preserve">e </w:t>
      </w:r>
      <w:r>
        <w:rPr>
          <w:rFonts w:ascii="Arial" w:eastAsia="Arial" w:hAnsi="Arial" w:cs="Arial"/>
          <w:spacing w:val="-1"/>
          <w:sz w:val="17"/>
          <w:szCs w:val="17"/>
        </w:rPr>
        <w:t>Sa</w:t>
      </w:r>
      <w:r>
        <w:rPr>
          <w:rFonts w:ascii="Arial" w:eastAsia="Arial" w:hAnsi="Arial" w:cs="Arial"/>
          <w:spacing w:val="1"/>
          <w:sz w:val="17"/>
          <w:szCs w:val="17"/>
        </w:rPr>
        <w:t>f</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s</w:t>
      </w:r>
      <w:r>
        <w:rPr>
          <w:rFonts w:ascii="Arial" w:eastAsia="Arial" w:hAnsi="Arial" w:cs="Arial"/>
          <w:spacing w:val="-1"/>
          <w:sz w:val="17"/>
          <w:szCs w:val="17"/>
        </w:rPr>
        <w:t>po</w:t>
      </w:r>
      <w:r>
        <w:rPr>
          <w:rFonts w:ascii="Arial" w:eastAsia="Arial" w:hAnsi="Arial" w:cs="Arial"/>
          <w:spacing w:val="1"/>
          <w:sz w:val="17"/>
          <w:szCs w:val="17"/>
        </w:rPr>
        <w:t>r</w:t>
      </w:r>
      <w:r>
        <w:rPr>
          <w:rFonts w:ascii="Arial" w:eastAsia="Arial" w:hAnsi="Arial" w:cs="Arial"/>
          <w:sz w:val="17"/>
          <w:szCs w:val="17"/>
        </w:rPr>
        <w:t xml:space="preserve">t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Dan</w:t>
      </w:r>
      <w:r>
        <w:rPr>
          <w:rFonts w:ascii="Arial" w:eastAsia="Arial" w:hAnsi="Arial" w:cs="Arial"/>
          <w:spacing w:val="1"/>
          <w:sz w:val="17"/>
          <w:szCs w:val="17"/>
        </w:rPr>
        <w:t>g</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Good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z w:val="17"/>
          <w:szCs w:val="17"/>
        </w:rPr>
        <w:t>ir</w:t>
      </w:r>
      <w:r>
        <w:rPr>
          <w:rFonts w:ascii="Arial" w:eastAsia="Arial" w:hAnsi="Arial" w:cs="Arial"/>
          <w:spacing w:val="1"/>
          <w:sz w:val="17"/>
          <w:szCs w:val="17"/>
        </w:rPr>
        <w:t xml:space="preserve"> (I</w:t>
      </w:r>
      <w:r>
        <w:rPr>
          <w:rFonts w:ascii="Arial" w:eastAsia="Arial" w:hAnsi="Arial" w:cs="Arial"/>
          <w:spacing w:val="-1"/>
          <w:sz w:val="17"/>
          <w:szCs w:val="17"/>
        </w:rPr>
        <w:t>CA</w:t>
      </w:r>
      <w:r>
        <w:rPr>
          <w:rFonts w:ascii="Arial" w:eastAsia="Arial" w:hAnsi="Arial" w:cs="Arial"/>
          <w:spacing w:val="3"/>
          <w:sz w:val="17"/>
          <w:szCs w:val="17"/>
        </w:rPr>
        <w:t>O</w:t>
      </w:r>
      <w:r>
        <w:rPr>
          <w:rFonts w:ascii="Arial" w:eastAsia="Arial" w:hAnsi="Arial" w:cs="Arial"/>
          <w:spacing w:val="1"/>
          <w:sz w:val="17"/>
          <w:szCs w:val="17"/>
        </w:rPr>
        <w:t>)</w:t>
      </w:r>
      <w:r>
        <w:rPr>
          <w:rFonts w:ascii="Arial" w:eastAsia="Arial" w:hAnsi="Arial" w:cs="Arial"/>
          <w:sz w:val="17"/>
          <w:szCs w:val="17"/>
        </w:rPr>
        <w:t>,</w:t>
      </w:r>
      <w:r>
        <w:rPr>
          <w:rFonts w:ascii="Arial" w:eastAsia="Arial" w:hAnsi="Arial" w:cs="Arial"/>
          <w:spacing w:val="1"/>
          <w:sz w:val="17"/>
          <w:szCs w:val="17"/>
        </w:rPr>
        <w:t xml:space="preserve"> I</w:t>
      </w:r>
      <w:r>
        <w:rPr>
          <w:rFonts w:ascii="Arial" w:eastAsia="Arial" w:hAnsi="Arial" w:cs="Arial"/>
          <w:spacing w:val="-1"/>
          <w:sz w:val="17"/>
          <w:szCs w:val="17"/>
        </w:rPr>
        <w:t>AT</w:t>
      </w:r>
      <w:r>
        <w:rPr>
          <w:rFonts w:ascii="Arial" w:eastAsia="Arial" w:hAnsi="Arial" w:cs="Arial"/>
          <w:sz w:val="17"/>
          <w:szCs w:val="17"/>
        </w:rPr>
        <w:t xml:space="preserve">A </w:t>
      </w:r>
      <w:r>
        <w:rPr>
          <w:rFonts w:ascii="Arial" w:eastAsia="Arial" w:hAnsi="Arial" w:cs="Arial"/>
          <w:spacing w:val="-1"/>
          <w:sz w:val="17"/>
          <w:szCs w:val="17"/>
        </w:rPr>
        <w:t>Dange</w:t>
      </w:r>
      <w:r>
        <w:rPr>
          <w:rFonts w:ascii="Arial" w:eastAsia="Arial" w:hAnsi="Arial" w:cs="Arial"/>
          <w:spacing w:val="1"/>
          <w:sz w:val="17"/>
          <w:szCs w:val="17"/>
        </w:rPr>
        <w:t>r</w:t>
      </w:r>
      <w:r>
        <w:rPr>
          <w:rFonts w:ascii="Arial" w:eastAsia="Arial" w:hAnsi="Arial" w:cs="Arial"/>
          <w:spacing w:val="-1"/>
          <w:sz w:val="17"/>
          <w:szCs w:val="17"/>
        </w:rPr>
        <w:t>ou</w:t>
      </w:r>
      <w:r>
        <w:rPr>
          <w:rFonts w:ascii="Arial" w:eastAsia="Arial" w:hAnsi="Arial" w:cs="Arial"/>
          <w:sz w:val="17"/>
          <w:szCs w:val="17"/>
        </w:rPr>
        <w:t>s</w:t>
      </w:r>
    </w:p>
    <w:p w14:paraId="119CBF1C" w14:textId="77777777" w:rsidR="00834D5B" w:rsidRDefault="00EA11E5">
      <w:pPr>
        <w:spacing w:line="180" w:lineRule="exact"/>
        <w:ind w:left="667"/>
        <w:rPr>
          <w:rFonts w:ascii="Arial" w:eastAsia="Arial" w:hAnsi="Arial" w:cs="Arial"/>
          <w:sz w:val="17"/>
          <w:szCs w:val="17"/>
        </w:rPr>
      </w:pPr>
      <w:r>
        <w:rPr>
          <w:rFonts w:ascii="Arial" w:eastAsia="Arial" w:hAnsi="Arial" w:cs="Arial"/>
          <w:spacing w:val="-1"/>
          <w:sz w:val="17"/>
          <w:szCs w:val="17"/>
        </w:rPr>
        <w:t>Good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Re</w:t>
      </w:r>
      <w:r>
        <w:rPr>
          <w:rFonts w:ascii="Arial" w:eastAsia="Arial" w:hAnsi="Arial" w:cs="Arial"/>
          <w:spacing w:val="1"/>
          <w:sz w:val="17"/>
          <w:szCs w:val="17"/>
        </w:rPr>
        <w:t>g</w:t>
      </w:r>
      <w:r>
        <w:rPr>
          <w:rFonts w:ascii="Arial" w:eastAsia="Arial" w:hAnsi="Arial" w:cs="Arial"/>
          <w:spacing w:val="-1"/>
          <w:sz w:val="17"/>
          <w:szCs w:val="17"/>
        </w:rPr>
        <w:t>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w:t>
      </w:r>
    </w:p>
    <w:p w14:paraId="455C3E15" w14:textId="77777777" w:rsidR="00834D5B" w:rsidRDefault="00834D5B">
      <w:pPr>
        <w:spacing w:before="1" w:line="120" w:lineRule="exact"/>
        <w:rPr>
          <w:sz w:val="12"/>
          <w:szCs w:val="12"/>
        </w:rPr>
      </w:pPr>
    </w:p>
    <w:p w14:paraId="7EC68C35" w14:textId="77777777" w:rsidR="00834D5B" w:rsidRDefault="00EA11E5">
      <w:pPr>
        <w:ind w:left="667"/>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ime</w:t>
      </w:r>
      <w:r>
        <w:rPr>
          <w:rFonts w:ascii="Arial" w:eastAsia="Arial" w:hAnsi="Arial" w:cs="Arial"/>
          <w:spacing w:val="-1"/>
          <w:sz w:val="17"/>
          <w:szCs w:val="17"/>
        </w:rPr>
        <w:t xml:space="preserve"> Dan</w:t>
      </w:r>
      <w:r>
        <w:rPr>
          <w:rFonts w:ascii="Arial" w:eastAsia="Arial" w:hAnsi="Arial" w:cs="Arial"/>
          <w:spacing w:val="1"/>
          <w:sz w:val="17"/>
          <w:szCs w:val="17"/>
        </w:rPr>
        <w:t>g</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Good</w:t>
      </w:r>
      <w:r>
        <w:rPr>
          <w:rFonts w:ascii="Arial" w:eastAsia="Arial" w:hAnsi="Arial" w:cs="Arial"/>
          <w:sz w:val="17"/>
          <w:szCs w:val="17"/>
        </w:rPr>
        <w:t>s</w:t>
      </w:r>
    </w:p>
    <w:p w14:paraId="21FDD2A1" w14:textId="77777777" w:rsidR="00834D5B" w:rsidRDefault="00EA11E5">
      <w:pPr>
        <w:spacing w:line="180" w:lineRule="exact"/>
        <w:ind w:left="667"/>
        <w:rPr>
          <w:rFonts w:ascii="Arial" w:eastAsia="Arial" w:hAnsi="Arial" w:cs="Arial"/>
          <w:sz w:val="17"/>
          <w:szCs w:val="17"/>
        </w:rPr>
      </w:pPr>
      <w:r>
        <w:rPr>
          <w:rFonts w:ascii="Arial" w:eastAsia="Arial" w:hAnsi="Arial" w:cs="Arial"/>
          <w:spacing w:val="1"/>
          <w:sz w:val="17"/>
          <w:szCs w:val="17"/>
        </w:rPr>
        <w:t>(I</w:t>
      </w:r>
      <w:r>
        <w:rPr>
          <w:rFonts w:ascii="Arial" w:eastAsia="Arial" w:hAnsi="Arial" w:cs="Arial"/>
          <w:sz w:val="17"/>
          <w:szCs w:val="17"/>
        </w:rPr>
        <w:t>M</w:t>
      </w:r>
      <w:r>
        <w:rPr>
          <w:rFonts w:ascii="Arial" w:eastAsia="Arial" w:hAnsi="Arial" w:cs="Arial"/>
          <w:spacing w:val="-1"/>
          <w:sz w:val="17"/>
          <w:szCs w:val="17"/>
        </w:rPr>
        <w:t>D</w:t>
      </w:r>
      <w:r>
        <w:rPr>
          <w:rFonts w:ascii="Arial" w:eastAsia="Arial" w:hAnsi="Arial" w:cs="Arial"/>
          <w:sz w:val="17"/>
          <w:szCs w:val="17"/>
        </w:rPr>
        <w:t>G)</w:t>
      </w:r>
      <w:r>
        <w:rPr>
          <w:rFonts w:ascii="Arial" w:eastAsia="Arial" w:hAnsi="Arial" w:cs="Arial"/>
          <w:spacing w:val="2"/>
          <w:sz w:val="17"/>
          <w:szCs w:val="17"/>
        </w:rPr>
        <w:t xml:space="preserve"> </w:t>
      </w:r>
      <w:r>
        <w:rPr>
          <w:rFonts w:ascii="Arial" w:eastAsia="Arial" w:hAnsi="Arial" w:cs="Arial"/>
          <w:spacing w:val="-1"/>
          <w:sz w:val="17"/>
          <w:szCs w:val="17"/>
        </w:rPr>
        <w:t>Code</w:t>
      </w:r>
      <w:r>
        <w:rPr>
          <w:rFonts w:ascii="Arial" w:eastAsia="Arial" w:hAnsi="Arial" w:cs="Arial"/>
          <w:sz w:val="17"/>
          <w:szCs w:val="17"/>
        </w:rPr>
        <w:t>;</w:t>
      </w:r>
    </w:p>
    <w:p w14:paraId="21862A41" w14:textId="77777777" w:rsidR="00834D5B" w:rsidRDefault="00834D5B">
      <w:pPr>
        <w:spacing w:before="1" w:line="120" w:lineRule="exact"/>
        <w:rPr>
          <w:sz w:val="12"/>
          <w:szCs w:val="12"/>
        </w:rPr>
      </w:pPr>
    </w:p>
    <w:p w14:paraId="330FC932" w14:textId="77777777" w:rsidR="00834D5B" w:rsidRDefault="00EA11E5">
      <w:pPr>
        <w:ind w:left="667"/>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3</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Re</w:t>
      </w:r>
      <w:r>
        <w:rPr>
          <w:rFonts w:ascii="Arial" w:eastAsia="Arial" w:hAnsi="Arial" w:cs="Arial"/>
          <w:spacing w:val="1"/>
          <w:sz w:val="17"/>
          <w:szCs w:val="17"/>
        </w:rPr>
        <w:t>g</w:t>
      </w:r>
      <w:r>
        <w:rPr>
          <w:rFonts w:ascii="Arial" w:eastAsia="Arial" w:hAnsi="Arial" w:cs="Arial"/>
          <w:spacing w:val="-1"/>
          <w:sz w:val="17"/>
          <w:szCs w:val="17"/>
        </w:rPr>
        <w:t>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n</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ona</w:t>
      </w:r>
      <w:r>
        <w:rPr>
          <w:rFonts w:ascii="Arial" w:eastAsia="Arial" w:hAnsi="Arial" w:cs="Arial"/>
          <w:sz w:val="17"/>
          <w:szCs w:val="17"/>
        </w:rPr>
        <w:t>l</w:t>
      </w:r>
    </w:p>
    <w:p w14:paraId="7FA644DF" w14:textId="77777777" w:rsidR="00834D5B" w:rsidRDefault="00EA11E5">
      <w:pPr>
        <w:spacing w:line="180" w:lineRule="exact"/>
        <w:ind w:left="667"/>
        <w:rPr>
          <w:rFonts w:ascii="Arial" w:eastAsia="Arial" w:hAnsi="Arial" w:cs="Arial"/>
          <w:sz w:val="17"/>
          <w:szCs w:val="17"/>
        </w:rPr>
      </w:pPr>
      <w:r>
        <w:rPr>
          <w:rFonts w:ascii="Arial" w:eastAsia="Arial" w:hAnsi="Arial" w:cs="Arial"/>
          <w:spacing w:val="-1"/>
          <w:sz w:val="17"/>
          <w:szCs w:val="17"/>
        </w:rPr>
        <w:t>Ca</w:t>
      </w:r>
      <w:r>
        <w:rPr>
          <w:rFonts w:ascii="Arial" w:eastAsia="Arial" w:hAnsi="Arial" w:cs="Arial"/>
          <w:spacing w:val="1"/>
          <w:sz w:val="17"/>
          <w:szCs w:val="17"/>
        </w:rPr>
        <w:t>rr</w:t>
      </w:r>
      <w:r>
        <w:rPr>
          <w:rFonts w:ascii="Arial" w:eastAsia="Arial" w:hAnsi="Arial" w:cs="Arial"/>
          <w:sz w:val="17"/>
          <w:szCs w:val="17"/>
        </w:rPr>
        <w:t>i</w:t>
      </w:r>
      <w:r>
        <w:rPr>
          <w:rFonts w:ascii="Arial" w:eastAsia="Arial" w:hAnsi="Arial" w:cs="Arial"/>
          <w:spacing w:val="-1"/>
          <w:sz w:val="17"/>
          <w:szCs w:val="17"/>
        </w:rPr>
        <w:t>ag</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Dan</w:t>
      </w:r>
      <w:r>
        <w:rPr>
          <w:rFonts w:ascii="Arial" w:eastAsia="Arial" w:hAnsi="Arial" w:cs="Arial"/>
          <w:spacing w:val="1"/>
          <w:sz w:val="17"/>
          <w:szCs w:val="17"/>
        </w:rPr>
        <w:t>g</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Go</w:t>
      </w:r>
      <w:r>
        <w:rPr>
          <w:rFonts w:ascii="Arial" w:eastAsia="Arial" w:hAnsi="Arial" w:cs="Arial"/>
          <w:spacing w:val="1"/>
          <w:sz w:val="17"/>
          <w:szCs w:val="17"/>
        </w:rPr>
        <w:t>o</w:t>
      </w:r>
      <w:r>
        <w:rPr>
          <w:rFonts w:ascii="Arial" w:eastAsia="Arial" w:hAnsi="Arial" w:cs="Arial"/>
          <w:spacing w:val="-1"/>
          <w:sz w:val="17"/>
          <w:szCs w:val="17"/>
        </w:rPr>
        <w:t>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Ra</w:t>
      </w:r>
      <w:r>
        <w:rPr>
          <w:rFonts w:ascii="Arial" w:eastAsia="Arial" w:hAnsi="Arial" w:cs="Arial"/>
          <w:sz w:val="17"/>
          <w:szCs w:val="17"/>
        </w:rPr>
        <w:t>il</w:t>
      </w:r>
      <w:r>
        <w:rPr>
          <w:rFonts w:ascii="Arial" w:eastAsia="Arial" w:hAnsi="Arial" w:cs="Arial"/>
          <w:spacing w:val="1"/>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I</w:t>
      </w:r>
      <w:r>
        <w:rPr>
          <w:rFonts w:ascii="Arial" w:eastAsia="Arial" w:hAnsi="Arial" w:cs="Arial"/>
          <w:spacing w:val="4"/>
          <w:sz w:val="17"/>
          <w:szCs w:val="17"/>
        </w:rPr>
        <w:t>D</w:t>
      </w:r>
      <w:r>
        <w:rPr>
          <w:rFonts w:ascii="Arial" w:eastAsia="Arial" w:hAnsi="Arial" w:cs="Arial"/>
          <w:spacing w:val="1"/>
          <w:sz w:val="17"/>
          <w:szCs w:val="17"/>
        </w:rPr>
        <w:t>)</w:t>
      </w:r>
      <w:r>
        <w:rPr>
          <w:rFonts w:ascii="Arial" w:eastAsia="Arial" w:hAnsi="Arial" w:cs="Arial"/>
          <w:sz w:val="17"/>
          <w:szCs w:val="17"/>
        </w:rPr>
        <w:t>;</w:t>
      </w:r>
      <w:r>
        <w:rPr>
          <w:rFonts w:ascii="Arial" w:eastAsia="Arial" w:hAnsi="Arial" w:cs="Arial"/>
          <w:spacing w:val="-1"/>
          <w:sz w:val="17"/>
          <w:szCs w:val="17"/>
        </w:rPr>
        <w:t xml:space="preserve"> an</w:t>
      </w:r>
      <w:r>
        <w:rPr>
          <w:rFonts w:ascii="Arial" w:eastAsia="Arial" w:hAnsi="Arial" w:cs="Arial"/>
          <w:sz w:val="17"/>
          <w:szCs w:val="17"/>
        </w:rPr>
        <w:t>d</w:t>
      </w:r>
    </w:p>
    <w:p w14:paraId="28AD2AAE" w14:textId="77777777" w:rsidR="00834D5B" w:rsidRDefault="00EA11E5">
      <w:pPr>
        <w:spacing w:before="78"/>
        <w:ind w:left="566"/>
        <w:rPr>
          <w:rFonts w:ascii="Arial" w:eastAsia="Arial" w:hAnsi="Arial" w:cs="Arial"/>
          <w:sz w:val="17"/>
          <w:szCs w:val="17"/>
        </w:rPr>
      </w:pPr>
      <w:r>
        <w:br w:type="column"/>
      </w:r>
      <w:r>
        <w:rPr>
          <w:rFonts w:ascii="Arial" w:eastAsia="Arial" w:hAnsi="Arial" w:cs="Arial"/>
          <w:spacing w:val="1"/>
          <w:sz w:val="17"/>
          <w:szCs w:val="17"/>
        </w:rPr>
        <w:t>(</w:t>
      </w:r>
      <w:r>
        <w:rPr>
          <w:rFonts w:ascii="Arial" w:eastAsia="Arial" w:hAnsi="Arial" w:cs="Arial"/>
          <w:spacing w:val="-1"/>
          <w:sz w:val="17"/>
          <w:szCs w:val="17"/>
        </w:rPr>
        <w:t>4</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Eu</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p</w:t>
      </w:r>
      <w:r>
        <w:rPr>
          <w:rFonts w:ascii="Arial" w:eastAsia="Arial" w:hAnsi="Arial" w:cs="Arial"/>
          <w:spacing w:val="-1"/>
          <w:sz w:val="17"/>
          <w:szCs w:val="17"/>
        </w:rPr>
        <w:t>ea</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pacing w:val="-1"/>
          <w:sz w:val="17"/>
          <w:szCs w:val="17"/>
        </w:rPr>
        <w:t>g</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cer</w:t>
      </w:r>
      <w:r>
        <w:rPr>
          <w:rFonts w:ascii="Arial" w:eastAsia="Arial" w:hAnsi="Arial" w:cs="Arial"/>
          <w:spacing w:val="-1"/>
          <w:sz w:val="17"/>
          <w:szCs w:val="17"/>
        </w:rPr>
        <w:t>n</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
    <w:p w14:paraId="164B1EDE" w14:textId="77777777" w:rsidR="00834D5B" w:rsidRDefault="00EA11E5">
      <w:pPr>
        <w:spacing w:line="180" w:lineRule="exact"/>
        <w:ind w:left="566"/>
        <w:rPr>
          <w:rFonts w:ascii="Arial" w:eastAsia="Arial" w:hAnsi="Arial" w:cs="Arial"/>
          <w:sz w:val="17"/>
          <w:szCs w:val="17"/>
        </w:rPr>
      </w:pP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Ca</w:t>
      </w:r>
      <w:r>
        <w:rPr>
          <w:rFonts w:ascii="Arial" w:eastAsia="Arial" w:hAnsi="Arial" w:cs="Arial"/>
          <w:spacing w:val="1"/>
          <w:sz w:val="17"/>
          <w:szCs w:val="17"/>
        </w:rPr>
        <w:t>rr</w:t>
      </w:r>
      <w:r>
        <w:rPr>
          <w:rFonts w:ascii="Arial" w:eastAsia="Arial" w:hAnsi="Arial" w:cs="Arial"/>
          <w:sz w:val="17"/>
          <w:szCs w:val="17"/>
        </w:rPr>
        <w:t>i</w:t>
      </w:r>
      <w:r>
        <w:rPr>
          <w:rFonts w:ascii="Arial" w:eastAsia="Arial" w:hAnsi="Arial" w:cs="Arial"/>
          <w:spacing w:val="-1"/>
          <w:sz w:val="17"/>
          <w:szCs w:val="17"/>
        </w:rPr>
        <w:t>ag</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D</w:t>
      </w:r>
      <w:r>
        <w:rPr>
          <w:rFonts w:ascii="Arial" w:eastAsia="Arial" w:hAnsi="Arial" w:cs="Arial"/>
          <w:spacing w:val="5"/>
          <w:sz w:val="17"/>
          <w:szCs w:val="17"/>
        </w:rPr>
        <w:t>a</w:t>
      </w:r>
      <w:r>
        <w:rPr>
          <w:rFonts w:ascii="Arial" w:eastAsia="Arial" w:hAnsi="Arial" w:cs="Arial"/>
          <w:spacing w:val="-1"/>
          <w:sz w:val="17"/>
          <w:szCs w:val="17"/>
        </w:rPr>
        <w:t>nge</w:t>
      </w:r>
      <w:r>
        <w:rPr>
          <w:rFonts w:ascii="Arial" w:eastAsia="Arial" w:hAnsi="Arial" w:cs="Arial"/>
          <w:spacing w:val="3"/>
          <w:sz w:val="17"/>
          <w:szCs w:val="17"/>
        </w:rPr>
        <w:t>r</w:t>
      </w:r>
      <w:r>
        <w:rPr>
          <w:rFonts w:ascii="Arial" w:eastAsia="Arial" w:hAnsi="Arial" w:cs="Arial"/>
          <w:spacing w:val="-1"/>
          <w:sz w:val="17"/>
          <w:szCs w:val="17"/>
        </w:rPr>
        <w:t>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Good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a</w:t>
      </w:r>
      <w:r>
        <w:rPr>
          <w:rFonts w:ascii="Arial" w:eastAsia="Arial" w:hAnsi="Arial" w:cs="Arial"/>
          <w:sz w:val="17"/>
          <w:szCs w:val="17"/>
        </w:rPr>
        <w:t xml:space="preserve">d </w:t>
      </w:r>
      <w:r>
        <w:rPr>
          <w:rFonts w:ascii="Arial" w:eastAsia="Arial" w:hAnsi="Arial" w:cs="Arial"/>
          <w:spacing w:val="1"/>
          <w:sz w:val="17"/>
          <w:szCs w:val="17"/>
        </w:rPr>
        <w:t>(</w:t>
      </w:r>
      <w:r>
        <w:rPr>
          <w:rFonts w:ascii="Arial" w:eastAsia="Arial" w:hAnsi="Arial" w:cs="Arial"/>
          <w:spacing w:val="-1"/>
          <w:sz w:val="17"/>
          <w:szCs w:val="17"/>
        </w:rPr>
        <w:t>AD</w:t>
      </w:r>
      <w:r>
        <w:rPr>
          <w:rFonts w:ascii="Arial" w:eastAsia="Arial" w:hAnsi="Arial" w:cs="Arial"/>
          <w:spacing w:val="2"/>
          <w:sz w:val="17"/>
          <w:szCs w:val="17"/>
        </w:rPr>
        <w:t>R</w:t>
      </w:r>
      <w:r>
        <w:rPr>
          <w:rFonts w:ascii="Arial" w:eastAsia="Arial" w:hAnsi="Arial" w:cs="Arial"/>
          <w:sz w:val="17"/>
          <w:szCs w:val="17"/>
        </w:rPr>
        <w:t>)</w:t>
      </w:r>
    </w:p>
    <w:p w14:paraId="5AEBF354" w14:textId="77777777" w:rsidR="00834D5B" w:rsidRDefault="00EA11E5">
      <w:pPr>
        <w:spacing w:before="1"/>
        <w:ind w:left="720"/>
        <w:rPr>
          <w:rFonts w:ascii="Arial" w:eastAsia="Arial" w:hAnsi="Arial" w:cs="Arial"/>
          <w:sz w:val="17"/>
          <w:szCs w:val="17"/>
        </w:rPr>
      </w:pPr>
      <w:r>
        <w:rPr>
          <w:rFonts w:ascii="Arial" w:eastAsia="Arial" w:hAnsi="Arial" w:cs="Arial"/>
          <w:sz w:val="17"/>
          <w:szCs w:val="17"/>
        </w:rPr>
        <w:t>.</w:t>
      </w:r>
    </w:p>
    <w:p w14:paraId="28E2BEB3" w14:textId="77777777" w:rsidR="00834D5B" w:rsidRDefault="00834D5B">
      <w:pPr>
        <w:spacing w:before="9" w:line="100" w:lineRule="exact"/>
        <w:rPr>
          <w:sz w:val="11"/>
          <w:szCs w:val="11"/>
        </w:rPr>
      </w:pPr>
    </w:p>
    <w:p w14:paraId="1DBAA30F" w14:textId="77777777" w:rsidR="00834D5B" w:rsidRDefault="00EA11E5">
      <w:pPr>
        <w:ind w:right="235"/>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5"/>
          <w:sz w:val="17"/>
          <w:szCs w:val="17"/>
        </w:rPr>
        <w:t xml:space="preserve"> </w:t>
      </w:r>
      <w:r>
        <w:rPr>
          <w:rFonts w:ascii="Arial" w:eastAsia="Arial" w:hAnsi="Arial" w:cs="Arial"/>
          <w:spacing w:val="-1"/>
          <w:sz w:val="17"/>
          <w:szCs w:val="17"/>
        </w:rPr>
        <w:t>Ce</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pacing w:val="-2"/>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n m</w:t>
      </w:r>
      <w:r>
        <w:rPr>
          <w:rFonts w:ascii="Arial" w:eastAsia="Arial" w:hAnsi="Arial" w:cs="Arial"/>
          <w:spacing w:val="-2"/>
          <w:sz w:val="17"/>
          <w:szCs w:val="17"/>
        </w:rPr>
        <w:t>a</w:t>
      </w:r>
      <w:r>
        <w:rPr>
          <w:rFonts w:ascii="Arial" w:eastAsia="Arial" w:hAnsi="Arial" w:cs="Arial"/>
          <w:spacing w:val="1"/>
          <w:sz w:val="17"/>
          <w:szCs w:val="17"/>
        </w:rPr>
        <w:t>rk</w:t>
      </w:r>
      <w:r>
        <w:rPr>
          <w:rFonts w:ascii="Arial" w:eastAsia="Arial" w:hAnsi="Arial" w:cs="Arial"/>
          <w:sz w:val="17"/>
          <w:szCs w:val="17"/>
        </w:rPr>
        <w:t>i</w:t>
      </w:r>
      <w:r>
        <w:rPr>
          <w:rFonts w:ascii="Arial" w:eastAsia="Arial" w:hAnsi="Arial" w:cs="Arial"/>
          <w:spacing w:val="-1"/>
          <w:sz w:val="17"/>
          <w:szCs w:val="17"/>
        </w:rPr>
        <w:t>ngs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po</w:t>
      </w:r>
      <w:r>
        <w:rPr>
          <w:rFonts w:ascii="Arial" w:eastAsia="Arial" w:hAnsi="Arial" w:cs="Arial"/>
          <w:spacing w:val="-2"/>
          <w:sz w:val="17"/>
          <w:szCs w:val="17"/>
        </w:rPr>
        <w:t>r</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U</w:t>
      </w:r>
      <w:r>
        <w:rPr>
          <w:rFonts w:ascii="Arial" w:eastAsia="Arial" w:hAnsi="Arial" w:cs="Arial"/>
          <w:sz w:val="17"/>
          <w:szCs w:val="17"/>
        </w:rPr>
        <w:t>N l</w:t>
      </w:r>
      <w:r>
        <w:rPr>
          <w:rFonts w:ascii="Arial" w:eastAsia="Arial" w:hAnsi="Arial" w:cs="Arial"/>
          <w:spacing w:val="-1"/>
          <w:sz w:val="17"/>
          <w:szCs w:val="17"/>
        </w:rPr>
        <w:t>ogo</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ck</w:t>
      </w:r>
      <w:r>
        <w:rPr>
          <w:rFonts w:ascii="Arial" w:eastAsia="Arial" w:hAnsi="Arial" w:cs="Arial"/>
          <w:spacing w:val="-1"/>
          <w:sz w:val="17"/>
          <w:szCs w:val="17"/>
        </w:rPr>
        <w:t>ag</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od</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o</w:t>
      </w:r>
      <w:r>
        <w:rPr>
          <w:rFonts w:ascii="Arial" w:eastAsia="Arial" w:hAnsi="Arial" w:cs="Arial"/>
          <w:spacing w:val="1"/>
          <w:sz w:val="17"/>
          <w:szCs w:val="17"/>
        </w:rPr>
        <w:t>th</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sc</w:t>
      </w:r>
      <w:r>
        <w:rPr>
          <w:rFonts w:ascii="Arial" w:eastAsia="Arial" w:hAnsi="Arial" w:cs="Arial"/>
          <w:spacing w:val="-2"/>
          <w:sz w:val="17"/>
          <w:szCs w:val="17"/>
        </w:rPr>
        <w:t>ri</w:t>
      </w:r>
      <w:r>
        <w:rPr>
          <w:rFonts w:ascii="Arial" w:eastAsia="Arial" w:hAnsi="Arial" w:cs="Arial"/>
          <w:spacing w:val="-1"/>
          <w:sz w:val="17"/>
          <w:szCs w:val="17"/>
        </w:rPr>
        <w:t>be</w:t>
      </w:r>
      <w:r>
        <w:rPr>
          <w:rFonts w:ascii="Arial" w:eastAsia="Arial" w:hAnsi="Arial" w:cs="Arial"/>
          <w:sz w:val="17"/>
          <w:szCs w:val="17"/>
        </w:rPr>
        <w:t>d 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n i</w:t>
      </w:r>
      <w:r>
        <w:rPr>
          <w:rFonts w:ascii="Arial" w:eastAsia="Arial" w:hAnsi="Arial" w:cs="Arial"/>
          <w:spacing w:val="1"/>
          <w:sz w:val="17"/>
          <w:szCs w:val="17"/>
        </w:rPr>
        <w:t>n</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2"/>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ck</w:t>
      </w:r>
      <w:r>
        <w:rPr>
          <w:rFonts w:ascii="Arial" w:eastAsia="Arial" w:hAnsi="Arial" w:cs="Arial"/>
          <w:spacing w:val="-1"/>
          <w:sz w:val="17"/>
          <w:szCs w:val="17"/>
        </w:rPr>
        <w:t>ag</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rr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pond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uc</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s</w:t>
      </w:r>
      <w:r>
        <w:rPr>
          <w:rFonts w:ascii="Arial" w:eastAsia="Arial" w:hAnsi="Arial" w:cs="Arial"/>
          <w:spacing w:val="1"/>
          <w:sz w:val="17"/>
          <w:szCs w:val="17"/>
        </w:rPr>
        <w:t>f</w:t>
      </w:r>
      <w:r>
        <w:rPr>
          <w:rFonts w:ascii="Arial" w:eastAsia="Arial" w:hAnsi="Arial" w:cs="Arial"/>
          <w:spacing w:val="-1"/>
          <w:sz w:val="17"/>
          <w:szCs w:val="17"/>
        </w:rPr>
        <w:t>u</w:t>
      </w:r>
      <w:r>
        <w:rPr>
          <w:rFonts w:ascii="Arial" w:eastAsia="Arial" w:hAnsi="Arial" w:cs="Arial"/>
          <w:sz w:val="17"/>
          <w:szCs w:val="17"/>
        </w:rPr>
        <w:t xml:space="preserve">lly </w:t>
      </w:r>
      <w:r>
        <w:rPr>
          <w:rFonts w:ascii="Arial" w:eastAsia="Arial" w:hAnsi="Arial" w:cs="Arial"/>
          <w:spacing w:val="-1"/>
          <w:sz w:val="17"/>
          <w:szCs w:val="17"/>
        </w:rPr>
        <w:t>de</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gne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yp</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e m</w:t>
      </w:r>
      <w:r>
        <w:rPr>
          <w:rFonts w:ascii="Arial" w:eastAsia="Arial" w:hAnsi="Arial" w:cs="Arial"/>
          <w:spacing w:val="-2"/>
          <w:sz w:val="17"/>
          <w:szCs w:val="17"/>
        </w:rPr>
        <w:t>a</w:t>
      </w:r>
      <w:r>
        <w:rPr>
          <w:rFonts w:ascii="Arial" w:eastAsia="Arial" w:hAnsi="Arial" w:cs="Arial"/>
          <w:spacing w:val="1"/>
          <w:sz w:val="17"/>
          <w:szCs w:val="17"/>
        </w:rPr>
        <w:t>rk</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ck</w:t>
      </w:r>
      <w:r>
        <w:rPr>
          <w:rFonts w:ascii="Arial" w:eastAsia="Arial" w:hAnsi="Arial" w:cs="Arial"/>
          <w:spacing w:val="-1"/>
          <w:sz w:val="17"/>
          <w:szCs w:val="17"/>
        </w:rPr>
        <w:t>ag</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e</w:t>
      </w:r>
      <w:r>
        <w:rPr>
          <w:rFonts w:ascii="Arial" w:eastAsia="Arial" w:hAnsi="Arial" w:cs="Arial"/>
          <w:spacing w:val="4"/>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ev</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t </w:t>
      </w:r>
      <w:r>
        <w:rPr>
          <w:rFonts w:ascii="Arial" w:eastAsia="Arial" w:hAnsi="Arial" w:cs="Arial"/>
          <w:spacing w:val="1"/>
          <w:sz w:val="17"/>
          <w:szCs w:val="17"/>
        </w:rPr>
        <w:t>r</w:t>
      </w:r>
      <w:r>
        <w:rPr>
          <w:rFonts w:ascii="Arial" w:eastAsia="Arial" w:hAnsi="Arial" w:cs="Arial"/>
          <w:spacing w:val="-1"/>
          <w:sz w:val="17"/>
          <w:szCs w:val="17"/>
        </w:rPr>
        <w:t>egu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p>
    <w:p w14:paraId="1C0E3B9C" w14:textId="77777777" w:rsidR="00834D5B" w:rsidRDefault="00834D5B">
      <w:pPr>
        <w:spacing w:before="1" w:line="120" w:lineRule="exact"/>
        <w:rPr>
          <w:sz w:val="12"/>
          <w:szCs w:val="12"/>
        </w:rPr>
      </w:pPr>
    </w:p>
    <w:p w14:paraId="69119C3F" w14:textId="77777777" w:rsidR="00834D5B" w:rsidRDefault="00EA11E5">
      <w:pPr>
        <w:ind w:right="135"/>
        <w:rPr>
          <w:rFonts w:ascii="Arial" w:eastAsia="Arial" w:hAnsi="Arial" w:cs="Arial"/>
          <w:sz w:val="17"/>
          <w:szCs w:val="17"/>
        </w:rPr>
      </w:pPr>
      <w:proofErr w:type="gramStart"/>
      <w:r>
        <w:rPr>
          <w:rFonts w:ascii="Arial" w:eastAsia="Arial" w:hAnsi="Arial" w:cs="Arial"/>
          <w:spacing w:val="1"/>
          <w:sz w:val="17"/>
          <w:szCs w:val="17"/>
        </w:rPr>
        <w:t>c</w:t>
      </w:r>
      <w:proofErr w:type="gramEnd"/>
      <w:r>
        <w:rPr>
          <w:rFonts w:ascii="Arial" w:eastAsia="Arial" w:hAnsi="Arial" w:cs="Arial"/>
          <w:sz w:val="17"/>
          <w:szCs w:val="17"/>
        </w:rPr>
        <w:t xml:space="preserve">.           </w:t>
      </w:r>
      <w:r>
        <w:rPr>
          <w:rFonts w:ascii="Arial" w:eastAsia="Arial" w:hAnsi="Arial" w:cs="Arial"/>
          <w:spacing w:val="21"/>
          <w:sz w:val="17"/>
          <w:szCs w:val="17"/>
        </w:rPr>
        <w:t xml:space="preserve">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oo</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po</w:t>
      </w:r>
      <w:r>
        <w:rPr>
          <w:rFonts w:ascii="Arial" w:eastAsia="Arial" w:hAnsi="Arial" w:cs="Arial"/>
          <w:spacing w:val="1"/>
          <w:sz w:val="17"/>
          <w:szCs w:val="17"/>
        </w:rPr>
        <w:t>ss</w:t>
      </w:r>
      <w:r>
        <w:rPr>
          <w:rFonts w:ascii="Arial" w:eastAsia="Arial" w:hAnsi="Arial" w:cs="Arial"/>
          <w:sz w:val="17"/>
          <w:szCs w:val="17"/>
        </w:rPr>
        <w:t>i</w:t>
      </w:r>
      <w:r>
        <w:rPr>
          <w:rFonts w:ascii="Arial" w:eastAsia="Arial" w:hAnsi="Arial" w:cs="Arial"/>
          <w:spacing w:val="-1"/>
          <w:sz w:val="17"/>
          <w:szCs w:val="17"/>
        </w:rPr>
        <w:t>b</w:t>
      </w:r>
      <w:r>
        <w:rPr>
          <w:rFonts w:ascii="Arial" w:eastAsia="Arial" w:hAnsi="Arial" w:cs="Arial"/>
          <w:sz w:val="17"/>
          <w:szCs w:val="17"/>
        </w:rPr>
        <w:t xml:space="preserve">le </w:t>
      </w:r>
      <w:r>
        <w:rPr>
          <w:rFonts w:ascii="Arial" w:eastAsia="Arial" w:hAnsi="Arial" w:cs="Arial"/>
          <w:spacing w:val="-1"/>
          <w:sz w:val="17"/>
          <w:szCs w:val="17"/>
        </w:rPr>
        <w:t>an</w:t>
      </w:r>
      <w:r>
        <w:rPr>
          <w:rFonts w:ascii="Arial" w:eastAsia="Arial" w:hAnsi="Arial" w:cs="Arial"/>
          <w:sz w:val="17"/>
          <w:szCs w:val="17"/>
        </w:rPr>
        <w:t xml:space="preserve">d in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ev</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n</w:t>
      </w:r>
      <w:r>
        <w:rPr>
          <w:rFonts w:ascii="Arial" w:eastAsia="Arial" w:hAnsi="Arial" w:cs="Arial"/>
          <w:sz w:val="17"/>
          <w:szCs w:val="17"/>
        </w:rPr>
        <w:t xml:space="preserve">o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pe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d is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pacing w:val="-2"/>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n</w:t>
      </w:r>
      <w:r>
        <w:rPr>
          <w:rFonts w:ascii="Arial" w:eastAsia="Arial" w:hAnsi="Arial" w:cs="Arial"/>
          <w:sz w:val="17"/>
          <w:szCs w:val="17"/>
        </w:rPr>
        <w:t>o 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r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z w:val="17"/>
          <w:szCs w:val="17"/>
        </w:rPr>
        <w:t>e m</w:t>
      </w:r>
      <w:r>
        <w:rPr>
          <w:rFonts w:ascii="Arial" w:eastAsia="Arial" w:hAnsi="Arial" w:cs="Arial"/>
          <w:spacing w:val="-2"/>
          <w:sz w:val="17"/>
          <w:szCs w:val="17"/>
        </w:rPr>
        <w:t>o</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 xml:space="preserve">y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pacing w:val="3"/>
          <w:sz w:val="17"/>
          <w:szCs w:val="17"/>
        </w:rPr>
        <w:t>e</w:t>
      </w:r>
      <w:r>
        <w:rPr>
          <w:rFonts w:ascii="Arial" w:eastAsia="Arial" w:hAnsi="Arial" w:cs="Arial"/>
          <w:spacing w:val="1"/>
          <w:sz w:val="17"/>
          <w:szCs w:val="17"/>
        </w:rPr>
        <w:t>)</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 xml:space="preserve">ll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ov</w:t>
      </w:r>
      <w:r>
        <w:rPr>
          <w:rFonts w:ascii="Arial" w:eastAsia="Arial" w:hAnsi="Arial" w:cs="Arial"/>
          <w:sz w:val="17"/>
          <w:szCs w:val="17"/>
        </w:rPr>
        <w:t>i</w:t>
      </w:r>
      <w:r>
        <w:rPr>
          <w:rFonts w:ascii="Arial" w:eastAsia="Arial" w:hAnsi="Arial" w:cs="Arial"/>
          <w:spacing w:val="-1"/>
          <w:sz w:val="17"/>
          <w:szCs w:val="17"/>
        </w:rPr>
        <w:t>d</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y</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3"/>
          <w:sz w:val="17"/>
          <w:szCs w:val="17"/>
        </w:rPr>
        <w:t>s</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 m</w:t>
      </w:r>
      <w:r>
        <w:rPr>
          <w:rFonts w:ascii="Arial" w:eastAsia="Arial" w:hAnsi="Arial" w:cs="Arial"/>
          <w:spacing w:val="-2"/>
          <w:sz w:val="17"/>
          <w:szCs w:val="17"/>
        </w:rPr>
        <w:t>a</w:t>
      </w:r>
      <w:r>
        <w:rPr>
          <w:rFonts w:ascii="Arial" w:eastAsia="Arial" w:hAnsi="Arial" w:cs="Arial"/>
          <w:spacing w:val="-1"/>
          <w:sz w:val="17"/>
          <w:szCs w:val="17"/>
        </w:rPr>
        <w:t>n</w:t>
      </w:r>
      <w:r>
        <w:rPr>
          <w:rFonts w:ascii="Arial" w:eastAsia="Arial" w:hAnsi="Arial" w:cs="Arial"/>
          <w:spacing w:val="1"/>
          <w:sz w:val="17"/>
          <w:szCs w:val="17"/>
        </w:rPr>
        <w:t>n</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3"/>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 xml:space="preserve">t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scr</w:t>
      </w:r>
      <w:r>
        <w:rPr>
          <w:rFonts w:ascii="Arial" w:eastAsia="Arial" w:hAnsi="Arial" w:cs="Arial"/>
          <w:sz w:val="17"/>
          <w:szCs w:val="17"/>
        </w:rPr>
        <w:t>i</w:t>
      </w:r>
      <w:r>
        <w:rPr>
          <w:rFonts w:ascii="Arial" w:eastAsia="Arial" w:hAnsi="Arial" w:cs="Arial"/>
          <w:spacing w:val="-1"/>
          <w:sz w:val="17"/>
          <w:szCs w:val="17"/>
        </w:rPr>
        <w:t>be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63A40F27" w14:textId="77777777" w:rsidR="00834D5B" w:rsidRDefault="00834D5B">
      <w:pPr>
        <w:spacing w:before="1" w:line="120" w:lineRule="exact"/>
        <w:rPr>
          <w:sz w:val="12"/>
          <w:szCs w:val="12"/>
        </w:rPr>
      </w:pPr>
    </w:p>
    <w:p w14:paraId="27E62515" w14:textId="77777777" w:rsidR="00834D5B" w:rsidRDefault="00EA11E5">
      <w:pPr>
        <w:ind w:left="566" w:right="216"/>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n</w:t>
      </w:r>
      <w:proofErr w:type="gramEnd"/>
      <w:r>
        <w:rPr>
          <w:rFonts w:ascii="Arial" w:eastAsia="Arial" w:hAnsi="Arial" w:cs="Arial"/>
          <w:sz w:val="17"/>
          <w:szCs w:val="17"/>
        </w:rPr>
        <w:t xml:space="preserve">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whe</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be</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 i</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k</w:t>
      </w:r>
      <w:r>
        <w:rPr>
          <w:rFonts w:ascii="Arial" w:eastAsia="Arial" w:hAnsi="Arial" w:cs="Arial"/>
          <w:spacing w:val="-1"/>
          <w:sz w:val="17"/>
          <w:szCs w:val="17"/>
        </w:rPr>
        <w:t>now</w:t>
      </w:r>
      <w:r>
        <w:rPr>
          <w:rFonts w:ascii="Arial" w:eastAsia="Arial" w:hAnsi="Arial" w:cs="Arial"/>
          <w:sz w:val="17"/>
          <w:szCs w:val="17"/>
        </w:rPr>
        <w:t>l</w:t>
      </w:r>
      <w:r>
        <w:rPr>
          <w:rFonts w:ascii="Arial" w:eastAsia="Arial" w:hAnsi="Arial" w:cs="Arial"/>
          <w:spacing w:val="-1"/>
          <w:sz w:val="17"/>
          <w:szCs w:val="17"/>
        </w:rPr>
        <w:t>edg</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Haza</w:t>
      </w:r>
      <w:r>
        <w:rPr>
          <w:rFonts w:ascii="Arial" w:eastAsia="Arial" w:hAnsi="Arial" w:cs="Arial"/>
          <w:spacing w:val="1"/>
          <w:sz w:val="17"/>
          <w:szCs w:val="17"/>
        </w:rPr>
        <w:t>rd</w:t>
      </w:r>
      <w:r>
        <w:rPr>
          <w:rFonts w:ascii="Arial" w:eastAsia="Arial" w:hAnsi="Arial" w:cs="Arial"/>
          <w:spacing w:val="-1"/>
          <w:sz w:val="17"/>
          <w:szCs w:val="17"/>
        </w:rPr>
        <w:t>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w:t>
      </w:r>
      <w:r>
        <w:rPr>
          <w:rFonts w:ascii="Arial" w:eastAsia="Arial" w:hAnsi="Arial" w:cs="Arial"/>
          <w:spacing w:val="1"/>
          <w:sz w:val="17"/>
          <w:szCs w:val="17"/>
        </w:rPr>
        <w:t>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d</w:t>
      </w:r>
    </w:p>
    <w:p w14:paraId="43296F45" w14:textId="77777777" w:rsidR="00834D5B" w:rsidRDefault="00834D5B">
      <w:pPr>
        <w:spacing w:before="9" w:line="100" w:lineRule="exact"/>
        <w:rPr>
          <w:sz w:val="11"/>
          <w:szCs w:val="11"/>
        </w:rPr>
      </w:pPr>
    </w:p>
    <w:p w14:paraId="279E7F56" w14:textId="77777777" w:rsidR="00834D5B" w:rsidRDefault="00EA11E5">
      <w:pPr>
        <w:ind w:left="566" w:right="83"/>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ea</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Haza</w:t>
      </w:r>
      <w:r>
        <w:rPr>
          <w:rFonts w:ascii="Arial" w:eastAsia="Arial" w:hAnsi="Arial" w:cs="Arial"/>
          <w:spacing w:val="1"/>
          <w:sz w:val="17"/>
          <w:szCs w:val="17"/>
        </w:rPr>
        <w:t>r</w:t>
      </w:r>
      <w:r>
        <w:rPr>
          <w:rFonts w:ascii="Arial" w:eastAsia="Arial" w:hAnsi="Arial" w:cs="Arial"/>
          <w:spacing w:val="-1"/>
          <w:sz w:val="17"/>
          <w:szCs w:val="17"/>
        </w:rPr>
        <w:t>d</w:t>
      </w:r>
      <w:r>
        <w:rPr>
          <w:rFonts w:ascii="Arial" w:eastAsia="Arial" w:hAnsi="Arial" w:cs="Arial"/>
          <w:spacing w:val="1"/>
          <w:sz w:val="17"/>
          <w:szCs w:val="17"/>
        </w:rPr>
        <w:t>o</w:t>
      </w:r>
      <w:r>
        <w:rPr>
          <w:rFonts w:ascii="Arial" w:eastAsia="Arial" w:hAnsi="Arial" w:cs="Arial"/>
          <w:spacing w:val="-1"/>
          <w:sz w:val="17"/>
          <w:szCs w:val="17"/>
        </w:rPr>
        <w:t>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Sa</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 xml:space="preserve">a </w:t>
      </w:r>
      <w:r>
        <w:rPr>
          <w:rFonts w:ascii="Arial" w:eastAsia="Arial" w:hAnsi="Arial" w:cs="Arial"/>
          <w:spacing w:val="-1"/>
          <w:sz w:val="17"/>
          <w:szCs w:val="17"/>
        </w:rPr>
        <w:t>S</w:t>
      </w:r>
      <w:r>
        <w:rPr>
          <w:rFonts w:ascii="Arial" w:eastAsia="Arial" w:hAnsi="Arial" w:cs="Arial"/>
          <w:spacing w:val="1"/>
          <w:sz w:val="17"/>
          <w:szCs w:val="17"/>
        </w:rPr>
        <w:t>h</w:t>
      </w:r>
      <w:r>
        <w:rPr>
          <w:rFonts w:ascii="Arial" w:eastAsia="Arial" w:hAnsi="Arial" w:cs="Arial"/>
          <w:spacing w:val="-1"/>
          <w:sz w:val="17"/>
          <w:szCs w:val="17"/>
        </w:rPr>
        <w:t>ee</w:t>
      </w:r>
      <w:r>
        <w:rPr>
          <w:rFonts w:ascii="Arial" w:eastAsia="Arial" w:hAnsi="Arial" w:cs="Arial"/>
          <w:sz w:val="17"/>
          <w:szCs w:val="17"/>
        </w:rPr>
        <w:t>t</w:t>
      </w:r>
      <w:r>
        <w:rPr>
          <w:rFonts w:ascii="Arial" w:eastAsia="Arial" w:hAnsi="Arial" w:cs="Arial"/>
          <w:spacing w:val="1"/>
          <w:sz w:val="17"/>
          <w:szCs w:val="17"/>
        </w:rPr>
        <w:t xml:space="preserve"> c</w:t>
      </w:r>
      <w:r>
        <w:rPr>
          <w:rFonts w:ascii="Arial" w:eastAsia="Arial" w:hAnsi="Arial" w:cs="Arial"/>
          <w:spacing w:val="-1"/>
          <w:sz w:val="17"/>
          <w:szCs w:val="17"/>
        </w:rPr>
        <w:t>on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 xml:space="preserve">a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ou</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9</w:t>
      </w:r>
      <w:r>
        <w:rPr>
          <w:rFonts w:ascii="Arial" w:eastAsia="Arial" w:hAnsi="Arial" w:cs="Arial"/>
          <w:spacing w:val="1"/>
          <w:sz w:val="17"/>
          <w:szCs w:val="17"/>
        </w:rPr>
        <w:t>.</w:t>
      </w:r>
      <w:r>
        <w:rPr>
          <w:rFonts w:ascii="Arial" w:eastAsia="Arial" w:hAnsi="Arial" w:cs="Arial"/>
          <w:spacing w:val="-1"/>
          <w:sz w:val="17"/>
          <w:szCs w:val="17"/>
        </w:rPr>
        <w:t>d</w:t>
      </w:r>
      <w:r>
        <w:rPr>
          <w:rFonts w:ascii="Arial" w:eastAsia="Arial" w:hAnsi="Arial" w:cs="Arial"/>
          <w:sz w:val="17"/>
          <w:szCs w:val="17"/>
        </w:rPr>
        <w:t xml:space="preserve">, </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upda</w:t>
      </w:r>
      <w:r>
        <w:rPr>
          <w:rFonts w:ascii="Arial" w:eastAsia="Arial" w:hAnsi="Arial" w:cs="Arial"/>
          <w:spacing w:val="1"/>
          <w:sz w:val="17"/>
          <w:szCs w:val="17"/>
        </w:rPr>
        <w:t>te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2"/>
          <w:sz w:val="17"/>
          <w:szCs w:val="17"/>
        </w:rPr>
        <w:t>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du</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d</w:t>
      </w:r>
    </w:p>
    <w:p w14:paraId="0687D4D9" w14:textId="77777777" w:rsidR="00834D5B" w:rsidRDefault="00EA11E5">
      <w:pPr>
        <w:spacing w:before="6" w:line="180" w:lineRule="exact"/>
        <w:ind w:left="566" w:right="452"/>
        <w:rPr>
          <w:rFonts w:ascii="Arial" w:eastAsia="Arial" w:hAnsi="Arial" w:cs="Arial"/>
          <w:sz w:val="17"/>
          <w:szCs w:val="17"/>
        </w:rPr>
      </w:pPr>
      <w:proofErr w:type="gramStart"/>
      <w:r>
        <w:rPr>
          <w:rFonts w:ascii="Arial" w:eastAsia="Arial" w:hAnsi="Arial" w:cs="Arial"/>
          <w:spacing w:val="-1"/>
          <w:sz w:val="17"/>
          <w:szCs w:val="17"/>
        </w:rPr>
        <w:t>o</w:t>
      </w:r>
      <w:r>
        <w:rPr>
          <w:rFonts w:ascii="Arial" w:eastAsia="Arial" w:hAnsi="Arial" w:cs="Arial"/>
          <w:sz w:val="17"/>
          <w:szCs w:val="17"/>
        </w:rPr>
        <w:t>f</w:t>
      </w:r>
      <w:proofErr w:type="gramEnd"/>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if</w:t>
      </w:r>
      <w:r>
        <w:rPr>
          <w:rFonts w:ascii="Arial" w:eastAsia="Arial" w:hAnsi="Arial" w:cs="Arial"/>
          <w:spacing w:val="-1"/>
          <w:sz w:val="17"/>
          <w:szCs w:val="17"/>
        </w:rPr>
        <w:t xml:space="preserve"> </w:t>
      </w:r>
      <w:r>
        <w:rPr>
          <w:rFonts w:ascii="Arial" w:eastAsia="Arial" w:hAnsi="Arial" w:cs="Arial"/>
          <w:sz w:val="17"/>
          <w:szCs w:val="17"/>
        </w:rPr>
        <w:t>it</w:t>
      </w:r>
      <w:r>
        <w:rPr>
          <w:rFonts w:ascii="Arial" w:eastAsia="Arial" w:hAnsi="Arial" w:cs="Arial"/>
          <w:spacing w:val="1"/>
          <w:sz w:val="17"/>
          <w:szCs w:val="17"/>
        </w:rPr>
        <w:t xml:space="preserve"> </w:t>
      </w:r>
      <w:r>
        <w:rPr>
          <w:rFonts w:ascii="Arial" w:eastAsia="Arial" w:hAnsi="Arial" w:cs="Arial"/>
          <w:spacing w:val="-1"/>
          <w:sz w:val="17"/>
          <w:szCs w:val="17"/>
        </w:rPr>
        <w:t>be</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3"/>
          <w:sz w:val="17"/>
          <w:szCs w:val="17"/>
        </w:rPr>
        <w:t>w</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n</w:t>
      </w:r>
      <w:r>
        <w:rPr>
          <w:rFonts w:ascii="Arial" w:eastAsia="Arial" w:hAnsi="Arial" w:cs="Arial"/>
          <w:spacing w:val="-1"/>
          <w:sz w:val="17"/>
          <w:szCs w:val="17"/>
        </w:rPr>
        <w:t>e</w:t>
      </w:r>
      <w:r>
        <w:rPr>
          <w:rFonts w:ascii="Arial" w:eastAsia="Arial" w:hAnsi="Arial" w:cs="Arial"/>
          <w:sz w:val="17"/>
          <w:szCs w:val="17"/>
        </w:rPr>
        <w:t xml:space="preserve">w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ev</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t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w:t>
      </w:r>
    </w:p>
    <w:p w14:paraId="23FD2AB4" w14:textId="77777777" w:rsidR="00834D5B" w:rsidRDefault="00834D5B">
      <w:pPr>
        <w:spacing w:before="6" w:line="100" w:lineRule="exact"/>
        <w:rPr>
          <w:sz w:val="11"/>
          <w:szCs w:val="11"/>
        </w:rPr>
      </w:pPr>
    </w:p>
    <w:p w14:paraId="425BF2C3" w14:textId="77777777" w:rsidR="00834D5B" w:rsidRDefault="00EA11E5">
      <w:pPr>
        <w:ind w:right="211"/>
        <w:rPr>
          <w:rFonts w:ascii="Arial" w:eastAsia="Arial" w:hAnsi="Arial" w:cs="Arial"/>
          <w:sz w:val="17"/>
          <w:szCs w:val="17"/>
        </w:rPr>
      </w:pPr>
      <w:r>
        <w:rPr>
          <w:rFonts w:ascii="Arial" w:eastAsia="Arial" w:hAnsi="Arial" w:cs="Arial"/>
          <w:spacing w:val="-1"/>
          <w:sz w:val="17"/>
          <w:szCs w:val="17"/>
        </w:rPr>
        <w:t>d</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Sa</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 xml:space="preserve">a </w:t>
      </w:r>
      <w:r>
        <w:rPr>
          <w:rFonts w:ascii="Arial" w:eastAsia="Arial" w:hAnsi="Arial" w:cs="Arial"/>
          <w:spacing w:val="-1"/>
          <w:sz w:val="17"/>
          <w:szCs w:val="17"/>
        </w:rPr>
        <w:t>S</w:t>
      </w:r>
      <w:r>
        <w:rPr>
          <w:rFonts w:ascii="Arial" w:eastAsia="Arial" w:hAnsi="Arial" w:cs="Arial"/>
          <w:spacing w:val="1"/>
          <w:sz w:val="17"/>
          <w:szCs w:val="17"/>
        </w:rPr>
        <w:t>h</w:t>
      </w:r>
      <w:r>
        <w:rPr>
          <w:rFonts w:ascii="Arial" w:eastAsia="Arial" w:hAnsi="Arial" w:cs="Arial"/>
          <w:spacing w:val="-1"/>
          <w:sz w:val="17"/>
          <w:szCs w:val="17"/>
        </w:rPr>
        <w:t>ee</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if</w:t>
      </w:r>
      <w:r>
        <w:rPr>
          <w:rFonts w:ascii="Arial" w:eastAsia="Arial" w:hAnsi="Arial" w:cs="Arial"/>
          <w:spacing w:val="1"/>
          <w:sz w:val="17"/>
          <w:szCs w:val="17"/>
        </w:rPr>
        <w:t xml:space="preserve"> 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9</w:t>
      </w:r>
      <w:r>
        <w:rPr>
          <w:rFonts w:ascii="Arial" w:eastAsia="Arial" w:hAnsi="Arial" w:cs="Arial"/>
          <w:spacing w:val="1"/>
          <w:sz w:val="17"/>
          <w:szCs w:val="17"/>
        </w:rPr>
        <w:t>.</w:t>
      </w:r>
      <w:r>
        <w:rPr>
          <w:rFonts w:ascii="Arial" w:eastAsia="Arial" w:hAnsi="Arial" w:cs="Arial"/>
          <w:sz w:val="17"/>
          <w:szCs w:val="17"/>
        </w:rPr>
        <w:t>c</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ov</w:t>
      </w:r>
      <w:r>
        <w:rPr>
          <w:rFonts w:ascii="Arial" w:eastAsia="Arial" w:hAnsi="Arial" w:cs="Arial"/>
          <w:sz w:val="17"/>
          <w:szCs w:val="17"/>
        </w:rPr>
        <w:t>i</w:t>
      </w:r>
      <w:r>
        <w:rPr>
          <w:rFonts w:ascii="Arial" w:eastAsia="Arial" w:hAnsi="Arial" w:cs="Arial"/>
          <w:spacing w:val="-1"/>
          <w:sz w:val="17"/>
          <w:szCs w:val="17"/>
        </w:rPr>
        <w:t>d</w:t>
      </w:r>
      <w:r>
        <w:rPr>
          <w:rFonts w:ascii="Arial" w:eastAsia="Arial" w:hAnsi="Arial" w:cs="Arial"/>
          <w:spacing w:val="1"/>
          <w:sz w:val="17"/>
          <w:szCs w:val="17"/>
        </w:rPr>
        <w:t>e</w:t>
      </w:r>
      <w:r>
        <w:rPr>
          <w:rFonts w:ascii="Arial" w:eastAsia="Arial" w:hAnsi="Arial" w:cs="Arial"/>
          <w:sz w:val="17"/>
          <w:szCs w:val="17"/>
        </w:rPr>
        <w:t>d in 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REAC</w:t>
      </w:r>
      <w:r>
        <w:rPr>
          <w:rFonts w:ascii="Arial" w:eastAsia="Arial" w:hAnsi="Arial" w:cs="Arial"/>
          <w:sz w:val="17"/>
          <w:szCs w:val="17"/>
        </w:rPr>
        <w:t xml:space="preserve">H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gu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E</w:t>
      </w:r>
      <w:r>
        <w:rPr>
          <w:rFonts w:ascii="Arial" w:eastAsia="Arial" w:hAnsi="Arial" w:cs="Arial"/>
          <w:spacing w:val="4"/>
          <w:sz w:val="17"/>
          <w:szCs w:val="17"/>
        </w:rPr>
        <w:t>C</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N</w:t>
      </w:r>
      <w:r>
        <w:rPr>
          <w:rFonts w:ascii="Arial" w:eastAsia="Arial" w:hAnsi="Arial" w:cs="Arial"/>
          <w:sz w:val="17"/>
          <w:szCs w:val="17"/>
        </w:rPr>
        <w:t>o</w:t>
      </w:r>
    </w:p>
    <w:p w14:paraId="5C7D0598" w14:textId="77777777" w:rsidR="00834D5B" w:rsidRDefault="00EA11E5">
      <w:pPr>
        <w:spacing w:line="180" w:lineRule="exact"/>
        <w:rPr>
          <w:rFonts w:ascii="Arial" w:eastAsia="Arial" w:hAnsi="Arial" w:cs="Arial"/>
          <w:sz w:val="17"/>
          <w:szCs w:val="17"/>
        </w:rPr>
      </w:pPr>
      <w:r>
        <w:rPr>
          <w:rFonts w:ascii="Arial" w:eastAsia="Arial" w:hAnsi="Arial" w:cs="Arial"/>
          <w:spacing w:val="-1"/>
          <w:sz w:val="17"/>
          <w:szCs w:val="17"/>
        </w:rPr>
        <w:t>19</w:t>
      </w:r>
      <w:r>
        <w:rPr>
          <w:rFonts w:ascii="Arial" w:eastAsia="Arial" w:hAnsi="Arial" w:cs="Arial"/>
          <w:spacing w:val="1"/>
          <w:sz w:val="17"/>
          <w:szCs w:val="17"/>
        </w:rPr>
        <w:t>0</w:t>
      </w:r>
      <w:r>
        <w:rPr>
          <w:rFonts w:ascii="Arial" w:eastAsia="Arial" w:hAnsi="Arial" w:cs="Arial"/>
          <w:spacing w:val="-1"/>
          <w:sz w:val="17"/>
          <w:szCs w:val="17"/>
        </w:rPr>
        <w:t>7</w:t>
      </w:r>
      <w:r>
        <w:rPr>
          <w:rFonts w:ascii="Arial" w:eastAsia="Arial" w:hAnsi="Arial" w:cs="Arial"/>
          <w:spacing w:val="1"/>
          <w:sz w:val="17"/>
          <w:szCs w:val="17"/>
        </w:rPr>
        <w:t>/</w:t>
      </w:r>
      <w:r>
        <w:rPr>
          <w:rFonts w:ascii="Arial" w:eastAsia="Arial" w:hAnsi="Arial" w:cs="Arial"/>
          <w:spacing w:val="-1"/>
          <w:sz w:val="17"/>
          <w:szCs w:val="17"/>
        </w:rPr>
        <w:t>20</w:t>
      </w:r>
      <w:r>
        <w:rPr>
          <w:rFonts w:ascii="Arial" w:eastAsia="Arial" w:hAnsi="Arial" w:cs="Arial"/>
          <w:spacing w:val="1"/>
          <w:sz w:val="17"/>
          <w:szCs w:val="17"/>
        </w:rPr>
        <w:t>0</w:t>
      </w:r>
      <w:r>
        <w:rPr>
          <w:rFonts w:ascii="Arial" w:eastAsia="Arial" w:hAnsi="Arial" w:cs="Arial"/>
          <w:sz w:val="17"/>
          <w:szCs w:val="17"/>
        </w:rPr>
        <w:t xml:space="preserve">6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y </w:t>
      </w:r>
      <w:r>
        <w:rPr>
          <w:rFonts w:ascii="Arial" w:eastAsia="Arial" w:hAnsi="Arial" w:cs="Arial"/>
          <w:spacing w:val="-1"/>
          <w:sz w:val="17"/>
          <w:szCs w:val="17"/>
        </w:rPr>
        <w:t>add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Hea</w:t>
      </w:r>
      <w:r>
        <w:rPr>
          <w:rFonts w:ascii="Arial" w:eastAsia="Arial" w:hAnsi="Arial" w:cs="Arial"/>
          <w:sz w:val="17"/>
          <w:szCs w:val="17"/>
        </w:rPr>
        <w:t>l</w:t>
      </w:r>
      <w:r>
        <w:rPr>
          <w:rFonts w:ascii="Arial" w:eastAsia="Arial" w:hAnsi="Arial" w:cs="Arial"/>
          <w:spacing w:val="1"/>
          <w:sz w:val="17"/>
          <w:szCs w:val="17"/>
        </w:rPr>
        <w:t>t</w:t>
      </w:r>
      <w:r>
        <w:rPr>
          <w:rFonts w:ascii="Arial" w:eastAsia="Arial" w:hAnsi="Arial" w:cs="Arial"/>
          <w:sz w:val="17"/>
          <w:szCs w:val="17"/>
        </w:rPr>
        <w:t>h</w:t>
      </w:r>
    </w:p>
    <w:p w14:paraId="434C817E" w14:textId="77777777" w:rsidR="00834D5B" w:rsidRDefault="00EA11E5">
      <w:pPr>
        <w:spacing w:before="1"/>
        <w:rPr>
          <w:rFonts w:ascii="Arial" w:eastAsia="Arial" w:hAnsi="Arial" w:cs="Arial"/>
          <w:sz w:val="17"/>
          <w:szCs w:val="17"/>
        </w:rPr>
      </w:pPr>
      <w:proofErr w:type="gramStart"/>
      <w:r>
        <w:rPr>
          <w:rFonts w:ascii="Arial" w:eastAsia="Arial" w:hAnsi="Arial" w:cs="Arial"/>
          <w:spacing w:val="-1"/>
          <w:sz w:val="17"/>
          <w:szCs w:val="17"/>
        </w:rPr>
        <w:t>an</w:t>
      </w:r>
      <w:r>
        <w:rPr>
          <w:rFonts w:ascii="Arial" w:eastAsia="Arial" w:hAnsi="Arial" w:cs="Arial"/>
          <w:sz w:val="17"/>
          <w:szCs w:val="17"/>
        </w:rPr>
        <w:t>d</w:t>
      </w:r>
      <w:proofErr w:type="gramEnd"/>
      <w:r>
        <w:rPr>
          <w:rFonts w:ascii="Arial" w:eastAsia="Arial" w:hAnsi="Arial" w:cs="Arial"/>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a</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5"/>
          <w:sz w:val="17"/>
          <w:szCs w:val="17"/>
        </w:rPr>
        <w:t>W</w:t>
      </w:r>
      <w:r>
        <w:rPr>
          <w:rFonts w:ascii="Arial" w:eastAsia="Arial" w:hAnsi="Arial" w:cs="Arial"/>
          <w:spacing w:val="-1"/>
          <w:sz w:val="17"/>
          <w:szCs w:val="17"/>
        </w:rPr>
        <w:t>o</w:t>
      </w:r>
      <w:r>
        <w:rPr>
          <w:rFonts w:ascii="Arial" w:eastAsia="Arial" w:hAnsi="Arial" w:cs="Arial"/>
          <w:spacing w:val="-2"/>
          <w:sz w:val="17"/>
          <w:szCs w:val="17"/>
        </w:rPr>
        <w:t>r</w:t>
      </w:r>
      <w:r>
        <w:rPr>
          <w:rFonts w:ascii="Arial" w:eastAsia="Arial" w:hAnsi="Arial" w:cs="Arial"/>
          <w:sz w:val="17"/>
          <w:szCs w:val="17"/>
        </w:rPr>
        <w:t>k</w:t>
      </w:r>
      <w:r>
        <w:rPr>
          <w:rFonts w:ascii="Arial" w:eastAsia="Arial" w:hAnsi="Arial" w:cs="Arial"/>
          <w:spacing w:val="2"/>
          <w:sz w:val="17"/>
          <w:szCs w:val="17"/>
        </w:rPr>
        <w:t xml:space="preserve"> </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pacing w:val="-1"/>
          <w:sz w:val="17"/>
          <w:szCs w:val="17"/>
        </w:rPr>
        <w:t>c</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197</w:t>
      </w:r>
      <w:r>
        <w:rPr>
          <w:rFonts w:ascii="Arial" w:eastAsia="Arial" w:hAnsi="Arial" w:cs="Arial"/>
          <w:sz w:val="17"/>
          <w:szCs w:val="17"/>
        </w:rPr>
        <w:t xml:space="preserve">4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c</w:t>
      </w:r>
      <w:r>
        <w:rPr>
          <w:rFonts w:ascii="Arial" w:eastAsia="Arial" w:hAnsi="Arial" w:cs="Arial"/>
          <w:spacing w:val="-1"/>
          <w:sz w:val="17"/>
          <w:szCs w:val="17"/>
        </w:rPr>
        <w:t>on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w:t>
      </w:r>
    </w:p>
    <w:p w14:paraId="6910A07A" w14:textId="77777777" w:rsidR="00834D5B" w:rsidRDefault="00834D5B">
      <w:pPr>
        <w:spacing w:before="9" w:line="100" w:lineRule="exact"/>
        <w:rPr>
          <w:sz w:val="11"/>
          <w:szCs w:val="11"/>
        </w:rPr>
      </w:pPr>
    </w:p>
    <w:p w14:paraId="3DE96321" w14:textId="77777777" w:rsidR="00834D5B" w:rsidRDefault="00EA11E5">
      <w:pPr>
        <w:ind w:left="566"/>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Ch</w:t>
      </w:r>
      <w:r>
        <w:rPr>
          <w:rFonts w:ascii="Arial" w:eastAsia="Arial" w:hAnsi="Arial" w:cs="Arial"/>
          <w:spacing w:val="1"/>
          <w:sz w:val="17"/>
          <w:szCs w:val="17"/>
        </w:rPr>
        <w:t>e</w:t>
      </w:r>
      <w:r>
        <w:rPr>
          <w:rFonts w:ascii="Arial" w:eastAsia="Arial" w:hAnsi="Arial" w:cs="Arial"/>
          <w:sz w:val="17"/>
          <w:szCs w:val="17"/>
        </w:rPr>
        <w:t>mi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z w:val="17"/>
          <w:szCs w:val="17"/>
        </w:rPr>
        <w:t>ls</w:t>
      </w:r>
    </w:p>
    <w:p w14:paraId="3D8CB7AA" w14:textId="77777777" w:rsidR="00834D5B" w:rsidRDefault="00EA11E5">
      <w:pPr>
        <w:spacing w:before="5" w:line="180" w:lineRule="exact"/>
        <w:ind w:left="768" w:right="208" w:hanging="202"/>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Haza</w:t>
      </w:r>
      <w:r>
        <w:rPr>
          <w:rFonts w:ascii="Arial" w:eastAsia="Arial" w:hAnsi="Arial" w:cs="Arial"/>
          <w:spacing w:val="1"/>
          <w:sz w:val="17"/>
          <w:szCs w:val="17"/>
        </w:rPr>
        <w:t>r</w:t>
      </w:r>
      <w:r>
        <w:rPr>
          <w:rFonts w:ascii="Arial" w:eastAsia="Arial" w:hAnsi="Arial" w:cs="Arial"/>
          <w:spacing w:val="-1"/>
          <w:sz w:val="17"/>
          <w:szCs w:val="17"/>
        </w:rPr>
        <w:t>d</w:t>
      </w:r>
      <w:r>
        <w:rPr>
          <w:rFonts w:ascii="Arial" w:eastAsia="Arial" w:hAnsi="Arial" w:cs="Arial"/>
          <w:spacing w:val="1"/>
          <w:sz w:val="17"/>
          <w:szCs w:val="17"/>
        </w:rPr>
        <w:t>o</w:t>
      </w:r>
      <w:r>
        <w:rPr>
          <w:rFonts w:ascii="Arial" w:eastAsia="Arial" w:hAnsi="Arial" w:cs="Arial"/>
          <w:spacing w:val="-1"/>
          <w:sz w:val="17"/>
          <w:szCs w:val="17"/>
        </w:rPr>
        <w:t>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I</w:t>
      </w:r>
      <w:r>
        <w:rPr>
          <w:rFonts w:ascii="Arial" w:eastAsia="Arial" w:hAnsi="Arial" w:cs="Arial"/>
          <w:spacing w:val="-1"/>
          <w:sz w:val="17"/>
          <w:szCs w:val="17"/>
        </w:rPr>
        <w:t>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Pa</w:t>
      </w:r>
      <w:r>
        <w:rPr>
          <w:rFonts w:ascii="Arial" w:eastAsia="Arial" w:hAnsi="Arial" w:cs="Arial"/>
          <w:spacing w:val="3"/>
          <w:sz w:val="17"/>
          <w:szCs w:val="17"/>
        </w:rPr>
        <w:t>c</w:t>
      </w:r>
      <w:r>
        <w:rPr>
          <w:rFonts w:ascii="Arial" w:eastAsia="Arial" w:hAnsi="Arial" w:cs="Arial"/>
          <w:spacing w:val="1"/>
          <w:sz w:val="17"/>
          <w:szCs w:val="17"/>
        </w:rPr>
        <w:t>k</w:t>
      </w:r>
      <w:r>
        <w:rPr>
          <w:rFonts w:ascii="Arial" w:eastAsia="Arial" w:hAnsi="Arial" w:cs="Arial"/>
          <w:spacing w:val="-1"/>
          <w:sz w:val="17"/>
          <w:szCs w:val="17"/>
        </w:rPr>
        <w:t>ag</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Supp</w:t>
      </w:r>
      <w:r>
        <w:rPr>
          <w:rFonts w:ascii="Arial" w:eastAsia="Arial" w:hAnsi="Arial" w:cs="Arial"/>
          <w:sz w:val="17"/>
          <w:szCs w:val="17"/>
        </w:rPr>
        <w:t>l</w:t>
      </w:r>
      <w:r>
        <w:rPr>
          <w:rFonts w:ascii="Arial" w:eastAsia="Arial" w:hAnsi="Arial" w:cs="Arial"/>
          <w:spacing w:val="4"/>
          <w:sz w:val="17"/>
          <w:szCs w:val="17"/>
        </w:rPr>
        <w:t>y</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CH</w:t>
      </w:r>
      <w:r>
        <w:rPr>
          <w:rFonts w:ascii="Arial" w:eastAsia="Arial" w:hAnsi="Arial" w:cs="Arial"/>
          <w:spacing w:val="1"/>
          <w:sz w:val="17"/>
          <w:szCs w:val="17"/>
        </w:rPr>
        <w:t>I</w:t>
      </w:r>
      <w:r>
        <w:rPr>
          <w:rFonts w:ascii="Arial" w:eastAsia="Arial" w:hAnsi="Arial" w:cs="Arial"/>
          <w:spacing w:val="-1"/>
          <w:sz w:val="17"/>
          <w:szCs w:val="17"/>
        </w:rPr>
        <w:t>P</w:t>
      </w:r>
      <w:r>
        <w:rPr>
          <w:rFonts w:ascii="Arial" w:eastAsia="Arial" w:hAnsi="Arial" w:cs="Arial"/>
          <w:sz w:val="17"/>
          <w:szCs w:val="17"/>
        </w:rPr>
        <w:t xml:space="preserve">) </w:t>
      </w:r>
      <w:r>
        <w:rPr>
          <w:rFonts w:ascii="Arial" w:eastAsia="Arial" w:hAnsi="Arial" w:cs="Arial"/>
          <w:spacing w:val="-1"/>
          <w:sz w:val="17"/>
          <w:szCs w:val="17"/>
        </w:rPr>
        <w:t>Regu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2</w:t>
      </w:r>
      <w:r>
        <w:rPr>
          <w:rFonts w:ascii="Arial" w:eastAsia="Arial" w:hAnsi="Arial" w:cs="Arial"/>
          <w:spacing w:val="1"/>
          <w:sz w:val="17"/>
          <w:szCs w:val="17"/>
        </w:rPr>
        <w:t>0</w:t>
      </w:r>
      <w:r>
        <w:rPr>
          <w:rFonts w:ascii="Arial" w:eastAsia="Arial" w:hAnsi="Arial" w:cs="Arial"/>
          <w:spacing w:val="-1"/>
          <w:sz w:val="17"/>
          <w:szCs w:val="17"/>
        </w:rPr>
        <w:t>0</w:t>
      </w:r>
      <w:r>
        <w:rPr>
          <w:rFonts w:ascii="Arial" w:eastAsia="Arial" w:hAnsi="Arial" w:cs="Arial"/>
          <w:sz w:val="17"/>
          <w:szCs w:val="17"/>
        </w:rPr>
        <w:t xml:space="preserve">9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d /</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ss</w:t>
      </w:r>
      <w:r>
        <w:rPr>
          <w:rFonts w:ascii="Arial" w:eastAsia="Arial" w:hAnsi="Arial" w:cs="Arial"/>
          <w:spacing w:val="-2"/>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2"/>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Labe</w:t>
      </w:r>
      <w:r>
        <w:rPr>
          <w:rFonts w:ascii="Arial" w:eastAsia="Arial" w:hAnsi="Arial" w:cs="Arial"/>
          <w:sz w:val="17"/>
          <w:szCs w:val="17"/>
        </w:rPr>
        <w:t>lli</w:t>
      </w:r>
      <w:r>
        <w:rPr>
          <w:rFonts w:ascii="Arial" w:eastAsia="Arial" w:hAnsi="Arial" w:cs="Arial"/>
          <w:spacing w:val="-1"/>
          <w:sz w:val="17"/>
          <w:szCs w:val="17"/>
        </w:rPr>
        <w:t>n</w:t>
      </w:r>
      <w:r>
        <w:rPr>
          <w:rFonts w:ascii="Arial" w:eastAsia="Arial" w:hAnsi="Arial" w:cs="Arial"/>
          <w:sz w:val="17"/>
          <w:szCs w:val="17"/>
        </w:rPr>
        <w:t>g</w:t>
      </w:r>
    </w:p>
    <w:p w14:paraId="5A6EC3F5" w14:textId="77777777" w:rsidR="00834D5B" w:rsidRDefault="00EA11E5">
      <w:pPr>
        <w:spacing w:before="2" w:line="180" w:lineRule="exact"/>
        <w:ind w:left="566" w:right="229"/>
        <w:rPr>
          <w:rFonts w:ascii="Arial" w:eastAsia="Arial" w:hAnsi="Arial" w:cs="Arial"/>
          <w:sz w:val="17"/>
          <w:szCs w:val="17"/>
        </w:rPr>
      </w:pPr>
      <w:proofErr w:type="gramStart"/>
      <w:r>
        <w:rPr>
          <w:rFonts w:ascii="Arial" w:eastAsia="Arial" w:hAnsi="Arial" w:cs="Arial"/>
          <w:spacing w:val="-1"/>
          <w:sz w:val="17"/>
          <w:szCs w:val="17"/>
        </w:rPr>
        <w:t>an</w:t>
      </w:r>
      <w:r>
        <w:rPr>
          <w:rFonts w:ascii="Arial" w:eastAsia="Arial" w:hAnsi="Arial" w:cs="Arial"/>
          <w:sz w:val="17"/>
          <w:szCs w:val="17"/>
        </w:rPr>
        <w:t>d</w:t>
      </w:r>
      <w:proofErr w:type="gramEnd"/>
      <w:r>
        <w:rPr>
          <w:rFonts w:ascii="Arial" w:eastAsia="Arial" w:hAnsi="Arial" w:cs="Arial"/>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a</w:t>
      </w:r>
      <w:r>
        <w:rPr>
          <w:rFonts w:ascii="Arial" w:eastAsia="Arial" w:hAnsi="Arial" w:cs="Arial"/>
          <w:spacing w:val="1"/>
          <w:sz w:val="17"/>
          <w:szCs w:val="17"/>
        </w:rPr>
        <w:t>ck</w:t>
      </w:r>
      <w:r>
        <w:rPr>
          <w:rFonts w:ascii="Arial" w:eastAsia="Arial" w:hAnsi="Arial" w:cs="Arial"/>
          <w:spacing w:val="-1"/>
          <w:sz w:val="17"/>
          <w:szCs w:val="17"/>
        </w:rPr>
        <w:t>ag</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w:t>
      </w:r>
      <w:r>
        <w:rPr>
          <w:rFonts w:ascii="Arial" w:eastAsia="Arial" w:hAnsi="Arial" w:cs="Arial"/>
          <w:spacing w:val="-1"/>
          <w:sz w:val="17"/>
          <w:szCs w:val="17"/>
        </w:rPr>
        <w:t>CL</w:t>
      </w:r>
      <w:r>
        <w:rPr>
          <w:rFonts w:ascii="Arial" w:eastAsia="Arial" w:hAnsi="Arial" w:cs="Arial"/>
          <w:spacing w:val="1"/>
          <w:sz w:val="17"/>
          <w:szCs w:val="17"/>
        </w:rPr>
        <w:t>P</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Regu</w:t>
      </w:r>
      <w:r>
        <w:rPr>
          <w:rFonts w:ascii="Arial" w:eastAsia="Arial" w:hAnsi="Arial" w:cs="Arial"/>
          <w:spacing w:val="3"/>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12</w:t>
      </w:r>
      <w:r>
        <w:rPr>
          <w:rFonts w:ascii="Arial" w:eastAsia="Arial" w:hAnsi="Arial" w:cs="Arial"/>
          <w:spacing w:val="1"/>
          <w:sz w:val="17"/>
          <w:szCs w:val="17"/>
        </w:rPr>
        <w:t>7</w:t>
      </w:r>
      <w:r>
        <w:rPr>
          <w:rFonts w:ascii="Arial" w:eastAsia="Arial" w:hAnsi="Arial" w:cs="Arial"/>
          <w:spacing w:val="-1"/>
          <w:sz w:val="17"/>
          <w:szCs w:val="17"/>
        </w:rPr>
        <w:t>2</w:t>
      </w: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pacing w:val="1"/>
          <w:sz w:val="17"/>
          <w:szCs w:val="17"/>
        </w:rPr>
        <w:t>0</w:t>
      </w:r>
      <w:r>
        <w:rPr>
          <w:rFonts w:ascii="Arial" w:eastAsia="Arial" w:hAnsi="Arial" w:cs="Arial"/>
          <w:spacing w:val="-1"/>
          <w:sz w:val="17"/>
          <w:szCs w:val="17"/>
        </w:rPr>
        <w:t>0</w:t>
      </w:r>
      <w:r>
        <w:rPr>
          <w:rFonts w:ascii="Arial" w:eastAsia="Arial" w:hAnsi="Arial" w:cs="Arial"/>
          <w:sz w:val="17"/>
          <w:szCs w:val="17"/>
        </w:rPr>
        <w:t xml:space="preserve">8 </w:t>
      </w:r>
      <w:r>
        <w:rPr>
          <w:rFonts w:ascii="Arial" w:eastAsia="Arial" w:hAnsi="Arial" w:cs="Arial"/>
          <w:spacing w:val="1"/>
          <w:sz w:val="17"/>
          <w:szCs w:val="17"/>
        </w:rPr>
        <w:t>(</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he</w:t>
      </w:r>
      <w:r>
        <w:rPr>
          <w:rFonts w:ascii="Arial" w:eastAsia="Arial" w:hAnsi="Arial" w:cs="Arial"/>
          <w:spacing w:val="1"/>
          <w:sz w:val="17"/>
          <w:szCs w:val="17"/>
        </w:rPr>
        <w:t>v</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is </w:t>
      </w:r>
      <w:r>
        <w:rPr>
          <w:rFonts w:ascii="Arial" w:eastAsia="Arial" w:hAnsi="Arial" w:cs="Arial"/>
          <w:spacing w:val="-1"/>
          <w:sz w:val="17"/>
          <w:szCs w:val="17"/>
        </w:rPr>
        <w:t>app</w:t>
      </w:r>
      <w:r>
        <w:rPr>
          <w:rFonts w:ascii="Arial" w:eastAsia="Arial" w:hAnsi="Arial" w:cs="Arial"/>
          <w:sz w:val="17"/>
          <w:szCs w:val="17"/>
        </w:rPr>
        <w:t>li</w:t>
      </w:r>
      <w:r>
        <w:rPr>
          <w:rFonts w:ascii="Arial" w:eastAsia="Arial" w:hAnsi="Arial" w:cs="Arial"/>
          <w:spacing w:val="1"/>
          <w:sz w:val="17"/>
          <w:szCs w:val="17"/>
        </w:rPr>
        <w:t>c</w:t>
      </w:r>
      <w:r>
        <w:rPr>
          <w:rFonts w:ascii="Arial" w:eastAsia="Arial" w:hAnsi="Arial" w:cs="Arial"/>
          <w:spacing w:val="-1"/>
          <w:sz w:val="17"/>
          <w:szCs w:val="17"/>
        </w:rPr>
        <w:t>ab</w:t>
      </w:r>
      <w:r>
        <w:rPr>
          <w:rFonts w:ascii="Arial" w:eastAsia="Arial" w:hAnsi="Arial" w:cs="Arial"/>
          <w:sz w:val="17"/>
          <w:szCs w:val="17"/>
        </w:rPr>
        <w:t xml:space="preserve">le) </w:t>
      </w:r>
      <w:r>
        <w:rPr>
          <w:rFonts w:ascii="Arial" w:eastAsia="Arial" w:hAnsi="Arial" w:cs="Arial"/>
          <w:spacing w:val="7"/>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pacing w:val="-1"/>
          <w:sz w:val="17"/>
          <w:szCs w:val="17"/>
        </w:rPr>
        <w:t>ep</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he</w:t>
      </w:r>
      <w:r>
        <w:rPr>
          <w:rFonts w:ascii="Arial" w:eastAsia="Arial" w:hAnsi="Arial" w:cs="Arial"/>
          <w:spacing w:val="1"/>
          <w:sz w:val="17"/>
          <w:szCs w:val="17"/>
        </w:rPr>
        <w:t>re</w:t>
      </w:r>
      <w:r>
        <w:rPr>
          <w:rFonts w:ascii="Arial" w:eastAsia="Arial" w:hAnsi="Arial" w:cs="Arial"/>
          <w:spacing w:val="-1"/>
          <w:sz w:val="17"/>
          <w:szCs w:val="17"/>
        </w:rPr>
        <w:t>o</w:t>
      </w:r>
      <w:r>
        <w:rPr>
          <w:rFonts w:ascii="Arial" w:eastAsia="Arial" w:hAnsi="Arial" w:cs="Arial"/>
          <w:spacing w:val="1"/>
          <w:sz w:val="17"/>
          <w:szCs w:val="17"/>
        </w:rPr>
        <w:t>f</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d</w:t>
      </w:r>
    </w:p>
    <w:p w14:paraId="6660679E" w14:textId="77777777" w:rsidR="00834D5B" w:rsidRDefault="00834D5B">
      <w:pPr>
        <w:spacing w:before="9" w:line="100" w:lineRule="exact"/>
        <w:rPr>
          <w:sz w:val="11"/>
          <w:szCs w:val="11"/>
        </w:rPr>
      </w:pPr>
    </w:p>
    <w:p w14:paraId="1B73FB88" w14:textId="77777777" w:rsidR="00834D5B" w:rsidRDefault="00EA11E5">
      <w:pPr>
        <w:ind w:left="566" w:right="77"/>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pacing w:val="-1"/>
          <w:sz w:val="17"/>
          <w:szCs w:val="17"/>
        </w:rPr>
        <w:t>whe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H</w:t>
      </w:r>
      <w:r>
        <w:rPr>
          <w:rFonts w:ascii="Arial" w:eastAsia="Arial" w:hAnsi="Arial" w:cs="Arial"/>
          <w:spacing w:val="1"/>
          <w:sz w:val="17"/>
          <w:szCs w:val="17"/>
        </w:rPr>
        <w:t>a</w:t>
      </w:r>
      <w:r>
        <w:rPr>
          <w:rFonts w:ascii="Arial" w:eastAsia="Arial" w:hAnsi="Arial" w:cs="Arial"/>
          <w:spacing w:val="-1"/>
          <w:sz w:val="17"/>
          <w:szCs w:val="17"/>
        </w:rPr>
        <w:t>za</w:t>
      </w:r>
      <w:r>
        <w:rPr>
          <w:rFonts w:ascii="Arial" w:eastAsia="Arial" w:hAnsi="Arial" w:cs="Arial"/>
          <w:spacing w:val="1"/>
          <w:sz w:val="17"/>
          <w:szCs w:val="17"/>
        </w:rPr>
        <w:t>rd</w:t>
      </w:r>
      <w:r>
        <w:rPr>
          <w:rFonts w:ascii="Arial" w:eastAsia="Arial" w:hAnsi="Arial" w:cs="Arial"/>
          <w:spacing w:val="-1"/>
          <w:sz w:val="17"/>
          <w:szCs w:val="17"/>
        </w:rPr>
        <w:t>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le i</w:t>
      </w:r>
      <w:r>
        <w:rPr>
          <w:rFonts w:ascii="Arial" w:eastAsia="Arial" w:hAnsi="Arial" w:cs="Arial"/>
          <w:spacing w:val="1"/>
          <w:sz w:val="17"/>
          <w:szCs w:val="17"/>
        </w:rPr>
        <w:t>s</w:t>
      </w:r>
      <w:r>
        <w:rPr>
          <w:rFonts w:ascii="Arial" w:eastAsia="Arial" w:hAnsi="Arial" w:cs="Arial"/>
          <w:sz w:val="17"/>
          <w:szCs w:val="17"/>
        </w:rPr>
        <w:t xml:space="preserv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b</w:t>
      </w:r>
      <w:r>
        <w:rPr>
          <w:rFonts w:ascii="Arial" w:eastAsia="Arial" w:hAnsi="Arial" w:cs="Arial"/>
          <w:spacing w:val="-1"/>
          <w:sz w:val="17"/>
          <w:szCs w:val="17"/>
        </w:rPr>
        <w:t>od</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r</w:t>
      </w:r>
      <w:r>
        <w:rPr>
          <w:rFonts w:ascii="Arial" w:eastAsia="Arial" w:hAnsi="Arial" w:cs="Arial"/>
          <w:spacing w:val="-1"/>
          <w:sz w:val="17"/>
          <w:szCs w:val="17"/>
        </w:rPr>
        <w:t>ad</w:t>
      </w:r>
      <w:r>
        <w:rPr>
          <w:rFonts w:ascii="Arial" w:eastAsia="Arial" w:hAnsi="Arial" w:cs="Arial"/>
          <w:sz w:val="17"/>
          <w:szCs w:val="17"/>
        </w:rPr>
        <w:t>i</w:t>
      </w:r>
      <w:r>
        <w:rPr>
          <w:rFonts w:ascii="Arial" w:eastAsia="Arial" w:hAnsi="Arial" w:cs="Arial"/>
          <w:spacing w:val="-1"/>
          <w:sz w:val="17"/>
          <w:szCs w:val="17"/>
        </w:rPr>
        <w:t>oa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pacing w:val="1"/>
          <w:sz w:val="17"/>
          <w:szCs w:val="17"/>
        </w:rPr>
        <w:t>st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e</w:t>
      </w:r>
      <w:r>
        <w:rPr>
          <w:rFonts w:ascii="Arial" w:eastAsia="Arial" w:hAnsi="Arial" w:cs="Arial"/>
          <w:spacing w:val="5"/>
          <w:sz w:val="17"/>
          <w:szCs w:val="17"/>
        </w:rPr>
        <w:t xml:space="preserve">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de</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ne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proofErr w:type="spellStart"/>
      <w:r>
        <w:rPr>
          <w:rFonts w:ascii="Arial" w:eastAsia="Arial" w:hAnsi="Arial" w:cs="Arial"/>
          <w:spacing w:val="1"/>
          <w:sz w:val="17"/>
          <w:szCs w:val="17"/>
        </w:rPr>
        <w:t>I</w:t>
      </w:r>
      <w:r>
        <w:rPr>
          <w:rFonts w:ascii="Arial" w:eastAsia="Arial" w:hAnsi="Arial" w:cs="Arial"/>
          <w:spacing w:val="-1"/>
          <w:sz w:val="17"/>
          <w:szCs w:val="17"/>
        </w:rPr>
        <w:t>on</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w:t>
      </w:r>
      <w:proofErr w:type="spellEnd"/>
      <w:r>
        <w:rPr>
          <w:rFonts w:ascii="Arial" w:eastAsia="Arial" w:hAnsi="Arial" w:cs="Arial"/>
          <w:sz w:val="17"/>
          <w:szCs w:val="17"/>
        </w:rPr>
        <w:t xml:space="preserve"> </w:t>
      </w:r>
      <w:r>
        <w:rPr>
          <w:rFonts w:ascii="Arial" w:eastAsia="Arial" w:hAnsi="Arial" w:cs="Arial"/>
          <w:spacing w:val="-1"/>
          <w:sz w:val="17"/>
          <w:szCs w:val="17"/>
        </w:rPr>
        <w:t>Rad</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2"/>
          <w:sz w:val="17"/>
          <w:szCs w:val="17"/>
        </w:rPr>
        <w:t>R</w:t>
      </w:r>
      <w:r>
        <w:rPr>
          <w:rFonts w:ascii="Arial" w:eastAsia="Arial" w:hAnsi="Arial" w:cs="Arial"/>
          <w:spacing w:val="-1"/>
          <w:sz w:val="17"/>
          <w:szCs w:val="17"/>
        </w:rPr>
        <w:t>egu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 xml:space="preserve"> </w:t>
      </w:r>
      <w:r>
        <w:rPr>
          <w:rFonts w:ascii="Arial" w:eastAsia="Arial" w:hAnsi="Arial" w:cs="Arial"/>
          <w:spacing w:val="-1"/>
          <w:sz w:val="17"/>
          <w:szCs w:val="17"/>
        </w:rPr>
        <w:t>1999</w:t>
      </w:r>
      <w:r>
        <w:rPr>
          <w:rFonts w:ascii="Arial" w:eastAsia="Arial" w:hAnsi="Arial" w:cs="Arial"/>
          <w:spacing w:val="1"/>
          <w:sz w:val="17"/>
          <w:szCs w:val="17"/>
        </w:rPr>
        <w:t>/</w:t>
      </w:r>
      <w:r>
        <w:rPr>
          <w:rFonts w:ascii="Arial" w:eastAsia="Arial" w:hAnsi="Arial" w:cs="Arial"/>
          <w:spacing w:val="-1"/>
          <w:sz w:val="17"/>
          <w:szCs w:val="17"/>
        </w:rPr>
        <w:t>3</w:t>
      </w:r>
      <w:r>
        <w:rPr>
          <w:rFonts w:ascii="Arial" w:eastAsia="Arial" w:hAnsi="Arial" w:cs="Arial"/>
          <w:spacing w:val="1"/>
          <w:sz w:val="17"/>
          <w:szCs w:val="17"/>
        </w:rPr>
        <w:t>2</w:t>
      </w:r>
      <w:r>
        <w:rPr>
          <w:rFonts w:ascii="Arial" w:eastAsia="Arial" w:hAnsi="Arial" w:cs="Arial"/>
          <w:spacing w:val="-1"/>
          <w:sz w:val="17"/>
          <w:szCs w:val="17"/>
        </w:rPr>
        <w:t>32</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ils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y</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pacing w:val="1"/>
          <w:sz w:val="17"/>
          <w:szCs w:val="17"/>
        </w:rPr>
        <w:t>st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m </w:t>
      </w:r>
      <w:r>
        <w:rPr>
          <w:rFonts w:ascii="Arial" w:eastAsia="Arial" w:hAnsi="Arial" w:cs="Arial"/>
          <w:spacing w:val="1"/>
          <w:sz w:val="17"/>
          <w:szCs w:val="17"/>
        </w:rPr>
        <w: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an</w:t>
      </w:r>
      <w:r>
        <w:rPr>
          <w:rFonts w:ascii="Arial" w:eastAsia="Arial" w:hAnsi="Arial" w:cs="Arial"/>
          <w:sz w:val="17"/>
          <w:szCs w:val="17"/>
        </w:rPr>
        <w:t>y i</w:t>
      </w:r>
      <w:r>
        <w:rPr>
          <w:rFonts w:ascii="Arial" w:eastAsia="Arial" w:hAnsi="Arial" w:cs="Arial"/>
          <w:spacing w:val="1"/>
          <w:sz w:val="17"/>
          <w:szCs w:val="17"/>
        </w:rPr>
        <w:t>s</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op</w:t>
      </w:r>
      <w:r>
        <w:rPr>
          <w:rFonts w:ascii="Arial" w:eastAsia="Arial" w:hAnsi="Arial" w:cs="Arial"/>
          <w:spacing w:val="5"/>
          <w:sz w:val="17"/>
          <w:szCs w:val="17"/>
        </w:rPr>
        <w:t>e</w:t>
      </w:r>
      <w:r>
        <w:rPr>
          <w:rFonts w:ascii="Arial" w:eastAsia="Arial" w:hAnsi="Arial" w:cs="Arial"/>
          <w:spacing w:val="1"/>
          <w:sz w:val="17"/>
          <w:szCs w:val="17"/>
        </w:rPr>
        <w: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d</w:t>
      </w:r>
    </w:p>
    <w:p w14:paraId="4B854FCC" w14:textId="77777777" w:rsidR="00834D5B" w:rsidRDefault="00834D5B">
      <w:pPr>
        <w:spacing w:before="9" w:line="100" w:lineRule="exact"/>
        <w:rPr>
          <w:sz w:val="11"/>
          <w:szCs w:val="11"/>
        </w:rPr>
      </w:pPr>
    </w:p>
    <w:p w14:paraId="54531236" w14:textId="77777777" w:rsidR="00834D5B" w:rsidRDefault="00EA11E5">
      <w:pPr>
        <w:ind w:left="566"/>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3</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whe</w:t>
      </w:r>
      <w:r>
        <w:rPr>
          <w:rFonts w:ascii="Arial" w:eastAsia="Arial" w:hAnsi="Arial" w:cs="Arial"/>
          <w:spacing w:val="1"/>
          <w:sz w:val="17"/>
          <w:szCs w:val="17"/>
        </w:rPr>
        <w:t>r</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H</w:t>
      </w:r>
      <w:r>
        <w:rPr>
          <w:rFonts w:ascii="Arial" w:eastAsia="Arial" w:hAnsi="Arial" w:cs="Arial"/>
          <w:spacing w:val="1"/>
          <w:sz w:val="17"/>
          <w:szCs w:val="17"/>
        </w:rPr>
        <w:t>a</w:t>
      </w:r>
      <w:r>
        <w:rPr>
          <w:rFonts w:ascii="Arial" w:eastAsia="Arial" w:hAnsi="Arial" w:cs="Arial"/>
          <w:spacing w:val="-1"/>
          <w:sz w:val="17"/>
          <w:szCs w:val="17"/>
        </w:rPr>
        <w:t>za</w:t>
      </w:r>
      <w:r>
        <w:rPr>
          <w:rFonts w:ascii="Arial" w:eastAsia="Arial" w:hAnsi="Arial" w:cs="Arial"/>
          <w:spacing w:val="1"/>
          <w:sz w:val="17"/>
          <w:szCs w:val="17"/>
        </w:rPr>
        <w:t>rd</w:t>
      </w:r>
      <w:r>
        <w:rPr>
          <w:rFonts w:ascii="Arial" w:eastAsia="Arial" w:hAnsi="Arial" w:cs="Arial"/>
          <w:spacing w:val="-1"/>
          <w:sz w:val="17"/>
          <w:szCs w:val="17"/>
        </w:rPr>
        <w:t>ou</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le</w:t>
      </w:r>
    </w:p>
    <w:p w14:paraId="11EE77F0" w14:textId="77777777" w:rsidR="00834D5B" w:rsidRDefault="00EA11E5">
      <w:pPr>
        <w:spacing w:before="5" w:line="180" w:lineRule="exact"/>
        <w:ind w:left="566" w:right="91"/>
        <w:rPr>
          <w:rFonts w:ascii="Arial" w:eastAsia="Arial" w:hAnsi="Arial" w:cs="Arial"/>
          <w:sz w:val="17"/>
          <w:szCs w:val="17"/>
        </w:rPr>
      </w:pPr>
      <w:proofErr w:type="gramStart"/>
      <w:r>
        <w:rPr>
          <w:rFonts w:ascii="Arial" w:eastAsia="Arial" w:hAnsi="Arial" w:cs="Arial"/>
          <w:spacing w:val="-1"/>
          <w:sz w:val="17"/>
          <w:szCs w:val="17"/>
        </w:rPr>
        <w:t>ha</w:t>
      </w:r>
      <w:r>
        <w:rPr>
          <w:rFonts w:ascii="Arial" w:eastAsia="Arial" w:hAnsi="Arial" w:cs="Arial"/>
          <w:sz w:val="17"/>
          <w:szCs w:val="17"/>
        </w:rPr>
        <w:t>s</w:t>
      </w:r>
      <w:proofErr w:type="gramEnd"/>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gne</w:t>
      </w:r>
      <w:r>
        <w:rPr>
          <w:rFonts w:ascii="Arial" w:eastAsia="Arial" w:hAnsi="Arial" w:cs="Arial"/>
          <w:spacing w:val="1"/>
          <w:sz w:val="17"/>
          <w:szCs w:val="17"/>
        </w:rPr>
        <w:t>t</w:t>
      </w:r>
      <w:r>
        <w:rPr>
          <w:rFonts w:ascii="Arial" w:eastAsia="Arial" w:hAnsi="Arial" w:cs="Arial"/>
          <w:sz w:val="17"/>
          <w:szCs w:val="17"/>
        </w:rPr>
        <w:t>ic</w:t>
      </w:r>
      <w:r>
        <w:rPr>
          <w:rFonts w:ascii="Arial" w:eastAsia="Arial" w:hAnsi="Arial" w:cs="Arial"/>
          <w:spacing w:val="2"/>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ope</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 xml:space="preserve">ils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e m</w:t>
      </w:r>
      <w:r>
        <w:rPr>
          <w:rFonts w:ascii="Arial" w:eastAsia="Arial" w:hAnsi="Arial" w:cs="Arial"/>
          <w:spacing w:val="-2"/>
          <w:sz w:val="17"/>
          <w:szCs w:val="17"/>
        </w:rPr>
        <w:t>a</w:t>
      </w:r>
      <w:r>
        <w:rPr>
          <w:rFonts w:ascii="Arial" w:eastAsia="Arial" w:hAnsi="Arial" w:cs="Arial"/>
          <w:spacing w:val="-1"/>
          <w:sz w:val="17"/>
          <w:szCs w:val="17"/>
        </w:rPr>
        <w:t>g</w:t>
      </w:r>
      <w:r>
        <w:rPr>
          <w:rFonts w:ascii="Arial" w:eastAsia="Arial" w:hAnsi="Arial" w:cs="Arial"/>
          <w:spacing w:val="1"/>
          <w:sz w:val="17"/>
          <w:szCs w:val="17"/>
        </w:rPr>
        <w:t>n</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ic</w:t>
      </w:r>
      <w:r>
        <w:rPr>
          <w:rFonts w:ascii="Arial" w:eastAsia="Arial" w:hAnsi="Arial" w:cs="Arial"/>
          <w:spacing w:val="2"/>
          <w:sz w:val="17"/>
          <w:szCs w:val="17"/>
        </w:rPr>
        <w:t xml:space="preserve"> </w:t>
      </w:r>
      <w:r>
        <w:rPr>
          <w:rFonts w:ascii="Arial" w:eastAsia="Arial" w:hAnsi="Arial" w:cs="Arial"/>
          <w:spacing w:val="-2"/>
          <w:sz w:val="17"/>
          <w:szCs w:val="17"/>
        </w:rPr>
        <w:t>f</w:t>
      </w:r>
      <w:r>
        <w:rPr>
          <w:rFonts w:ascii="Arial" w:eastAsia="Arial" w:hAnsi="Arial" w:cs="Arial"/>
          <w:sz w:val="17"/>
          <w:szCs w:val="17"/>
        </w:rPr>
        <w:t>l</w:t>
      </w:r>
      <w:r>
        <w:rPr>
          <w:rFonts w:ascii="Arial" w:eastAsia="Arial" w:hAnsi="Arial" w:cs="Arial"/>
          <w:spacing w:val="-1"/>
          <w:sz w:val="17"/>
          <w:szCs w:val="17"/>
        </w:rPr>
        <w:t>u</w:t>
      </w:r>
      <w:r>
        <w:rPr>
          <w:rFonts w:ascii="Arial" w:eastAsia="Arial" w:hAnsi="Arial" w:cs="Arial"/>
          <w:sz w:val="17"/>
          <w:szCs w:val="17"/>
        </w:rPr>
        <w:t>x</w:t>
      </w:r>
      <w:r>
        <w:rPr>
          <w:rFonts w:ascii="Arial" w:eastAsia="Arial" w:hAnsi="Arial" w:cs="Arial"/>
          <w:spacing w:val="-3"/>
          <w:sz w:val="17"/>
          <w:szCs w:val="17"/>
        </w:rPr>
        <w:t xml:space="preserve"> </w:t>
      </w:r>
      <w:r>
        <w:rPr>
          <w:rFonts w:ascii="Arial" w:eastAsia="Arial" w:hAnsi="Arial" w:cs="Arial"/>
          <w:spacing w:val="1"/>
          <w:sz w:val="17"/>
          <w:szCs w:val="17"/>
        </w:rPr>
        <w:t>d</w:t>
      </w:r>
      <w:r>
        <w:rPr>
          <w:rFonts w:ascii="Arial" w:eastAsia="Arial" w:hAnsi="Arial" w:cs="Arial"/>
          <w:spacing w:val="-1"/>
          <w:sz w:val="17"/>
          <w:szCs w:val="17"/>
        </w:rPr>
        <w:t>en</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de</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ed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1"/>
          <w:sz w:val="17"/>
          <w:szCs w:val="17"/>
        </w:rPr>
        <w:t xml:space="preserve"> 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4"/>
          <w:sz w:val="17"/>
          <w:szCs w:val="17"/>
        </w:rPr>
        <w:t>o</w:t>
      </w:r>
      <w:r>
        <w:rPr>
          <w:rFonts w:ascii="Arial" w:eastAsia="Arial" w:hAnsi="Arial" w:cs="Arial"/>
          <w:spacing w:val="-1"/>
          <w:sz w:val="17"/>
          <w:szCs w:val="17"/>
        </w:rPr>
        <w:t>nd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in </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h it</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pa</w:t>
      </w:r>
      <w:r>
        <w:rPr>
          <w:rFonts w:ascii="Arial" w:eastAsia="Arial" w:hAnsi="Arial" w:cs="Arial"/>
          <w:spacing w:val="1"/>
          <w:sz w:val="17"/>
          <w:szCs w:val="17"/>
        </w:rPr>
        <w:t>ck</w:t>
      </w:r>
      <w:r>
        <w:rPr>
          <w:rFonts w:ascii="Arial" w:eastAsia="Arial" w:hAnsi="Arial" w:cs="Arial"/>
          <w:spacing w:val="-1"/>
          <w:sz w:val="17"/>
          <w:szCs w:val="17"/>
        </w:rPr>
        <w:t>ed</w:t>
      </w:r>
      <w:r>
        <w:rPr>
          <w:rFonts w:ascii="Arial" w:eastAsia="Arial" w:hAnsi="Arial" w:cs="Arial"/>
          <w:sz w:val="17"/>
          <w:szCs w:val="17"/>
        </w:rPr>
        <w:t>.</w:t>
      </w:r>
    </w:p>
    <w:p w14:paraId="047BEF42" w14:textId="77777777" w:rsidR="00834D5B" w:rsidRDefault="00834D5B">
      <w:pPr>
        <w:spacing w:before="9" w:line="100" w:lineRule="exact"/>
        <w:rPr>
          <w:sz w:val="11"/>
          <w:szCs w:val="11"/>
        </w:rPr>
      </w:pPr>
    </w:p>
    <w:p w14:paraId="21966BE1" w14:textId="77777777" w:rsidR="00834D5B" w:rsidRDefault="00EA11E5">
      <w:pPr>
        <w:rPr>
          <w:rFonts w:ascii="Arial" w:eastAsia="Arial" w:hAnsi="Arial" w:cs="Arial"/>
          <w:sz w:val="17"/>
          <w:szCs w:val="17"/>
        </w:rPr>
      </w:pPr>
      <w:r>
        <w:rPr>
          <w:rFonts w:ascii="Arial" w:eastAsia="Arial" w:hAnsi="Arial" w:cs="Arial"/>
          <w:spacing w:val="-1"/>
          <w:sz w:val="17"/>
          <w:szCs w:val="17"/>
        </w:rPr>
        <w:t>e</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in i</w:t>
      </w:r>
      <w:r>
        <w:rPr>
          <w:rFonts w:ascii="Arial" w:eastAsia="Arial" w:hAnsi="Arial" w:cs="Arial"/>
          <w:spacing w:val="-2"/>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4"/>
          <w:sz w:val="17"/>
          <w:szCs w:val="17"/>
        </w:rPr>
        <w:t>o</w:t>
      </w:r>
      <w:r>
        <w:rPr>
          <w:rFonts w:ascii="Arial" w:eastAsia="Arial" w:hAnsi="Arial" w:cs="Arial"/>
          <w:spacing w:val="-1"/>
          <w:sz w:val="17"/>
          <w:szCs w:val="17"/>
        </w:rPr>
        <w:t>w</w:t>
      </w:r>
      <w:r>
        <w:rPr>
          <w:rFonts w:ascii="Arial" w:eastAsia="Arial" w:hAnsi="Arial" w:cs="Arial"/>
          <w:sz w:val="17"/>
          <w:szCs w:val="17"/>
        </w:rPr>
        <w:t xml:space="preserve">n </w:t>
      </w:r>
      <w:r>
        <w:rPr>
          <w:rFonts w:ascii="Arial" w:eastAsia="Arial" w:hAnsi="Arial" w:cs="Arial"/>
          <w:spacing w:val="1"/>
          <w:sz w:val="17"/>
          <w:szCs w:val="17"/>
        </w:rPr>
        <w:t>c</w:t>
      </w:r>
      <w:r>
        <w:rPr>
          <w:rFonts w:ascii="Arial" w:eastAsia="Arial" w:hAnsi="Arial" w:cs="Arial"/>
          <w:spacing w:val="-1"/>
          <w:sz w:val="17"/>
          <w:szCs w:val="17"/>
        </w:rPr>
        <w:t>op</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Sa</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y</w:t>
      </w:r>
    </w:p>
    <w:p w14:paraId="22B5535B" w14:textId="77777777" w:rsidR="00834D5B" w:rsidRDefault="00EA11E5">
      <w:pPr>
        <w:spacing w:line="180" w:lineRule="exact"/>
        <w:rPr>
          <w:rFonts w:ascii="Arial" w:eastAsia="Arial" w:hAnsi="Arial" w:cs="Arial"/>
          <w:sz w:val="17"/>
          <w:szCs w:val="17"/>
        </w:rPr>
      </w:pP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 xml:space="preserve">a </w:t>
      </w:r>
      <w:r>
        <w:rPr>
          <w:rFonts w:ascii="Arial" w:eastAsia="Arial" w:hAnsi="Arial" w:cs="Arial"/>
          <w:spacing w:val="-1"/>
          <w:sz w:val="17"/>
          <w:szCs w:val="17"/>
        </w:rPr>
        <w:t>Sh</w:t>
      </w:r>
      <w:r>
        <w:rPr>
          <w:rFonts w:ascii="Arial" w:eastAsia="Arial" w:hAnsi="Arial" w:cs="Arial"/>
          <w:spacing w:val="1"/>
          <w:sz w:val="17"/>
          <w:szCs w:val="17"/>
        </w:rPr>
        <w:t>e</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ov</w:t>
      </w:r>
      <w:r>
        <w:rPr>
          <w:rFonts w:ascii="Arial" w:eastAsia="Arial" w:hAnsi="Arial" w:cs="Arial"/>
          <w:sz w:val="17"/>
          <w:szCs w:val="17"/>
        </w:rPr>
        <w:t>i</w:t>
      </w:r>
      <w:r>
        <w:rPr>
          <w:rFonts w:ascii="Arial" w:eastAsia="Arial" w:hAnsi="Arial" w:cs="Arial"/>
          <w:spacing w:val="-1"/>
          <w:sz w:val="17"/>
          <w:szCs w:val="17"/>
        </w:rPr>
        <w:t>de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e</w:t>
      </w:r>
    </w:p>
    <w:p w14:paraId="214BA1E0" w14:textId="77777777" w:rsidR="00834D5B" w:rsidRDefault="00EA11E5">
      <w:pPr>
        <w:spacing w:before="5" w:line="180" w:lineRule="exact"/>
        <w:ind w:right="298"/>
        <w:rPr>
          <w:rFonts w:ascii="Arial" w:eastAsia="Arial" w:hAnsi="Arial" w:cs="Arial"/>
          <w:sz w:val="17"/>
          <w:szCs w:val="17"/>
        </w:rPr>
      </w:pPr>
      <w:proofErr w:type="gramStart"/>
      <w:r>
        <w:rPr>
          <w:rFonts w:ascii="Arial" w:eastAsia="Arial" w:hAnsi="Arial" w:cs="Arial"/>
          <w:spacing w:val="-1"/>
          <w:sz w:val="17"/>
          <w:szCs w:val="17"/>
        </w:rPr>
        <w:t>9</w:t>
      </w:r>
      <w:r>
        <w:rPr>
          <w:rFonts w:ascii="Arial" w:eastAsia="Arial" w:hAnsi="Arial" w:cs="Arial"/>
          <w:spacing w:val="1"/>
          <w:sz w:val="17"/>
          <w:szCs w:val="17"/>
        </w:rPr>
        <w:t>.</w:t>
      </w:r>
      <w:r>
        <w:rPr>
          <w:rFonts w:ascii="Arial" w:eastAsia="Arial" w:hAnsi="Arial" w:cs="Arial"/>
          <w:sz w:val="17"/>
          <w:szCs w:val="17"/>
        </w:rPr>
        <w:t>d</w:t>
      </w:r>
      <w:proofErr w:type="gramEnd"/>
      <w:r>
        <w:rPr>
          <w:rFonts w:ascii="Arial" w:eastAsia="Arial" w:hAnsi="Arial" w:cs="Arial"/>
          <w:sz w:val="17"/>
          <w:szCs w:val="17"/>
        </w:rPr>
        <w:t xml:space="preserv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4 </w:t>
      </w:r>
      <w:r>
        <w:rPr>
          <w:rFonts w:ascii="Arial" w:eastAsia="Arial" w:hAnsi="Arial" w:cs="Arial"/>
          <w:spacing w:val="-1"/>
          <w:sz w:val="17"/>
          <w:szCs w:val="17"/>
        </w:rPr>
        <w:t>yea</w:t>
      </w:r>
      <w:r>
        <w:rPr>
          <w:rFonts w:ascii="Arial" w:eastAsia="Arial" w:hAnsi="Arial" w:cs="Arial"/>
          <w:spacing w:val="1"/>
          <w:sz w:val="17"/>
          <w:szCs w:val="17"/>
        </w:rPr>
        <w:t>r</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ft</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en</w:t>
      </w:r>
      <w:r>
        <w:rPr>
          <w:rFonts w:ascii="Arial" w:eastAsia="Arial" w:hAnsi="Arial" w:cs="Arial"/>
          <w:sz w:val="17"/>
          <w:szCs w:val="17"/>
        </w:rPr>
        <w:t xml:space="preserve">d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2"/>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k</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pacing w:val="1"/>
          <w:sz w:val="17"/>
          <w:szCs w:val="17"/>
        </w:rPr>
        <w:t>e</w:t>
      </w:r>
      <w:r>
        <w:rPr>
          <w:rFonts w:ascii="Arial" w:eastAsia="Arial" w:hAnsi="Arial" w:cs="Arial"/>
          <w:sz w:val="17"/>
          <w:szCs w:val="17"/>
        </w:rPr>
        <w:t xml:space="preserve">m </w:t>
      </w:r>
      <w:r>
        <w:rPr>
          <w:rFonts w:ascii="Arial" w:eastAsia="Arial" w:hAnsi="Arial" w:cs="Arial"/>
          <w:spacing w:val="-1"/>
          <w:sz w:val="17"/>
          <w:szCs w:val="17"/>
        </w:rPr>
        <w:t>ava</w:t>
      </w:r>
      <w:r>
        <w:rPr>
          <w:rFonts w:ascii="Arial" w:eastAsia="Arial" w:hAnsi="Arial" w:cs="Arial"/>
          <w:sz w:val="17"/>
          <w:szCs w:val="17"/>
        </w:rPr>
        <w:t>il</w:t>
      </w:r>
      <w:r>
        <w:rPr>
          <w:rFonts w:ascii="Arial" w:eastAsia="Arial" w:hAnsi="Arial" w:cs="Arial"/>
          <w:spacing w:val="-1"/>
          <w:sz w:val="17"/>
          <w:szCs w:val="17"/>
        </w:rPr>
        <w:t>ab</w:t>
      </w:r>
      <w:r>
        <w:rPr>
          <w:rFonts w:ascii="Arial" w:eastAsia="Arial" w:hAnsi="Arial" w:cs="Arial"/>
          <w:spacing w:val="3"/>
          <w:sz w:val="17"/>
          <w:szCs w:val="17"/>
        </w:rPr>
        <w:t>l</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z w:val="17"/>
          <w:szCs w:val="17"/>
        </w:rPr>
        <w:t>o</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y</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1"/>
          <w:sz w:val="17"/>
          <w:szCs w:val="17"/>
        </w:rPr>
        <w:t>eque</w:t>
      </w:r>
      <w:r>
        <w:rPr>
          <w:rFonts w:ascii="Arial" w:eastAsia="Arial" w:hAnsi="Arial" w:cs="Arial"/>
          <w:spacing w:val="1"/>
          <w:sz w:val="17"/>
          <w:szCs w:val="17"/>
        </w:rPr>
        <w:t>st</w:t>
      </w:r>
      <w:r>
        <w:rPr>
          <w:rFonts w:ascii="Arial" w:eastAsia="Arial" w:hAnsi="Arial" w:cs="Arial"/>
          <w:sz w:val="17"/>
          <w:szCs w:val="17"/>
        </w:rPr>
        <w:t>.</w:t>
      </w:r>
    </w:p>
    <w:p w14:paraId="6D8DE3B7" w14:textId="77777777" w:rsidR="00834D5B" w:rsidRDefault="00834D5B">
      <w:pPr>
        <w:spacing w:before="3" w:line="120" w:lineRule="exact"/>
        <w:rPr>
          <w:sz w:val="12"/>
          <w:szCs w:val="12"/>
        </w:rPr>
      </w:pPr>
    </w:p>
    <w:p w14:paraId="7765DF69" w14:textId="77777777" w:rsidR="00834D5B" w:rsidRDefault="00EA11E5">
      <w:pPr>
        <w:spacing w:line="180" w:lineRule="exact"/>
        <w:ind w:right="146"/>
        <w:rPr>
          <w:rFonts w:ascii="Arial" w:eastAsia="Arial" w:hAnsi="Arial" w:cs="Arial"/>
          <w:sz w:val="17"/>
          <w:szCs w:val="17"/>
        </w:rPr>
      </w:pPr>
      <w:r>
        <w:rPr>
          <w:rFonts w:ascii="Arial" w:eastAsia="Arial" w:hAnsi="Arial" w:cs="Arial"/>
          <w:spacing w:val="1"/>
          <w:sz w:val="17"/>
          <w:szCs w:val="17"/>
        </w:rPr>
        <w:t>f</w:t>
      </w:r>
      <w:r>
        <w:rPr>
          <w:rFonts w:ascii="Arial" w:eastAsia="Arial" w:hAnsi="Arial" w:cs="Arial"/>
          <w:sz w:val="17"/>
          <w:szCs w:val="17"/>
        </w:rPr>
        <w:t xml:space="preserve">.            </w:t>
      </w:r>
      <w:r>
        <w:rPr>
          <w:rFonts w:ascii="Arial" w:eastAsia="Arial" w:hAnsi="Arial" w:cs="Arial"/>
          <w:spacing w:val="12"/>
          <w:sz w:val="17"/>
          <w:szCs w:val="17"/>
        </w:rPr>
        <w:t xml:space="preserve">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9 </w:t>
      </w:r>
      <w:r>
        <w:rPr>
          <w:rFonts w:ascii="Arial" w:eastAsia="Arial" w:hAnsi="Arial" w:cs="Arial"/>
          <w:spacing w:val="1"/>
          <w:sz w:val="17"/>
          <w:szCs w:val="17"/>
        </w:rPr>
        <w:t>r</w:t>
      </w:r>
      <w:r>
        <w:rPr>
          <w:rFonts w:ascii="Arial" w:eastAsia="Arial" w:hAnsi="Arial" w:cs="Arial"/>
          <w:spacing w:val="-1"/>
          <w:sz w:val="17"/>
          <w:szCs w:val="17"/>
        </w:rPr>
        <w:t>edu</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lim</w:t>
      </w:r>
      <w:r>
        <w:rPr>
          <w:rFonts w:ascii="Arial" w:eastAsia="Arial" w:hAnsi="Arial" w:cs="Arial"/>
          <w:spacing w:val="-2"/>
          <w:sz w:val="17"/>
          <w:szCs w:val="17"/>
        </w:rPr>
        <w:t>i</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st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r l</w:t>
      </w:r>
      <w:r>
        <w:rPr>
          <w:rFonts w:ascii="Arial" w:eastAsia="Arial" w:hAnsi="Arial" w:cs="Arial"/>
          <w:spacing w:val="-1"/>
          <w:sz w:val="17"/>
          <w:szCs w:val="17"/>
        </w:rPr>
        <w:t>ega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ob</w:t>
      </w:r>
      <w:r>
        <w:rPr>
          <w:rFonts w:ascii="Arial" w:eastAsia="Arial" w:hAnsi="Arial" w:cs="Arial"/>
          <w:sz w:val="17"/>
          <w:szCs w:val="17"/>
        </w:rPr>
        <w:t>li</w:t>
      </w:r>
      <w:r>
        <w:rPr>
          <w:rFonts w:ascii="Arial" w:eastAsia="Arial" w:hAnsi="Arial" w:cs="Arial"/>
          <w:spacing w:val="-1"/>
          <w:sz w:val="17"/>
          <w:szCs w:val="17"/>
        </w:rPr>
        <w:t>ga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w:t>
      </w:r>
    </w:p>
    <w:p w14:paraId="1A38A9C5" w14:textId="77777777" w:rsidR="00834D5B" w:rsidRDefault="00834D5B">
      <w:pPr>
        <w:spacing w:before="6" w:line="100" w:lineRule="exact"/>
        <w:rPr>
          <w:sz w:val="11"/>
          <w:szCs w:val="11"/>
        </w:rPr>
      </w:pPr>
    </w:p>
    <w:p w14:paraId="0AD5B054" w14:textId="77777777" w:rsidR="00834D5B" w:rsidRDefault="00EA11E5">
      <w:pPr>
        <w:rPr>
          <w:rFonts w:ascii="Arial" w:eastAsia="Arial" w:hAnsi="Arial" w:cs="Arial"/>
          <w:sz w:val="17"/>
          <w:szCs w:val="17"/>
        </w:rPr>
      </w:pPr>
      <w:r>
        <w:rPr>
          <w:rFonts w:ascii="Arial" w:eastAsia="Arial" w:hAnsi="Arial" w:cs="Arial"/>
          <w:b/>
          <w:spacing w:val="-1"/>
          <w:sz w:val="17"/>
          <w:szCs w:val="17"/>
        </w:rPr>
        <w:t>1</w:t>
      </w:r>
      <w:r>
        <w:rPr>
          <w:rFonts w:ascii="Arial" w:eastAsia="Arial" w:hAnsi="Arial" w:cs="Arial"/>
          <w:b/>
          <w:sz w:val="17"/>
          <w:szCs w:val="17"/>
        </w:rPr>
        <w:t xml:space="preserve">0          </w:t>
      </w:r>
      <w:r>
        <w:rPr>
          <w:rFonts w:ascii="Arial" w:eastAsia="Arial" w:hAnsi="Arial" w:cs="Arial"/>
          <w:b/>
          <w:spacing w:val="14"/>
          <w:sz w:val="17"/>
          <w:szCs w:val="17"/>
        </w:rPr>
        <w:t xml:space="preserve"> </w:t>
      </w:r>
      <w:r>
        <w:rPr>
          <w:rFonts w:ascii="Arial" w:eastAsia="Arial" w:hAnsi="Arial" w:cs="Arial"/>
          <w:b/>
          <w:spacing w:val="-1"/>
          <w:sz w:val="17"/>
          <w:szCs w:val="17"/>
        </w:rPr>
        <w:t>De</w:t>
      </w:r>
      <w:r>
        <w:rPr>
          <w:rFonts w:ascii="Arial" w:eastAsia="Arial" w:hAnsi="Arial" w:cs="Arial"/>
          <w:b/>
          <w:spacing w:val="1"/>
          <w:sz w:val="17"/>
          <w:szCs w:val="17"/>
        </w:rPr>
        <w:t>li</w:t>
      </w:r>
      <w:r>
        <w:rPr>
          <w:rFonts w:ascii="Arial" w:eastAsia="Arial" w:hAnsi="Arial" w:cs="Arial"/>
          <w:b/>
          <w:spacing w:val="-1"/>
          <w:sz w:val="17"/>
          <w:szCs w:val="17"/>
        </w:rPr>
        <w:t>ve</w:t>
      </w:r>
      <w:r>
        <w:rPr>
          <w:rFonts w:ascii="Arial" w:eastAsia="Arial" w:hAnsi="Arial" w:cs="Arial"/>
          <w:b/>
          <w:spacing w:val="3"/>
          <w:sz w:val="17"/>
          <w:szCs w:val="17"/>
        </w:rPr>
        <w:t>r</w:t>
      </w:r>
      <w:r>
        <w:rPr>
          <w:rFonts w:ascii="Arial" w:eastAsia="Arial" w:hAnsi="Arial" w:cs="Arial"/>
          <w:b/>
          <w:sz w:val="17"/>
          <w:szCs w:val="17"/>
        </w:rPr>
        <w:t>y</w:t>
      </w:r>
      <w:r>
        <w:rPr>
          <w:rFonts w:ascii="Arial" w:eastAsia="Arial" w:hAnsi="Arial" w:cs="Arial"/>
          <w:b/>
          <w:spacing w:val="-3"/>
          <w:sz w:val="17"/>
          <w:szCs w:val="17"/>
        </w:rPr>
        <w:t xml:space="preserve"> </w:t>
      </w:r>
      <w:r>
        <w:rPr>
          <w:rFonts w:ascii="Arial" w:eastAsia="Arial" w:hAnsi="Arial" w:cs="Arial"/>
          <w:b/>
          <w:sz w:val="17"/>
          <w:szCs w:val="17"/>
        </w:rPr>
        <w:t>/</w:t>
      </w:r>
      <w:r>
        <w:rPr>
          <w:rFonts w:ascii="Arial" w:eastAsia="Arial" w:hAnsi="Arial" w:cs="Arial"/>
          <w:b/>
          <w:spacing w:val="1"/>
          <w:sz w:val="17"/>
          <w:szCs w:val="17"/>
        </w:rPr>
        <w:t xml:space="preserve"> </w:t>
      </w:r>
      <w:r>
        <w:rPr>
          <w:rFonts w:ascii="Arial" w:eastAsia="Arial" w:hAnsi="Arial" w:cs="Arial"/>
          <w:b/>
          <w:spacing w:val="-1"/>
          <w:sz w:val="17"/>
          <w:szCs w:val="17"/>
        </w:rPr>
        <w:t>Co</w:t>
      </w:r>
      <w:r>
        <w:rPr>
          <w:rFonts w:ascii="Arial" w:eastAsia="Arial" w:hAnsi="Arial" w:cs="Arial"/>
          <w:b/>
          <w:spacing w:val="1"/>
          <w:sz w:val="17"/>
          <w:szCs w:val="17"/>
        </w:rPr>
        <w:t>ll</w:t>
      </w:r>
      <w:r>
        <w:rPr>
          <w:rFonts w:ascii="Arial" w:eastAsia="Arial" w:hAnsi="Arial" w:cs="Arial"/>
          <w:b/>
          <w:spacing w:val="-1"/>
          <w:sz w:val="17"/>
          <w:szCs w:val="17"/>
        </w:rPr>
        <w:t>ec</w:t>
      </w:r>
      <w:r>
        <w:rPr>
          <w:rFonts w:ascii="Arial" w:eastAsia="Arial" w:hAnsi="Arial" w:cs="Arial"/>
          <w:b/>
          <w:spacing w:val="1"/>
          <w:sz w:val="17"/>
          <w:szCs w:val="17"/>
        </w:rPr>
        <w:t>ti</w:t>
      </w:r>
      <w:r>
        <w:rPr>
          <w:rFonts w:ascii="Arial" w:eastAsia="Arial" w:hAnsi="Arial" w:cs="Arial"/>
          <w:b/>
          <w:spacing w:val="-1"/>
          <w:sz w:val="17"/>
          <w:szCs w:val="17"/>
        </w:rPr>
        <w:t>o</w:t>
      </w:r>
      <w:r>
        <w:rPr>
          <w:rFonts w:ascii="Arial" w:eastAsia="Arial" w:hAnsi="Arial" w:cs="Arial"/>
          <w:b/>
          <w:sz w:val="17"/>
          <w:szCs w:val="17"/>
        </w:rPr>
        <w:t>n</w:t>
      </w:r>
    </w:p>
    <w:p w14:paraId="42DA3E1D" w14:textId="77777777" w:rsidR="00834D5B" w:rsidRDefault="00834D5B">
      <w:pPr>
        <w:spacing w:before="1" w:line="120" w:lineRule="exact"/>
        <w:rPr>
          <w:sz w:val="12"/>
          <w:szCs w:val="12"/>
        </w:rPr>
      </w:pPr>
    </w:p>
    <w:p w14:paraId="498DAFD5" w14:textId="77777777" w:rsidR="00834D5B" w:rsidRDefault="00EA11E5">
      <w:pPr>
        <w:ind w:right="128"/>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 xml:space="preserve">y </w:t>
      </w:r>
      <w:r>
        <w:rPr>
          <w:rFonts w:ascii="Arial" w:eastAsia="Arial" w:hAnsi="Arial" w:cs="Arial"/>
          <w:spacing w:val="-1"/>
          <w:sz w:val="17"/>
          <w:szCs w:val="17"/>
        </w:rPr>
        <w:t>whe</w:t>
      </w:r>
      <w:r>
        <w:rPr>
          <w:rFonts w:ascii="Arial" w:eastAsia="Arial" w:hAnsi="Arial" w:cs="Arial"/>
          <w:spacing w:val="-2"/>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2"/>
          <w:sz w:val="17"/>
          <w:szCs w:val="17"/>
        </w:rPr>
        <w:t>t</w:t>
      </w:r>
      <w:r>
        <w:rPr>
          <w:rFonts w:ascii="Arial" w:eastAsia="Arial" w:hAnsi="Arial" w:cs="Arial"/>
          <w:sz w:val="17"/>
          <w:szCs w:val="17"/>
        </w:rPr>
        <w:t xml:space="preserve">o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d</w:t>
      </w:r>
      <w:r>
        <w:rPr>
          <w:rFonts w:ascii="Arial" w:eastAsia="Arial" w:hAnsi="Arial" w:cs="Arial"/>
          <w:spacing w:val="-1"/>
          <w:sz w:val="17"/>
          <w:szCs w:val="17"/>
        </w:rPr>
        <w:t>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d</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gne</w:t>
      </w:r>
      <w:r>
        <w:rPr>
          <w:rFonts w:ascii="Arial" w:eastAsia="Arial" w:hAnsi="Arial" w:cs="Arial"/>
          <w:sz w:val="17"/>
          <w:szCs w:val="17"/>
        </w:rPr>
        <w:t xml:space="preserve">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c</w:t>
      </w:r>
      <w:r>
        <w:rPr>
          <w:rFonts w:ascii="Arial" w:eastAsia="Arial" w:hAnsi="Arial" w:cs="Arial"/>
          <w:spacing w:val="-1"/>
          <w:sz w:val="17"/>
          <w:szCs w:val="17"/>
        </w:rPr>
        <w:t>o</w:t>
      </w:r>
      <w:r>
        <w:rPr>
          <w:rFonts w:ascii="Arial" w:eastAsia="Arial" w:hAnsi="Arial" w:cs="Arial"/>
          <w:sz w:val="17"/>
          <w:szCs w:val="17"/>
        </w:rPr>
        <w:t>ll</w:t>
      </w:r>
      <w:r>
        <w:rPr>
          <w:rFonts w:ascii="Arial" w:eastAsia="Arial" w:hAnsi="Arial" w:cs="Arial"/>
          <w:spacing w:val="-1"/>
          <w:sz w:val="17"/>
          <w:szCs w:val="17"/>
        </w:rPr>
        <w:t>ec</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fr</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gno</w:t>
      </w:r>
      <w:r>
        <w:rPr>
          <w:rFonts w:ascii="Arial" w:eastAsia="Arial" w:hAnsi="Arial" w:cs="Arial"/>
          <w:sz w:val="17"/>
          <w:szCs w:val="17"/>
        </w:rPr>
        <w:t>r</w:t>
      </w:r>
      <w:r>
        <w:rPr>
          <w:rFonts w:ascii="Arial" w:eastAsia="Arial" w:hAnsi="Arial" w:cs="Arial"/>
          <w:spacing w:val="-1"/>
          <w:sz w:val="17"/>
          <w:szCs w:val="17"/>
        </w:rPr>
        <w:t xml:space="preserve"> 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y</w:t>
      </w:r>
      <w:r>
        <w:rPr>
          <w:rFonts w:ascii="Arial" w:eastAsia="Arial" w:hAnsi="Arial" w:cs="Arial"/>
          <w:sz w:val="17"/>
          <w:szCs w:val="17"/>
        </w:rPr>
        <w:t>.</w:t>
      </w:r>
    </w:p>
    <w:p w14:paraId="5B9F5B4A" w14:textId="77777777" w:rsidR="00834D5B" w:rsidRDefault="00834D5B">
      <w:pPr>
        <w:spacing w:before="9" w:line="100" w:lineRule="exact"/>
        <w:rPr>
          <w:sz w:val="11"/>
          <w:szCs w:val="11"/>
        </w:rPr>
      </w:pPr>
    </w:p>
    <w:p w14:paraId="0B7E08B7" w14:textId="77777777" w:rsidR="00834D5B" w:rsidRDefault="00EA11E5">
      <w:pPr>
        <w:ind w:right="272"/>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le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 xml:space="preserve">k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3"/>
          <w:sz w:val="17"/>
          <w:szCs w:val="17"/>
        </w:rPr>
        <w:t>D</w:t>
      </w:r>
      <w:r>
        <w:rPr>
          <w:rFonts w:ascii="Arial" w:eastAsia="Arial" w:hAnsi="Arial" w:cs="Arial"/>
          <w:spacing w:val="-1"/>
          <w:sz w:val="17"/>
          <w:szCs w:val="17"/>
        </w:rPr>
        <w:t>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pa</w:t>
      </w:r>
      <w:r>
        <w:rPr>
          <w:rFonts w:ascii="Arial" w:eastAsia="Arial" w:hAnsi="Arial" w:cs="Arial"/>
          <w:spacing w:val="1"/>
          <w:sz w:val="17"/>
          <w:szCs w:val="17"/>
        </w:rPr>
        <w:t>s</w:t>
      </w:r>
      <w:r>
        <w:rPr>
          <w:rFonts w:ascii="Arial" w:eastAsia="Arial" w:hAnsi="Arial" w:cs="Arial"/>
          <w:sz w:val="17"/>
          <w:szCs w:val="17"/>
        </w:rPr>
        <w:t xml:space="preserve">s </w:t>
      </w:r>
      <w:r>
        <w:rPr>
          <w:rFonts w:ascii="Arial" w:eastAsia="Arial" w:hAnsi="Arial" w:cs="Arial"/>
          <w:spacing w:val="1"/>
          <w:sz w:val="17"/>
          <w:szCs w:val="17"/>
        </w:rPr>
        <w:t>fr</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o</w:t>
      </w:r>
      <w:r>
        <w:rPr>
          <w:rFonts w:ascii="Arial" w:eastAsia="Arial" w:hAnsi="Arial" w:cs="Arial"/>
          <w:spacing w:val="-3"/>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pacing w:val="1"/>
          <w:sz w:val="17"/>
          <w:szCs w:val="17"/>
        </w:rPr>
        <w:t>or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ll</w:t>
      </w:r>
      <w:r>
        <w:rPr>
          <w:rFonts w:ascii="Arial" w:eastAsia="Arial" w:hAnsi="Arial" w:cs="Arial"/>
          <w:spacing w:val="-1"/>
          <w:sz w:val="17"/>
          <w:szCs w:val="17"/>
        </w:rPr>
        <w:t>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2"/>
          <w:sz w:val="17"/>
          <w:szCs w:val="17"/>
        </w:rPr>
        <w:t>i</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10</w:t>
      </w:r>
      <w:r>
        <w:rPr>
          <w:rFonts w:ascii="Arial" w:eastAsia="Arial" w:hAnsi="Arial" w:cs="Arial"/>
          <w:spacing w:val="1"/>
          <w:sz w:val="17"/>
          <w:szCs w:val="17"/>
        </w:rPr>
        <w:t>.</w:t>
      </w:r>
      <w:r>
        <w:rPr>
          <w:rFonts w:ascii="Arial" w:eastAsia="Arial" w:hAnsi="Arial" w:cs="Arial"/>
          <w:spacing w:val="2"/>
          <w:sz w:val="17"/>
          <w:szCs w:val="17"/>
        </w:rPr>
        <w:t>a</w:t>
      </w:r>
      <w:r>
        <w:rPr>
          <w:rFonts w:ascii="Arial" w:eastAsia="Arial" w:hAnsi="Arial" w:cs="Arial"/>
          <w:sz w:val="17"/>
          <w:szCs w:val="17"/>
        </w:rPr>
        <w:t>.</w:t>
      </w:r>
    </w:p>
    <w:p w14:paraId="7D211E5B" w14:textId="77777777" w:rsidR="00834D5B" w:rsidRDefault="00834D5B">
      <w:pPr>
        <w:spacing w:before="1" w:line="120" w:lineRule="exact"/>
        <w:rPr>
          <w:sz w:val="12"/>
          <w:szCs w:val="12"/>
        </w:rPr>
      </w:pPr>
    </w:p>
    <w:p w14:paraId="7A968D01" w14:textId="77777777" w:rsidR="00834D5B" w:rsidRDefault="00EA11E5">
      <w:pPr>
        <w:ind w:right="514"/>
        <w:rPr>
          <w:rFonts w:ascii="Arial" w:eastAsia="Arial" w:hAnsi="Arial" w:cs="Arial"/>
          <w:sz w:val="17"/>
          <w:szCs w:val="17"/>
        </w:rPr>
      </w:pPr>
      <w:r>
        <w:rPr>
          <w:rFonts w:ascii="Arial" w:eastAsia="Arial" w:hAnsi="Arial" w:cs="Arial"/>
          <w:spacing w:val="1"/>
          <w:sz w:val="17"/>
          <w:szCs w:val="17"/>
        </w:rPr>
        <w:t>c</w:t>
      </w:r>
      <w:r>
        <w:rPr>
          <w:rFonts w:ascii="Arial" w:eastAsia="Arial" w:hAnsi="Arial" w:cs="Arial"/>
          <w:sz w:val="17"/>
          <w:szCs w:val="17"/>
        </w:rPr>
        <w:t xml:space="preserve">.           </w:t>
      </w:r>
      <w:r>
        <w:rPr>
          <w:rFonts w:ascii="Arial" w:eastAsia="Arial" w:hAnsi="Arial" w:cs="Arial"/>
          <w:spacing w:val="21"/>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dee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ha</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ep</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i</w:t>
      </w:r>
      <w:r>
        <w:rPr>
          <w:rFonts w:ascii="Arial" w:eastAsia="Arial" w:hAnsi="Arial" w:cs="Arial"/>
          <w:spacing w:val="1"/>
          <w:sz w:val="17"/>
          <w:szCs w:val="17"/>
        </w:rPr>
        <w:t>rt</w:t>
      </w:r>
      <w:r>
        <w:rPr>
          <w:rFonts w:ascii="Arial" w:eastAsia="Arial" w:hAnsi="Arial" w:cs="Arial"/>
          <w:sz w:val="17"/>
          <w:szCs w:val="17"/>
        </w:rPr>
        <w:t xml:space="preserve">y </w:t>
      </w:r>
      <w:r>
        <w:rPr>
          <w:rFonts w:ascii="Arial" w:eastAsia="Arial" w:hAnsi="Arial" w:cs="Arial"/>
          <w:spacing w:val="1"/>
          <w:sz w:val="17"/>
          <w:szCs w:val="17"/>
        </w:rPr>
        <w:t>(</w:t>
      </w:r>
      <w:r>
        <w:rPr>
          <w:rFonts w:ascii="Arial" w:eastAsia="Arial" w:hAnsi="Arial" w:cs="Arial"/>
          <w:spacing w:val="-4"/>
          <w:sz w:val="17"/>
          <w:szCs w:val="17"/>
        </w:rPr>
        <w:t>3</w:t>
      </w:r>
      <w:r>
        <w:rPr>
          <w:rFonts w:ascii="Arial" w:eastAsia="Arial" w:hAnsi="Arial" w:cs="Arial"/>
          <w:spacing w:val="3"/>
          <w:sz w:val="17"/>
          <w:szCs w:val="17"/>
        </w:rPr>
        <w:t>0</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day</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ft</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i</w:t>
      </w:r>
      <w:r>
        <w:rPr>
          <w:rFonts w:ascii="Arial" w:eastAsia="Arial" w:hAnsi="Arial" w:cs="Arial"/>
          <w:spacing w:val="-2"/>
          <w:sz w:val="17"/>
          <w:szCs w:val="17"/>
        </w:rPr>
        <w:t>t</w:t>
      </w:r>
      <w:r>
        <w:rPr>
          <w:rFonts w:ascii="Arial" w:eastAsia="Arial" w:hAnsi="Arial" w:cs="Arial"/>
          <w:sz w:val="17"/>
          <w:szCs w:val="17"/>
        </w:rPr>
        <w:t xml:space="preserve">le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k</w:t>
      </w:r>
      <w:r>
        <w:rPr>
          <w:rFonts w:ascii="Arial" w:eastAsia="Arial" w:hAnsi="Arial" w:cs="Arial"/>
          <w:spacing w:val="2"/>
          <w:sz w:val="17"/>
          <w:szCs w:val="17"/>
        </w:rPr>
        <w:t xml:space="preserve"> </w:t>
      </w:r>
      <w:r>
        <w:rPr>
          <w:rFonts w:ascii="Arial" w:eastAsia="Arial" w:hAnsi="Arial" w:cs="Arial"/>
          <w:spacing w:val="-1"/>
          <w:sz w:val="17"/>
          <w:szCs w:val="17"/>
        </w:rPr>
        <w:t>ha</w:t>
      </w:r>
      <w:r>
        <w:rPr>
          <w:rFonts w:ascii="Arial" w:eastAsia="Arial" w:hAnsi="Arial" w:cs="Arial"/>
          <w:sz w:val="17"/>
          <w:szCs w:val="17"/>
        </w:rPr>
        <w:t xml:space="preserve">s </w:t>
      </w:r>
      <w:r>
        <w:rPr>
          <w:rFonts w:ascii="Arial" w:eastAsia="Arial" w:hAnsi="Arial" w:cs="Arial"/>
          <w:spacing w:val="-1"/>
          <w:sz w:val="17"/>
          <w:szCs w:val="17"/>
        </w:rPr>
        <w:t>pa</w:t>
      </w:r>
      <w:r>
        <w:rPr>
          <w:rFonts w:ascii="Arial" w:eastAsia="Arial" w:hAnsi="Arial" w:cs="Arial"/>
          <w:spacing w:val="1"/>
          <w:sz w:val="17"/>
          <w:szCs w:val="17"/>
        </w:rPr>
        <w:t>ss</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un</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it</w:t>
      </w:r>
      <w:r>
        <w:rPr>
          <w:rFonts w:ascii="Arial" w:eastAsia="Arial" w:hAnsi="Arial" w:cs="Arial"/>
          <w:spacing w:val="-1"/>
          <w:sz w:val="17"/>
          <w:szCs w:val="17"/>
        </w:rPr>
        <w:t xml:space="preserve"> ha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2"/>
          <w:sz w:val="17"/>
          <w:szCs w:val="17"/>
        </w:rPr>
        <w:t>j</w:t>
      </w:r>
      <w:r>
        <w:rPr>
          <w:rFonts w:ascii="Arial" w:eastAsia="Arial" w:hAnsi="Arial" w:cs="Arial"/>
          <w:spacing w:val="-1"/>
          <w:sz w:val="17"/>
          <w:szCs w:val="17"/>
        </w:rPr>
        <w:t>e</w:t>
      </w:r>
      <w:r>
        <w:rPr>
          <w:rFonts w:ascii="Arial" w:eastAsia="Arial" w:hAnsi="Arial" w:cs="Arial"/>
          <w:spacing w:val="1"/>
          <w:sz w:val="17"/>
          <w:szCs w:val="17"/>
        </w:rPr>
        <w:t>ct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a</w:t>
      </w:r>
      <w:r>
        <w:rPr>
          <w:rFonts w:ascii="Arial" w:eastAsia="Arial" w:hAnsi="Arial" w:cs="Arial"/>
          <w:sz w:val="17"/>
          <w:szCs w:val="17"/>
        </w:rPr>
        <w:t>me</w:t>
      </w:r>
      <w:r>
        <w:rPr>
          <w:rFonts w:ascii="Arial" w:eastAsia="Arial" w:hAnsi="Arial" w:cs="Arial"/>
          <w:spacing w:val="-1"/>
          <w:sz w:val="17"/>
          <w:szCs w:val="17"/>
        </w:rPr>
        <w:t xml:space="preserve"> p</w:t>
      </w:r>
      <w:r>
        <w:rPr>
          <w:rFonts w:ascii="Arial" w:eastAsia="Arial" w:hAnsi="Arial" w:cs="Arial"/>
          <w:spacing w:val="1"/>
          <w:sz w:val="17"/>
          <w:szCs w:val="17"/>
        </w:rPr>
        <w:t>er</w:t>
      </w:r>
      <w:r>
        <w:rPr>
          <w:rFonts w:ascii="Arial" w:eastAsia="Arial" w:hAnsi="Arial" w:cs="Arial"/>
          <w:sz w:val="17"/>
          <w:szCs w:val="17"/>
        </w:rPr>
        <w:t>i</w:t>
      </w:r>
      <w:r>
        <w:rPr>
          <w:rFonts w:ascii="Arial" w:eastAsia="Arial" w:hAnsi="Arial" w:cs="Arial"/>
          <w:spacing w:val="-1"/>
          <w:sz w:val="17"/>
          <w:szCs w:val="17"/>
        </w:rPr>
        <w:t>od</w:t>
      </w:r>
      <w:r>
        <w:rPr>
          <w:rFonts w:ascii="Arial" w:eastAsia="Arial" w:hAnsi="Arial" w:cs="Arial"/>
          <w:sz w:val="17"/>
          <w:szCs w:val="17"/>
        </w:rPr>
        <w:t>.</w:t>
      </w:r>
    </w:p>
    <w:p w14:paraId="7CAC5A9E" w14:textId="77777777" w:rsidR="00834D5B" w:rsidRDefault="00834D5B">
      <w:pPr>
        <w:spacing w:before="9" w:line="100" w:lineRule="exact"/>
        <w:rPr>
          <w:sz w:val="11"/>
          <w:szCs w:val="11"/>
        </w:rPr>
      </w:pPr>
    </w:p>
    <w:p w14:paraId="7B1D57F4" w14:textId="77777777" w:rsidR="00834D5B" w:rsidRDefault="00EA11E5">
      <w:pPr>
        <w:rPr>
          <w:rFonts w:ascii="Arial" w:eastAsia="Arial" w:hAnsi="Arial" w:cs="Arial"/>
          <w:sz w:val="17"/>
          <w:szCs w:val="17"/>
        </w:rPr>
      </w:pPr>
      <w:r>
        <w:rPr>
          <w:rFonts w:ascii="Arial" w:eastAsia="Arial" w:hAnsi="Arial" w:cs="Arial"/>
          <w:b/>
          <w:spacing w:val="-1"/>
          <w:sz w:val="17"/>
          <w:szCs w:val="17"/>
        </w:rPr>
        <w:t>1</w:t>
      </w:r>
      <w:r>
        <w:rPr>
          <w:rFonts w:ascii="Arial" w:eastAsia="Arial" w:hAnsi="Arial" w:cs="Arial"/>
          <w:b/>
          <w:sz w:val="17"/>
          <w:szCs w:val="17"/>
        </w:rPr>
        <w:t xml:space="preserve">1          </w:t>
      </w:r>
      <w:r>
        <w:rPr>
          <w:rFonts w:ascii="Arial" w:eastAsia="Arial" w:hAnsi="Arial" w:cs="Arial"/>
          <w:b/>
          <w:spacing w:val="14"/>
          <w:sz w:val="17"/>
          <w:szCs w:val="17"/>
        </w:rPr>
        <w:t xml:space="preserve"> </w:t>
      </w:r>
      <w:r>
        <w:rPr>
          <w:rFonts w:ascii="Arial" w:eastAsia="Arial" w:hAnsi="Arial" w:cs="Arial"/>
          <w:b/>
          <w:sz w:val="17"/>
          <w:szCs w:val="17"/>
        </w:rPr>
        <w:t>M</w:t>
      </w:r>
      <w:r>
        <w:rPr>
          <w:rFonts w:ascii="Arial" w:eastAsia="Arial" w:hAnsi="Arial" w:cs="Arial"/>
          <w:b/>
          <w:spacing w:val="-2"/>
          <w:sz w:val="17"/>
          <w:szCs w:val="17"/>
        </w:rPr>
        <w:t>a</w:t>
      </w:r>
      <w:r>
        <w:rPr>
          <w:rFonts w:ascii="Arial" w:eastAsia="Arial" w:hAnsi="Arial" w:cs="Arial"/>
          <w:b/>
          <w:spacing w:val="1"/>
          <w:sz w:val="17"/>
          <w:szCs w:val="17"/>
        </w:rPr>
        <w:t>r</w:t>
      </w:r>
      <w:r>
        <w:rPr>
          <w:rFonts w:ascii="Arial" w:eastAsia="Arial" w:hAnsi="Arial" w:cs="Arial"/>
          <w:b/>
          <w:spacing w:val="-1"/>
          <w:sz w:val="17"/>
          <w:szCs w:val="17"/>
        </w:rPr>
        <w:t>k</w:t>
      </w:r>
      <w:r>
        <w:rPr>
          <w:rFonts w:ascii="Arial" w:eastAsia="Arial" w:hAnsi="Arial" w:cs="Arial"/>
          <w:b/>
          <w:spacing w:val="1"/>
          <w:sz w:val="17"/>
          <w:szCs w:val="17"/>
        </w:rPr>
        <w:t>i</w:t>
      </w:r>
      <w:r>
        <w:rPr>
          <w:rFonts w:ascii="Arial" w:eastAsia="Arial" w:hAnsi="Arial" w:cs="Arial"/>
          <w:b/>
          <w:spacing w:val="-1"/>
          <w:sz w:val="17"/>
          <w:szCs w:val="17"/>
        </w:rPr>
        <w:t>n</w:t>
      </w:r>
      <w:r>
        <w:rPr>
          <w:rFonts w:ascii="Arial" w:eastAsia="Arial" w:hAnsi="Arial" w:cs="Arial"/>
          <w:b/>
          <w:sz w:val="17"/>
          <w:szCs w:val="17"/>
        </w:rPr>
        <w:t xml:space="preserve">g </w:t>
      </w:r>
      <w:r>
        <w:rPr>
          <w:rFonts w:ascii="Arial" w:eastAsia="Arial" w:hAnsi="Arial" w:cs="Arial"/>
          <w:b/>
          <w:spacing w:val="-1"/>
          <w:sz w:val="17"/>
          <w:szCs w:val="17"/>
        </w:rPr>
        <w:t>o</w:t>
      </w:r>
      <w:r>
        <w:rPr>
          <w:rFonts w:ascii="Arial" w:eastAsia="Arial" w:hAnsi="Arial" w:cs="Arial"/>
          <w:b/>
          <w:sz w:val="17"/>
          <w:szCs w:val="17"/>
        </w:rPr>
        <w:t>f</w:t>
      </w:r>
      <w:r>
        <w:rPr>
          <w:rFonts w:ascii="Arial" w:eastAsia="Arial" w:hAnsi="Arial" w:cs="Arial"/>
          <w:b/>
          <w:spacing w:val="1"/>
          <w:sz w:val="17"/>
          <w:szCs w:val="17"/>
        </w:rPr>
        <w:t xml:space="preserve">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pacing w:val="-1"/>
          <w:sz w:val="17"/>
          <w:szCs w:val="17"/>
        </w:rPr>
        <w:t>o</w:t>
      </w:r>
      <w:r>
        <w:rPr>
          <w:rFonts w:ascii="Arial" w:eastAsia="Arial" w:hAnsi="Arial" w:cs="Arial"/>
          <w:b/>
          <w:sz w:val="17"/>
          <w:szCs w:val="17"/>
        </w:rPr>
        <w:t>r</w:t>
      </w:r>
      <w:r>
        <w:rPr>
          <w:rFonts w:ascii="Arial" w:eastAsia="Arial" w:hAnsi="Arial" w:cs="Arial"/>
          <w:b/>
          <w:spacing w:val="1"/>
          <w:sz w:val="17"/>
          <w:szCs w:val="17"/>
        </w:rPr>
        <w:t xml:space="preserve"> </w:t>
      </w:r>
      <w:r>
        <w:rPr>
          <w:rFonts w:ascii="Arial" w:eastAsia="Arial" w:hAnsi="Arial" w:cs="Arial"/>
          <w:b/>
          <w:spacing w:val="-1"/>
          <w:sz w:val="17"/>
          <w:szCs w:val="17"/>
        </w:rPr>
        <w:t>De</w:t>
      </w:r>
      <w:r>
        <w:rPr>
          <w:rFonts w:ascii="Arial" w:eastAsia="Arial" w:hAnsi="Arial" w:cs="Arial"/>
          <w:b/>
          <w:spacing w:val="1"/>
          <w:sz w:val="17"/>
          <w:szCs w:val="17"/>
        </w:rPr>
        <w:t>li</w:t>
      </w:r>
      <w:r>
        <w:rPr>
          <w:rFonts w:ascii="Arial" w:eastAsia="Arial" w:hAnsi="Arial" w:cs="Arial"/>
          <w:b/>
          <w:spacing w:val="-1"/>
          <w:sz w:val="17"/>
          <w:szCs w:val="17"/>
        </w:rPr>
        <w:t>ve</w:t>
      </w:r>
      <w:r>
        <w:rPr>
          <w:rFonts w:ascii="Arial" w:eastAsia="Arial" w:hAnsi="Arial" w:cs="Arial"/>
          <w:b/>
          <w:spacing w:val="1"/>
          <w:sz w:val="17"/>
          <w:szCs w:val="17"/>
        </w:rPr>
        <w:t>r</w:t>
      </w:r>
      <w:r>
        <w:rPr>
          <w:rFonts w:ascii="Arial" w:eastAsia="Arial" w:hAnsi="Arial" w:cs="Arial"/>
          <w:b/>
          <w:spacing w:val="-1"/>
          <w:sz w:val="17"/>
          <w:szCs w:val="17"/>
        </w:rPr>
        <w:t>a</w:t>
      </w:r>
      <w:r>
        <w:rPr>
          <w:rFonts w:ascii="Arial" w:eastAsia="Arial" w:hAnsi="Arial" w:cs="Arial"/>
          <w:b/>
          <w:spacing w:val="2"/>
          <w:sz w:val="17"/>
          <w:szCs w:val="17"/>
        </w:rPr>
        <w:t>b</w:t>
      </w:r>
      <w:r>
        <w:rPr>
          <w:rFonts w:ascii="Arial" w:eastAsia="Arial" w:hAnsi="Arial" w:cs="Arial"/>
          <w:b/>
          <w:spacing w:val="1"/>
          <w:sz w:val="17"/>
          <w:szCs w:val="17"/>
        </w:rPr>
        <w:t>l</w:t>
      </w:r>
      <w:r>
        <w:rPr>
          <w:rFonts w:ascii="Arial" w:eastAsia="Arial" w:hAnsi="Arial" w:cs="Arial"/>
          <w:b/>
          <w:spacing w:val="-1"/>
          <w:sz w:val="17"/>
          <w:szCs w:val="17"/>
        </w:rPr>
        <w:t>e</w:t>
      </w:r>
      <w:r>
        <w:rPr>
          <w:rFonts w:ascii="Arial" w:eastAsia="Arial" w:hAnsi="Arial" w:cs="Arial"/>
          <w:b/>
          <w:sz w:val="17"/>
          <w:szCs w:val="17"/>
        </w:rPr>
        <w:t>s</w:t>
      </w:r>
    </w:p>
    <w:p w14:paraId="2FC435E2" w14:textId="77777777" w:rsidR="00834D5B" w:rsidRDefault="00834D5B">
      <w:pPr>
        <w:spacing w:before="1" w:line="120" w:lineRule="exact"/>
        <w:rPr>
          <w:sz w:val="12"/>
          <w:szCs w:val="12"/>
        </w:rPr>
      </w:pPr>
    </w:p>
    <w:p w14:paraId="1553FDE4" w14:textId="77777777" w:rsidR="00834D5B" w:rsidRDefault="00EA11E5">
      <w:pPr>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en</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e</w:t>
      </w:r>
      <w:r>
        <w:rPr>
          <w:rFonts w:ascii="Arial" w:eastAsia="Arial" w:hAnsi="Arial" w:cs="Arial"/>
          <w:spacing w:val="-3"/>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ea</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p>
    <w:p w14:paraId="523FBEB0" w14:textId="77777777" w:rsidR="00834D5B" w:rsidRDefault="00EA11E5">
      <w:pPr>
        <w:spacing w:line="180" w:lineRule="exact"/>
        <w:rPr>
          <w:rFonts w:ascii="Arial" w:eastAsia="Arial" w:hAnsi="Arial" w:cs="Arial"/>
          <w:sz w:val="17"/>
          <w:szCs w:val="17"/>
        </w:rPr>
      </w:pP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le is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rk</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ea</w:t>
      </w:r>
      <w:r>
        <w:rPr>
          <w:rFonts w:ascii="Arial" w:eastAsia="Arial" w:hAnsi="Arial" w:cs="Arial"/>
          <w:spacing w:val="1"/>
          <w:sz w:val="17"/>
          <w:szCs w:val="17"/>
        </w:rPr>
        <w:t>r</w:t>
      </w:r>
      <w:r>
        <w:rPr>
          <w:rFonts w:ascii="Arial" w:eastAsia="Arial" w:hAnsi="Arial" w:cs="Arial"/>
          <w:sz w:val="17"/>
          <w:szCs w:val="17"/>
        </w:rPr>
        <w:t xml:space="preserve">ly </w:t>
      </w:r>
      <w:r>
        <w:rPr>
          <w:rFonts w:ascii="Arial" w:eastAsia="Arial" w:hAnsi="Arial" w:cs="Arial"/>
          <w:spacing w:val="-1"/>
          <w:sz w:val="17"/>
          <w:szCs w:val="17"/>
        </w:rPr>
        <w:t>an</w:t>
      </w:r>
      <w:r>
        <w:rPr>
          <w:rFonts w:ascii="Arial" w:eastAsia="Arial" w:hAnsi="Arial" w:cs="Arial"/>
          <w:sz w:val="17"/>
          <w:szCs w:val="17"/>
        </w:rPr>
        <w:t>d i</w:t>
      </w:r>
      <w:r>
        <w:rPr>
          <w:rFonts w:ascii="Arial" w:eastAsia="Arial" w:hAnsi="Arial" w:cs="Arial"/>
          <w:spacing w:val="-1"/>
          <w:sz w:val="17"/>
          <w:szCs w:val="17"/>
        </w:rPr>
        <w:t>nde</w:t>
      </w:r>
      <w:r>
        <w:rPr>
          <w:rFonts w:ascii="Arial" w:eastAsia="Arial" w:hAnsi="Arial" w:cs="Arial"/>
          <w:sz w:val="17"/>
          <w:szCs w:val="17"/>
        </w:rPr>
        <w:t>li</w:t>
      </w:r>
      <w:r>
        <w:rPr>
          <w:rFonts w:ascii="Arial" w:eastAsia="Arial" w:hAnsi="Arial" w:cs="Arial"/>
          <w:spacing w:val="-1"/>
          <w:sz w:val="17"/>
          <w:szCs w:val="17"/>
        </w:rPr>
        <w:t>b</w:t>
      </w:r>
      <w:r>
        <w:rPr>
          <w:rFonts w:ascii="Arial" w:eastAsia="Arial" w:hAnsi="Arial" w:cs="Arial"/>
          <w:sz w:val="17"/>
          <w:szCs w:val="17"/>
        </w:rPr>
        <w:t>l</w:t>
      </w:r>
      <w:r>
        <w:rPr>
          <w:rFonts w:ascii="Arial" w:eastAsia="Arial" w:hAnsi="Arial" w:cs="Arial"/>
          <w:spacing w:val="-1"/>
          <w:sz w:val="17"/>
          <w:szCs w:val="17"/>
        </w:rPr>
        <w:t>y</w:t>
      </w:r>
      <w:r>
        <w:rPr>
          <w:rFonts w:ascii="Arial" w:eastAsia="Arial" w:hAnsi="Arial" w:cs="Arial"/>
          <w:sz w:val="17"/>
          <w:szCs w:val="17"/>
        </w:rPr>
        <w:t>:</w:t>
      </w:r>
    </w:p>
    <w:p w14:paraId="72833BE1" w14:textId="77777777" w:rsidR="00834D5B" w:rsidRDefault="00834D5B">
      <w:pPr>
        <w:spacing w:before="1" w:line="120" w:lineRule="exact"/>
        <w:rPr>
          <w:sz w:val="12"/>
          <w:szCs w:val="12"/>
        </w:rPr>
      </w:pPr>
    </w:p>
    <w:p w14:paraId="2F9D0DB1" w14:textId="77777777" w:rsidR="00834D5B" w:rsidRDefault="00EA11E5">
      <w:pPr>
        <w:ind w:left="566" w:right="95"/>
        <w:jc w:val="both"/>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z w:val="17"/>
          <w:szCs w:val="17"/>
        </w:rPr>
        <w:t>in</w:t>
      </w:r>
      <w:proofErr w:type="gramEnd"/>
      <w:r>
        <w:rPr>
          <w:rFonts w:ascii="Arial" w:eastAsia="Arial" w:hAnsi="Arial" w:cs="Arial"/>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2"/>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n</w:t>
      </w:r>
      <w:r>
        <w:rPr>
          <w:rFonts w:ascii="Arial" w:eastAsia="Arial" w:hAnsi="Arial" w:cs="Arial"/>
          <w:sz w:val="17"/>
          <w:szCs w:val="17"/>
        </w:rPr>
        <w:t xml:space="preserve">o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h</w:t>
      </w:r>
      <w:r>
        <w:rPr>
          <w:rFonts w:ascii="Arial" w:eastAsia="Arial" w:hAnsi="Arial" w:cs="Arial"/>
          <w:spacing w:val="-3"/>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pacing w:val="-2"/>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ed</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 M</w:t>
      </w:r>
      <w:r>
        <w:rPr>
          <w:rFonts w:ascii="Arial" w:eastAsia="Arial" w:hAnsi="Arial" w:cs="Arial"/>
          <w:spacing w:val="-1"/>
          <w:sz w:val="17"/>
          <w:szCs w:val="17"/>
        </w:rPr>
        <w:t>O</w:t>
      </w:r>
      <w:r>
        <w:rPr>
          <w:rFonts w:ascii="Arial" w:eastAsia="Arial" w:hAnsi="Arial" w:cs="Arial"/>
          <w:sz w:val="17"/>
          <w:szCs w:val="17"/>
        </w:rPr>
        <w:t xml:space="preserve">D </w:t>
      </w:r>
      <w:r>
        <w:rPr>
          <w:rFonts w:ascii="Arial" w:eastAsia="Arial" w:hAnsi="Arial" w:cs="Arial"/>
          <w:spacing w:val="1"/>
          <w:sz w:val="17"/>
          <w:szCs w:val="17"/>
        </w:rPr>
        <w:t>st</w:t>
      </w:r>
      <w:r>
        <w:rPr>
          <w:rFonts w:ascii="Arial" w:eastAsia="Arial" w:hAnsi="Arial" w:cs="Arial"/>
          <w:spacing w:val="-1"/>
          <w:sz w:val="17"/>
          <w:szCs w:val="17"/>
        </w:rPr>
        <w:t>oc</w:t>
      </w:r>
      <w:r>
        <w:rPr>
          <w:rFonts w:ascii="Arial" w:eastAsia="Arial" w:hAnsi="Arial" w:cs="Arial"/>
          <w:sz w:val="17"/>
          <w:szCs w:val="17"/>
        </w:rPr>
        <w:t>k</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nu</w:t>
      </w:r>
      <w:r>
        <w:rPr>
          <w:rFonts w:ascii="Arial" w:eastAsia="Arial" w:hAnsi="Arial" w:cs="Arial"/>
          <w:sz w:val="17"/>
          <w:szCs w:val="17"/>
        </w:rPr>
        <w:t>m</w:t>
      </w:r>
      <w:r>
        <w:rPr>
          <w:rFonts w:ascii="Arial" w:eastAsia="Arial" w:hAnsi="Arial" w:cs="Arial"/>
          <w:spacing w:val="-2"/>
          <w:sz w:val="17"/>
          <w:szCs w:val="17"/>
        </w:rPr>
        <w:t>b</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NAT</w:t>
      </w:r>
      <w:r>
        <w:rPr>
          <w:rFonts w:ascii="Arial" w:eastAsia="Arial" w:hAnsi="Arial" w:cs="Arial"/>
          <w:sz w:val="17"/>
          <w:szCs w:val="17"/>
        </w:rPr>
        <w:t xml:space="preserve">O </w:t>
      </w:r>
      <w:r>
        <w:rPr>
          <w:rFonts w:ascii="Arial" w:eastAsia="Arial" w:hAnsi="Arial" w:cs="Arial"/>
          <w:spacing w:val="-1"/>
          <w:sz w:val="17"/>
          <w:szCs w:val="17"/>
        </w:rPr>
        <w:t>S</w:t>
      </w:r>
      <w:r>
        <w:rPr>
          <w:rFonts w:ascii="Arial" w:eastAsia="Arial" w:hAnsi="Arial" w:cs="Arial"/>
          <w:spacing w:val="1"/>
          <w:sz w:val="17"/>
          <w:szCs w:val="17"/>
        </w:rPr>
        <w:t>t</w:t>
      </w:r>
      <w:r>
        <w:rPr>
          <w:rFonts w:ascii="Arial" w:eastAsia="Arial" w:hAnsi="Arial" w:cs="Arial"/>
          <w:spacing w:val="-1"/>
          <w:sz w:val="17"/>
          <w:szCs w:val="17"/>
        </w:rPr>
        <w:t>o</w:t>
      </w:r>
      <w:r>
        <w:rPr>
          <w:rFonts w:ascii="Arial" w:eastAsia="Arial" w:hAnsi="Arial" w:cs="Arial"/>
          <w:spacing w:val="1"/>
          <w:sz w:val="17"/>
          <w:szCs w:val="17"/>
        </w:rPr>
        <w:t>c</w:t>
      </w:r>
      <w:r>
        <w:rPr>
          <w:rFonts w:ascii="Arial" w:eastAsia="Arial" w:hAnsi="Arial" w:cs="Arial"/>
          <w:sz w:val="17"/>
          <w:szCs w:val="17"/>
        </w:rPr>
        <w:t>k</w:t>
      </w:r>
      <w:r>
        <w:rPr>
          <w:rFonts w:ascii="Arial" w:eastAsia="Arial" w:hAnsi="Arial" w:cs="Arial"/>
          <w:spacing w:val="6"/>
          <w:sz w:val="17"/>
          <w:szCs w:val="17"/>
        </w:rPr>
        <w:t xml:space="preserve"> </w:t>
      </w:r>
      <w:r>
        <w:rPr>
          <w:rFonts w:ascii="Arial" w:eastAsia="Arial" w:hAnsi="Arial" w:cs="Arial"/>
          <w:spacing w:val="-1"/>
          <w:sz w:val="17"/>
          <w:szCs w:val="17"/>
        </w:rPr>
        <w:t>Nu</w:t>
      </w:r>
      <w:r>
        <w:rPr>
          <w:rFonts w:ascii="Arial" w:eastAsia="Arial" w:hAnsi="Arial" w:cs="Arial"/>
          <w:sz w:val="17"/>
          <w:szCs w:val="17"/>
        </w:rPr>
        <w:t>m</w:t>
      </w:r>
      <w:r>
        <w:rPr>
          <w:rFonts w:ascii="Arial" w:eastAsia="Arial" w:hAnsi="Arial" w:cs="Arial"/>
          <w:spacing w:val="-2"/>
          <w:sz w:val="17"/>
          <w:szCs w:val="17"/>
        </w:rPr>
        <w:t>b</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NS</w:t>
      </w:r>
      <w:r>
        <w:rPr>
          <w:rFonts w:ascii="Arial" w:eastAsia="Arial" w:hAnsi="Arial" w:cs="Arial"/>
          <w:sz w:val="17"/>
          <w:szCs w:val="17"/>
        </w:rPr>
        <w:t>N)</w:t>
      </w:r>
    </w:p>
    <w:p w14:paraId="372308F5" w14:textId="77777777" w:rsidR="00834D5B" w:rsidRDefault="00EA11E5">
      <w:pPr>
        <w:spacing w:before="1" w:line="180" w:lineRule="exact"/>
        <w:ind w:left="566" w:right="117" w:firstLine="202"/>
        <w:rPr>
          <w:rFonts w:ascii="Arial" w:eastAsia="Arial" w:hAnsi="Arial" w:cs="Arial"/>
          <w:sz w:val="17"/>
          <w:szCs w:val="17"/>
        </w:rPr>
      </w:pPr>
      <w:proofErr w:type="gramStart"/>
      <w:r>
        <w:rPr>
          <w:rFonts w:ascii="Arial" w:eastAsia="Arial" w:hAnsi="Arial" w:cs="Arial"/>
          <w:spacing w:val="-1"/>
          <w:sz w:val="17"/>
          <w:szCs w:val="17"/>
        </w:rPr>
        <w:t>o</w:t>
      </w:r>
      <w:r>
        <w:rPr>
          <w:rFonts w:ascii="Arial" w:eastAsia="Arial" w:hAnsi="Arial" w:cs="Arial"/>
          <w:sz w:val="17"/>
          <w:szCs w:val="17"/>
        </w:rPr>
        <w:t>r</w:t>
      </w:r>
      <w:proofErr w:type="gramEnd"/>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nu</w:t>
      </w:r>
      <w:r>
        <w:rPr>
          <w:rFonts w:ascii="Arial" w:eastAsia="Arial" w:hAnsi="Arial" w:cs="Arial"/>
          <w:sz w:val="17"/>
          <w:szCs w:val="17"/>
        </w:rPr>
        <w:t>m</w:t>
      </w:r>
      <w:r>
        <w:rPr>
          <w:rFonts w:ascii="Arial" w:eastAsia="Arial" w:hAnsi="Arial" w:cs="Arial"/>
          <w:spacing w:val="-2"/>
          <w:sz w:val="17"/>
          <w:szCs w:val="17"/>
        </w:rPr>
        <w:t>b</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4"/>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2"/>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sc</w:t>
      </w:r>
      <w:r>
        <w:rPr>
          <w:rFonts w:ascii="Arial" w:eastAsia="Arial" w:hAnsi="Arial" w:cs="Arial"/>
          <w:spacing w:val="-1"/>
          <w:sz w:val="17"/>
          <w:szCs w:val="17"/>
        </w:rPr>
        <w:t>hedu</w:t>
      </w:r>
      <w:r>
        <w:rPr>
          <w:rFonts w:ascii="Arial" w:eastAsia="Arial" w:hAnsi="Arial" w:cs="Arial"/>
          <w:sz w:val="17"/>
          <w:szCs w:val="17"/>
        </w:rPr>
        <w:t xml:space="preserve">le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ts</w:t>
      </w:r>
      <w:r>
        <w:rPr>
          <w:rFonts w:ascii="Arial" w:eastAsia="Arial" w:hAnsi="Arial" w:cs="Arial"/>
          <w:sz w:val="17"/>
          <w:szCs w:val="17"/>
        </w:rPr>
        <w:t>;</w:t>
      </w:r>
    </w:p>
    <w:p w14:paraId="561B67AF" w14:textId="77777777" w:rsidR="00834D5B" w:rsidRDefault="00834D5B">
      <w:pPr>
        <w:spacing w:before="6" w:line="100" w:lineRule="exact"/>
        <w:rPr>
          <w:sz w:val="11"/>
          <w:szCs w:val="11"/>
        </w:rPr>
      </w:pPr>
    </w:p>
    <w:p w14:paraId="746585C1" w14:textId="77777777" w:rsidR="00834D5B" w:rsidRDefault="00EA11E5">
      <w:pPr>
        <w:ind w:left="566" w:right="141"/>
        <w:rPr>
          <w:rFonts w:ascii="Arial" w:eastAsia="Arial" w:hAnsi="Arial" w:cs="Arial"/>
          <w:sz w:val="17"/>
          <w:szCs w:val="17"/>
        </w:rPr>
        <w:sectPr w:rsidR="00834D5B">
          <w:pgSz w:w="11920" w:h="16840"/>
          <w:pgMar w:top="620" w:right="620" w:bottom="280" w:left="620" w:header="720" w:footer="720" w:gutter="0"/>
          <w:cols w:num="2" w:space="720" w:equalWidth="0">
            <w:col w:w="5186" w:space="292"/>
            <w:col w:w="5202"/>
          </w:cols>
        </w:sectPr>
      </w:pP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whe</w:t>
      </w:r>
      <w:r>
        <w:rPr>
          <w:rFonts w:ascii="Arial" w:eastAsia="Arial" w:hAnsi="Arial" w:cs="Arial"/>
          <w:spacing w:val="1"/>
          <w:sz w:val="17"/>
          <w:szCs w:val="17"/>
        </w:rPr>
        <w:t>r</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 xml:space="preserve">le </w:t>
      </w:r>
      <w:r>
        <w:rPr>
          <w:rFonts w:ascii="Arial" w:eastAsia="Arial" w:hAnsi="Arial" w:cs="Arial"/>
          <w:spacing w:val="-1"/>
          <w:sz w:val="17"/>
          <w:szCs w:val="17"/>
        </w:rPr>
        <w:t>ha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a limi</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pacing w:val="-1"/>
          <w:sz w:val="17"/>
          <w:szCs w:val="17"/>
        </w:rPr>
        <w:t>he</w:t>
      </w:r>
      <w:r>
        <w:rPr>
          <w:rFonts w:ascii="Arial" w:eastAsia="Arial" w:hAnsi="Arial" w:cs="Arial"/>
          <w:sz w:val="17"/>
          <w:szCs w:val="17"/>
        </w:rPr>
        <w:t>lf</w:t>
      </w:r>
      <w:r>
        <w:rPr>
          <w:rFonts w:ascii="Arial" w:eastAsia="Arial" w:hAnsi="Arial" w:cs="Arial"/>
          <w:spacing w:val="1"/>
          <w:sz w:val="17"/>
          <w:szCs w:val="17"/>
        </w:rPr>
        <w:t xml:space="preserve"> </w:t>
      </w:r>
      <w:r>
        <w:rPr>
          <w:rFonts w:ascii="Arial" w:eastAsia="Arial" w:hAnsi="Arial" w:cs="Arial"/>
          <w:sz w:val="17"/>
          <w:szCs w:val="17"/>
        </w:rPr>
        <w:t>l</w:t>
      </w:r>
      <w:r>
        <w:rPr>
          <w:rFonts w:ascii="Arial" w:eastAsia="Arial" w:hAnsi="Arial" w:cs="Arial"/>
          <w:spacing w:val="-2"/>
          <w:sz w:val="17"/>
          <w:szCs w:val="17"/>
        </w:rPr>
        <w:t>i</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e m</w:t>
      </w:r>
      <w:r>
        <w:rPr>
          <w:rFonts w:ascii="Arial" w:eastAsia="Arial" w:hAnsi="Arial" w:cs="Arial"/>
          <w:spacing w:val="-2"/>
          <w:sz w:val="17"/>
          <w:szCs w:val="17"/>
        </w:rPr>
        <w:t>a</w:t>
      </w:r>
      <w:r>
        <w:rPr>
          <w:rFonts w:ascii="Arial" w:eastAsia="Arial" w:hAnsi="Arial" w:cs="Arial"/>
          <w:spacing w:val="1"/>
          <w:sz w:val="17"/>
          <w:szCs w:val="17"/>
        </w:rPr>
        <w:t>rk</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w:t>
      </w:r>
      <w:r>
        <w:rPr>
          <w:rFonts w:ascii="Arial" w:eastAsia="Arial" w:hAnsi="Arial" w:cs="Arial"/>
          <w:spacing w:val="-3"/>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4"/>
          <w:sz w:val="17"/>
          <w:szCs w:val="17"/>
        </w:rPr>
        <w:t>u</w:t>
      </w:r>
      <w:r>
        <w:rPr>
          <w:rFonts w:ascii="Arial" w:eastAsia="Arial" w:hAnsi="Arial" w:cs="Arial"/>
          <w:spacing w:val="-1"/>
          <w:sz w:val="17"/>
          <w:szCs w:val="17"/>
        </w:rPr>
        <w:t>de</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w:t>
      </w:r>
      <w:r>
        <w:rPr>
          <w:rFonts w:ascii="Arial" w:eastAsia="Arial" w:hAnsi="Arial" w:cs="Arial"/>
          <w:spacing w:val="-1"/>
          <w:sz w:val="17"/>
          <w:szCs w:val="17"/>
        </w:rPr>
        <w:t>xp</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 xml:space="preserve">y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e /</w:t>
      </w:r>
      <w:r>
        <w:rPr>
          <w:rFonts w:ascii="Arial" w:eastAsia="Arial" w:hAnsi="Arial" w:cs="Arial"/>
          <w:spacing w:val="1"/>
          <w:sz w:val="17"/>
          <w:szCs w:val="17"/>
        </w:rPr>
        <w:t xml:space="preserve"> </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 m</w:t>
      </w:r>
      <w:r>
        <w:rPr>
          <w:rFonts w:ascii="Arial" w:eastAsia="Arial" w:hAnsi="Arial" w:cs="Arial"/>
          <w:spacing w:val="-2"/>
          <w:sz w:val="17"/>
          <w:szCs w:val="17"/>
        </w:rPr>
        <w:t>a</w:t>
      </w:r>
      <w:r>
        <w:rPr>
          <w:rFonts w:ascii="Arial" w:eastAsia="Arial" w:hAnsi="Arial" w:cs="Arial"/>
          <w:spacing w:val="-1"/>
          <w:sz w:val="17"/>
          <w:szCs w:val="17"/>
        </w:rPr>
        <w:t>nu</w:t>
      </w:r>
      <w:r>
        <w:rPr>
          <w:rFonts w:ascii="Arial" w:eastAsia="Arial" w:hAnsi="Arial" w:cs="Arial"/>
          <w:spacing w:val="1"/>
          <w:sz w:val="17"/>
          <w:szCs w:val="17"/>
        </w:rPr>
        <w:t>f</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1"/>
          <w:sz w:val="17"/>
          <w:szCs w:val="17"/>
        </w:rPr>
        <w:t xml:space="preserve"> e</w:t>
      </w:r>
      <w:r>
        <w:rPr>
          <w:rFonts w:ascii="Arial" w:eastAsia="Arial" w:hAnsi="Arial" w:cs="Arial"/>
          <w:spacing w:val="-4"/>
          <w:sz w:val="17"/>
          <w:szCs w:val="17"/>
        </w:rPr>
        <w:t>x</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ss</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5"/>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in</w:t>
      </w:r>
    </w:p>
    <w:p w14:paraId="75C92D81" w14:textId="77777777" w:rsidR="00834D5B" w:rsidRDefault="00EA11E5">
      <w:pPr>
        <w:spacing w:before="82" w:line="180" w:lineRule="exact"/>
        <w:ind w:left="667" w:right="245"/>
        <w:rPr>
          <w:rFonts w:ascii="Arial" w:eastAsia="Arial" w:hAnsi="Arial" w:cs="Arial"/>
          <w:sz w:val="17"/>
          <w:szCs w:val="17"/>
        </w:rPr>
      </w:pPr>
      <w:proofErr w:type="gramStart"/>
      <w:r>
        <w:rPr>
          <w:rFonts w:ascii="Arial" w:eastAsia="Arial" w:hAnsi="Arial" w:cs="Arial"/>
          <w:spacing w:val="1"/>
          <w:sz w:val="17"/>
          <w:szCs w:val="17"/>
        </w:rPr>
        <w:lastRenderedPageBreak/>
        <w:t>t</w:t>
      </w:r>
      <w:r>
        <w:rPr>
          <w:rFonts w:ascii="Arial" w:eastAsia="Arial" w:hAnsi="Arial" w:cs="Arial"/>
          <w:spacing w:val="-1"/>
          <w:sz w:val="17"/>
          <w:szCs w:val="17"/>
        </w:rPr>
        <w:t>h</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ab</w:t>
      </w:r>
      <w:r>
        <w:rPr>
          <w:rFonts w:ascii="Arial" w:eastAsia="Arial" w:hAnsi="Arial" w:cs="Arial"/>
          <w:spacing w:val="1"/>
          <w:sz w:val="17"/>
          <w:szCs w:val="17"/>
        </w:rPr>
        <w:t>s</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o</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2"/>
          <w:sz w:val="17"/>
          <w:szCs w:val="17"/>
        </w:rPr>
        <w:t>(</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4"/>
          <w:sz w:val="17"/>
          <w:szCs w:val="17"/>
        </w:rPr>
        <w:t>s</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and yea</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w</w:t>
      </w:r>
      <w:r>
        <w:rPr>
          <w:rFonts w:ascii="Arial" w:eastAsia="Arial" w:hAnsi="Arial" w:cs="Arial"/>
          <w:sz w:val="17"/>
          <w:szCs w:val="17"/>
        </w:rPr>
        <w:t xml:space="preserve">o </w:t>
      </w:r>
      <w:r>
        <w:rPr>
          <w:rFonts w:ascii="Arial" w:eastAsia="Arial" w:hAnsi="Arial" w:cs="Arial"/>
          <w:spacing w:val="-2"/>
          <w:sz w:val="17"/>
          <w:szCs w:val="17"/>
        </w:rPr>
        <w:t>f</w:t>
      </w:r>
      <w:r>
        <w:rPr>
          <w:rFonts w:ascii="Arial" w:eastAsia="Arial" w:hAnsi="Arial" w:cs="Arial"/>
          <w:sz w:val="17"/>
          <w:szCs w:val="17"/>
        </w:rPr>
        <w:t>i</w:t>
      </w:r>
      <w:r>
        <w:rPr>
          <w:rFonts w:ascii="Arial" w:eastAsia="Arial" w:hAnsi="Arial" w:cs="Arial"/>
          <w:spacing w:val="-1"/>
          <w:sz w:val="17"/>
          <w:szCs w:val="17"/>
        </w:rPr>
        <w:t>gu</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3"/>
          <w:sz w:val="17"/>
          <w:szCs w:val="17"/>
        </w:rPr>
        <w:t>s</w:t>
      </w:r>
      <w:r>
        <w:rPr>
          <w:rFonts w:ascii="Arial" w:eastAsia="Arial" w:hAnsi="Arial" w:cs="Arial"/>
          <w:spacing w:val="1"/>
          <w:sz w:val="17"/>
          <w:szCs w:val="17"/>
        </w:rPr>
        <w:t>)</w:t>
      </w:r>
      <w:r>
        <w:rPr>
          <w:rFonts w:ascii="Arial" w:eastAsia="Arial" w:hAnsi="Arial" w:cs="Arial"/>
          <w:sz w:val="17"/>
          <w:szCs w:val="17"/>
        </w:rPr>
        <w:t>;</w:t>
      </w:r>
      <w:r>
        <w:rPr>
          <w:rFonts w:ascii="Arial" w:eastAsia="Arial" w:hAnsi="Arial" w:cs="Arial"/>
          <w:spacing w:val="-1"/>
          <w:sz w:val="17"/>
          <w:szCs w:val="17"/>
        </w:rPr>
        <w:t xml:space="preserve"> an</w:t>
      </w:r>
      <w:r>
        <w:rPr>
          <w:rFonts w:ascii="Arial" w:eastAsia="Arial" w:hAnsi="Arial" w:cs="Arial"/>
          <w:sz w:val="17"/>
          <w:szCs w:val="17"/>
        </w:rPr>
        <w:t>d</w:t>
      </w:r>
    </w:p>
    <w:p w14:paraId="41E39963" w14:textId="77777777" w:rsidR="00834D5B" w:rsidRDefault="00834D5B">
      <w:pPr>
        <w:spacing w:before="9" w:line="100" w:lineRule="exact"/>
        <w:rPr>
          <w:sz w:val="11"/>
          <w:szCs w:val="11"/>
        </w:rPr>
      </w:pPr>
    </w:p>
    <w:p w14:paraId="5380379E" w14:textId="77777777" w:rsidR="00834D5B" w:rsidRDefault="00EA11E5">
      <w:pPr>
        <w:ind w:left="667" w:right="48"/>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3</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en</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y m</w:t>
      </w:r>
      <w:r>
        <w:rPr>
          <w:rFonts w:ascii="Arial" w:eastAsia="Arial" w:hAnsi="Arial" w:cs="Arial"/>
          <w:spacing w:val="-2"/>
          <w:sz w:val="17"/>
          <w:szCs w:val="17"/>
        </w:rPr>
        <w:t>a</w:t>
      </w:r>
      <w:r>
        <w:rPr>
          <w:rFonts w:ascii="Arial" w:eastAsia="Arial" w:hAnsi="Arial" w:cs="Arial"/>
          <w:spacing w:val="1"/>
          <w:sz w:val="17"/>
          <w:szCs w:val="17"/>
        </w:rPr>
        <w:t>rk</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 m</w:t>
      </w:r>
      <w:r>
        <w:rPr>
          <w:rFonts w:ascii="Arial" w:eastAsia="Arial" w:hAnsi="Arial" w:cs="Arial"/>
          <w:spacing w:val="-2"/>
          <w:sz w:val="17"/>
          <w:szCs w:val="17"/>
        </w:rPr>
        <w:t>e</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z w:val="17"/>
          <w:szCs w:val="17"/>
        </w:rPr>
        <w:t>d</w:t>
      </w:r>
      <w:r>
        <w:rPr>
          <w:rFonts w:ascii="Arial" w:eastAsia="Arial" w:hAnsi="Arial" w:cs="Arial"/>
          <w:spacing w:val="2"/>
          <w:sz w:val="17"/>
          <w:szCs w:val="17"/>
        </w:rPr>
        <w:t xml:space="preserve"> </w:t>
      </w:r>
      <w:r>
        <w:rPr>
          <w:rFonts w:ascii="Arial" w:eastAsia="Arial" w:hAnsi="Arial" w:cs="Arial"/>
          <w:spacing w:val="-1"/>
          <w:sz w:val="17"/>
          <w:szCs w:val="17"/>
        </w:rPr>
        <w:t>u</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doe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no</w:t>
      </w:r>
      <w:r>
        <w:rPr>
          <w:rFonts w:ascii="Arial" w:eastAsia="Arial" w:hAnsi="Arial" w:cs="Arial"/>
          <w:sz w:val="17"/>
          <w:szCs w:val="17"/>
        </w:rPr>
        <w:t xml:space="preserve">t </w:t>
      </w:r>
      <w:r>
        <w:rPr>
          <w:rFonts w:ascii="Arial" w:eastAsia="Arial" w:hAnsi="Arial" w:cs="Arial"/>
          <w:spacing w:val="-1"/>
          <w:sz w:val="17"/>
          <w:szCs w:val="17"/>
        </w:rPr>
        <w:t>ha</w:t>
      </w:r>
      <w:r>
        <w:rPr>
          <w:rFonts w:ascii="Arial" w:eastAsia="Arial" w:hAnsi="Arial" w:cs="Arial"/>
          <w:spacing w:val="1"/>
          <w:sz w:val="17"/>
          <w:szCs w:val="17"/>
        </w:rPr>
        <w:t>v</w:t>
      </w:r>
      <w:r>
        <w:rPr>
          <w:rFonts w:ascii="Arial" w:eastAsia="Arial" w:hAnsi="Arial" w:cs="Arial"/>
          <w:sz w:val="17"/>
          <w:szCs w:val="17"/>
        </w:rPr>
        <w:t xml:space="preserve">e a </w:t>
      </w:r>
      <w:r>
        <w:rPr>
          <w:rFonts w:ascii="Arial" w:eastAsia="Arial" w:hAnsi="Arial" w:cs="Arial"/>
          <w:spacing w:val="-1"/>
          <w:sz w:val="17"/>
          <w:szCs w:val="17"/>
        </w:rPr>
        <w:t>de</w:t>
      </w:r>
      <w:r>
        <w:rPr>
          <w:rFonts w:ascii="Arial" w:eastAsia="Arial" w:hAnsi="Arial" w:cs="Arial"/>
          <w:spacing w:val="1"/>
          <w:sz w:val="17"/>
          <w:szCs w:val="17"/>
        </w:rPr>
        <w:t>tr</w:t>
      </w:r>
      <w:r>
        <w:rPr>
          <w:rFonts w:ascii="Arial" w:eastAsia="Arial" w:hAnsi="Arial" w:cs="Arial"/>
          <w:sz w:val="17"/>
          <w:szCs w:val="17"/>
        </w:rPr>
        <w:t>im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e</w:t>
      </w:r>
      <w:r>
        <w:rPr>
          <w:rFonts w:ascii="Arial" w:eastAsia="Arial" w:hAnsi="Arial" w:cs="Arial"/>
          <w:spacing w:val="1"/>
          <w:sz w:val="17"/>
          <w:szCs w:val="17"/>
        </w:rPr>
        <w:t>ff</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str</w:t>
      </w:r>
      <w:r>
        <w:rPr>
          <w:rFonts w:ascii="Arial" w:eastAsia="Arial" w:hAnsi="Arial" w:cs="Arial"/>
          <w:spacing w:val="-1"/>
          <w:sz w:val="17"/>
          <w:szCs w:val="17"/>
        </w:rPr>
        <w:t>eng</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w:t>
      </w:r>
      <w:r>
        <w:rPr>
          <w:rFonts w:ascii="Arial" w:eastAsia="Arial" w:hAnsi="Arial" w:cs="Arial"/>
          <w:spacing w:val="1"/>
          <w:sz w:val="17"/>
          <w:szCs w:val="17"/>
        </w:rPr>
        <w:t xml:space="preserve"> s</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v</w:t>
      </w:r>
      <w:r>
        <w:rPr>
          <w:rFonts w:ascii="Arial" w:eastAsia="Arial" w:hAnsi="Arial" w:cs="Arial"/>
          <w:spacing w:val="-2"/>
          <w:sz w:val="17"/>
          <w:szCs w:val="17"/>
        </w:rPr>
        <w:t>i</w:t>
      </w:r>
      <w:r>
        <w:rPr>
          <w:rFonts w:ascii="Arial" w:eastAsia="Arial" w:hAnsi="Arial" w:cs="Arial"/>
          <w:spacing w:val="1"/>
          <w:sz w:val="17"/>
          <w:szCs w:val="17"/>
        </w:rPr>
        <w:t>c</w:t>
      </w:r>
      <w:r>
        <w:rPr>
          <w:rFonts w:ascii="Arial" w:eastAsia="Arial" w:hAnsi="Arial" w:cs="Arial"/>
          <w:spacing w:val="-1"/>
          <w:sz w:val="17"/>
          <w:szCs w:val="17"/>
        </w:rPr>
        <w:t>eab</w:t>
      </w:r>
      <w:r>
        <w:rPr>
          <w:rFonts w:ascii="Arial" w:eastAsia="Arial" w:hAnsi="Arial" w:cs="Arial"/>
          <w:sz w:val="17"/>
          <w:szCs w:val="17"/>
        </w:rPr>
        <w:t>ili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rr</w:t>
      </w:r>
      <w:r>
        <w:rPr>
          <w:rFonts w:ascii="Arial" w:eastAsia="Arial" w:hAnsi="Arial" w:cs="Arial"/>
          <w:spacing w:val="-1"/>
          <w:sz w:val="17"/>
          <w:szCs w:val="17"/>
        </w:rPr>
        <w:t>o</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r</w:t>
      </w:r>
      <w:r>
        <w:rPr>
          <w:rFonts w:ascii="Arial" w:eastAsia="Arial" w:hAnsi="Arial" w:cs="Arial"/>
          <w:spacing w:val="-4"/>
          <w:sz w:val="17"/>
          <w:szCs w:val="17"/>
        </w:rPr>
        <w:t>e</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p>
    <w:p w14:paraId="78E27B44" w14:textId="77777777" w:rsidR="00834D5B" w:rsidRDefault="00834D5B">
      <w:pPr>
        <w:spacing w:before="9" w:line="100" w:lineRule="exact"/>
        <w:rPr>
          <w:sz w:val="11"/>
          <w:szCs w:val="11"/>
        </w:rPr>
      </w:pPr>
    </w:p>
    <w:p w14:paraId="239FDBDD" w14:textId="77777777" w:rsidR="00834D5B" w:rsidRDefault="00EA11E5">
      <w:pPr>
        <w:ind w:left="100" w:right="70"/>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5"/>
          <w:sz w:val="17"/>
          <w:szCs w:val="17"/>
        </w:rPr>
        <w:t>W</w:t>
      </w:r>
      <w:r>
        <w:rPr>
          <w:rFonts w:ascii="Arial" w:eastAsia="Arial" w:hAnsi="Arial" w:cs="Arial"/>
          <w:spacing w:val="-1"/>
          <w:sz w:val="17"/>
          <w:szCs w:val="17"/>
        </w:rPr>
        <w:t>h</w:t>
      </w:r>
      <w:r>
        <w:rPr>
          <w:rFonts w:ascii="Arial" w:eastAsia="Arial" w:hAnsi="Arial" w:cs="Arial"/>
          <w:spacing w:val="-4"/>
          <w:sz w:val="17"/>
          <w:szCs w:val="17"/>
        </w:rPr>
        <w:t>e</w:t>
      </w:r>
      <w:r>
        <w:rPr>
          <w:rFonts w:ascii="Arial" w:eastAsia="Arial" w:hAnsi="Arial" w:cs="Arial"/>
          <w:spacing w:val="1"/>
          <w:sz w:val="17"/>
          <w:szCs w:val="17"/>
        </w:rPr>
        <w:t>r</w:t>
      </w:r>
      <w:r>
        <w:rPr>
          <w:rFonts w:ascii="Arial" w:eastAsia="Arial" w:hAnsi="Arial" w:cs="Arial"/>
          <w:sz w:val="17"/>
          <w:szCs w:val="17"/>
        </w:rPr>
        <w:t>e it</w:t>
      </w:r>
      <w:r>
        <w:rPr>
          <w:rFonts w:ascii="Arial" w:eastAsia="Arial" w:hAnsi="Arial" w:cs="Arial"/>
          <w:spacing w:val="-1"/>
          <w:sz w:val="17"/>
          <w:szCs w:val="17"/>
        </w:rPr>
        <w:t xml:space="preserve"> </w:t>
      </w:r>
      <w:r>
        <w:rPr>
          <w:rFonts w:ascii="Arial" w:eastAsia="Arial" w:hAnsi="Arial" w:cs="Arial"/>
          <w:sz w:val="17"/>
          <w:szCs w:val="17"/>
        </w:rPr>
        <w:t xml:space="preserve">is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po</w:t>
      </w:r>
      <w:r>
        <w:rPr>
          <w:rFonts w:ascii="Arial" w:eastAsia="Arial" w:hAnsi="Arial" w:cs="Arial"/>
          <w:spacing w:val="1"/>
          <w:sz w:val="17"/>
          <w:szCs w:val="17"/>
        </w:rPr>
        <w:t>ss</w:t>
      </w:r>
      <w:r>
        <w:rPr>
          <w:rFonts w:ascii="Arial" w:eastAsia="Arial" w:hAnsi="Arial" w:cs="Arial"/>
          <w:sz w:val="17"/>
          <w:szCs w:val="17"/>
        </w:rPr>
        <w:t>i</w:t>
      </w:r>
      <w:r>
        <w:rPr>
          <w:rFonts w:ascii="Arial" w:eastAsia="Arial" w:hAnsi="Arial" w:cs="Arial"/>
          <w:spacing w:val="-1"/>
          <w:sz w:val="17"/>
          <w:szCs w:val="17"/>
        </w:rPr>
        <w:t>b</w:t>
      </w:r>
      <w:r>
        <w:rPr>
          <w:rFonts w:ascii="Arial" w:eastAsia="Arial" w:hAnsi="Arial" w:cs="Arial"/>
          <w:sz w:val="17"/>
          <w:szCs w:val="17"/>
        </w:rPr>
        <w:t xml:space="preserve">le </w:t>
      </w:r>
      <w:r>
        <w:rPr>
          <w:rFonts w:ascii="Arial" w:eastAsia="Arial" w:hAnsi="Arial" w:cs="Arial"/>
          <w:spacing w:val="1"/>
          <w:sz w:val="17"/>
          <w:szCs w:val="17"/>
        </w:rPr>
        <w:t>t</w:t>
      </w:r>
      <w:r>
        <w:rPr>
          <w:rFonts w:ascii="Arial" w:eastAsia="Arial" w:hAnsi="Arial" w:cs="Arial"/>
          <w:sz w:val="17"/>
          <w:szCs w:val="17"/>
        </w:rPr>
        <w:t>o m</w:t>
      </w:r>
      <w:r>
        <w:rPr>
          <w:rFonts w:ascii="Arial" w:eastAsia="Arial" w:hAnsi="Arial" w:cs="Arial"/>
          <w:spacing w:val="-2"/>
          <w:sz w:val="17"/>
          <w:szCs w:val="17"/>
        </w:rPr>
        <w:t>ar</w:t>
      </w:r>
      <w:r>
        <w:rPr>
          <w:rFonts w:ascii="Arial" w:eastAsia="Arial" w:hAnsi="Arial" w:cs="Arial"/>
          <w:sz w:val="17"/>
          <w:szCs w:val="17"/>
        </w:rPr>
        <w:t xml:space="preserve">k a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 xml:space="preserve">le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rs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hou</w:t>
      </w:r>
      <w:r>
        <w:rPr>
          <w:rFonts w:ascii="Arial" w:eastAsia="Arial" w:hAnsi="Arial" w:cs="Arial"/>
          <w:sz w:val="17"/>
          <w:szCs w:val="17"/>
        </w:rPr>
        <w:t xml:space="preserve">ld </w:t>
      </w:r>
      <w:r>
        <w:rPr>
          <w:rFonts w:ascii="Arial" w:eastAsia="Arial" w:hAnsi="Arial" w:cs="Arial"/>
          <w:spacing w:val="-1"/>
          <w:sz w:val="17"/>
          <w:szCs w:val="17"/>
        </w:rPr>
        <w:t>b</w:t>
      </w:r>
      <w:r>
        <w:rPr>
          <w:rFonts w:ascii="Arial" w:eastAsia="Arial" w:hAnsi="Arial" w:cs="Arial"/>
          <w:sz w:val="17"/>
          <w:szCs w:val="17"/>
        </w:rPr>
        <w:t>e i</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ude</w:t>
      </w:r>
      <w:r>
        <w:rPr>
          <w:rFonts w:ascii="Arial" w:eastAsia="Arial" w:hAnsi="Arial" w:cs="Arial"/>
          <w:sz w:val="17"/>
          <w:szCs w:val="17"/>
        </w:rPr>
        <w:t xml:space="preserve">d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ck</w:t>
      </w:r>
      <w:r>
        <w:rPr>
          <w:rFonts w:ascii="Arial" w:eastAsia="Arial" w:hAnsi="Arial" w:cs="Arial"/>
          <w:spacing w:val="-1"/>
          <w:sz w:val="17"/>
          <w:szCs w:val="17"/>
        </w:rPr>
        <w:t>ag</w:t>
      </w:r>
      <w:r>
        <w:rPr>
          <w:rFonts w:ascii="Arial" w:eastAsia="Arial" w:hAnsi="Arial" w:cs="Arial"/>
          <w:sz w:val="17"/>
          <w:szCs w:val="17"/>
        </w:rPr>
        <w:t xml:space="preserve">e in </w:t>
      </w:r>
      <w:r>
        <w:rPr>
          <w:rFonts w:ascii="Arial" w:eastAsia="Arial" w:hAnsi="Arial" w:cs="Arial"/>
          <w:spacing w:val="-1"/>
          <w:sz w:val="17"/>
          <w:szCs w:val="17"/>
        </w:rPr>
        <w:t>wh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le is</w:t>
      </w:r>
      <w:r>
        <w:rPr>
          <w:rFonts w:ascii="Arial" w:eastAsia="Arial" w:hAnsi="Arial" w:cs="Arial"/>
          <w:spacing w:val="2"/>
          <w:sz w:val="17"/>
          <w:szCs w:val="17"/>
        </w:rPr>
        <w:t xml:space="preserve"> </w:t>
      </w:r>
      <w:r>
        <w:rPr>
          <w:rFonts w:ascii="Arial" w:eastAsia="Arial" w:hAnsi="Arial" w:cs="Arial"/>
          <w:spacing w:val="-1"/>
          <w:sz w:val="17"/>
          <w:szCs w:val="17"/>
        </w:rPr>
        <w:t>pa</w:t>
      </w:r>
      <w:r>
        <w:rPr>
          <w:rFonts w:ascii="Arial" w:eastAsia="Arial" w:hAnsi="Arial" w:cs="Arial"/>
          <w:spacing w:val="1"/>
          <w:sz w:val="17"/>
          <w:szCs w:val="17"/>
        </w:rPr>
        <w:t>ck</w:t>
      </w:r>
      <w:r>
        <w:rPr>
          <w:rFonts w:ascii="Arial" w:eastAsia="Arial" w:hAnsi="Arial" w:cs="Arial"/>
          <w:spacing w:val="-1"/>
          <w:sz w:val="17"/>
          <w:szCs w:val="17"/>
        </w:rPr>
        <w:t>ed</w:t>
      </w:r>
      <w:r>
        <w:rPr>
          <w:rFonts w:ascii="Arial" w:eastAsia="Arial" w:hAnsi="Arial" w:cs="Arial"/>
          <w:sz w:val="17"/>
          <w:szCs w:val="17"/>
        </w:rPr>
        <w:t>.</w:t>
      </w:r>
    </w:p>
    <w:p w14:paraId="46C26003" w14:textId="77777777" w:rsidR="00834D5B" w:rsidRDefault="00834D5B">
      <w:pPr>
        <w:spacing w:before="1" w:line="120" w:lineRule="exact"/>
        <w:rPr>
          <w:sz w:val="12"/>
          <w:szCs w:val="12"/>
        </w:rPr>
      </w:pPr>
    </w:p>
    <w:p w14:paraId="29EA2BCE" w14:textId="77777777" w:rsidR="00834D5B" w:rsidRDefault="00EA11E5">
      <w:pPr>
        <w:ind w:left="100" w:right="13"/>
        <w:rPr>
          <w:rFonts w:ascii="Arial" w:eastAsia="Arial" w:hAnsi="Arial" w:cs="Arial"/>
          <w:sz w:val="17"/>
          <w:szCs w:val="17"/>
        </w:rPr>
      </w:pPr>
      <w:r>
        <w:rPr>
          <w:rFonts w:ascii="Arial" w:eastAsia="Arial" w:hAnsi="Arial" w:cs="Arial"/>
          <w:b/>
          <w:spacing w:val="-1"/>
          <w:sz w:val="17"/>
          <w:szCs w:val="17"/>
        </w:rPr>
        <w:t>1</w:t>
      </w:r>
      <w:r>
        <w:rPr>
          <w:rFonts w:ascii="Arial" w:eastAsia="Arial" w:hAnsi="Arial" w:cs="Arial"/>
          <w:b/>
          <w:sz w:val="17"/>
          <w:szCs w:val="17"/>
        </w:rPr>
        <w:t xml:space="preserve">2          </w:t>
      </w:r>
      <w:r>
        <w:rPr>
          <w:rFonts w:ascii="Arial" w:eastAsia="Arial" w:hAnsi="Arial" w:cs="Arial"/>
          <w:b/>
          <w:spacing w:val="14"/>
          <w:sz w:val="17"/>
          <w:szCs w:val="17"/>
        </w:rPr>
        <w:t xml:space="preserve"> </w:t>
      </w:r>
      <w:r>
        <w:rPr>
          <w:rFonts w:ascii="Arial" w:eastAsia="Arial" w:hAnsi="Arial" w:cs="Arial"/>
          <w:b/>
          <w:spacing w:val="-1"/>
          <w:sz w:val="17"/>
          <w:szCs w:val="17"/>
        </w:rPr>
        <w:t>Pac</w:t>
      </w:r>
      <w:r>
        <w:rPr>
          <w:rFonts w:ascii="Arial" w:eastAsia="Arial" w:hAnsi="Arial" w:cs="Arial"/>
          <w:b/>
          <w:spacing w:val="1"/>
          <w:sz w:val="17"/>
          <w:szCs w:val="17"/>
        </w:rPr>
        <w:t>k</w:t>
      </w:r>
      <w:r>
        <w:rPr>
          <w:rFonts w:ascii="Arial" w:eastAsia="Arial" w:hAnsi="Arial" w:cs="Arial"/>
          <w:b/>
          <w:spacing w:val="-1"/>
          <w:sz w:val="17"/>
          <w:szCs w:val="17"/>
        </w:rPr>
        <w:t>ag</w:t>
      </w:r>
      <w:r>
        <w:rPr>
          <w:rFonts w:ascii="Arial" w:eastAsia="Arial" w:hAnsi="Arial" w:cs="Arial"/>
          <w:b/>
          <w:spacing w:val="1"/>
          <w:sz w:val="17"/>
          <w:szCs w:val="17"/>
        </w:rPr>
        <w:t>i</w:t>
      </w:r>
      <w:r>
        <w:rPr>
          <w:rFonts w:ascii="Arial" w:eastAsia="Arial" w:hAnsi="Arial" w:cs="Arial"/>
          <w:b/>
          <w:spacing w:val="-1"/>
          <w:sz w:val="17"/>
          <w:szCs w:val="17"/>
        </w:rPr>
        <w:t>n</w:t>
      </w:r>
      <w:r>
        <w:rPr>
          <w:rFonts w:ascii="Arial" w:eastAsia="Arial" w:hAnsi="Arial" w:cs="Arial"/>
          <w:b/>
          <w:sz w:val="17"/>
          <w:szCs w:val="17"/>
        </w:rPr>
        <w:t xml:space="preserve">g </w:t>
      </w:r>
      <w:r>
        <w:rPr>
          <w:rFonts w:ascii="Arial" w:eastAsia="Arial" w:hAnsi="Arial" w:cs="Arial"/>
          <w:b/>
          <w:spacing w:val="1"/>
          <w:sz w:val="17"/>
          <w:szCs w:val="17"/>
        </w:rPr>
        <w:t>a</w:t>
      </w:r>
      <w:r>
        <w:rPr>
          <w:rFonts w:ascii="Arial" w:eastAsia="Arial" w:hAnsi="Arial" w:cs="Arial"/>
          <w:b/>
          <w:spacing w:val="-1"/>
          <w:sz w:val="17"/>
          <w:szCs w:val="17"/>
        </w:rPr>
        <w:t>n</w:t>
      </w:r>
      <w:r>
        <w:rPr>
          <w:rFonts w:ascii="Arial" w:eastAsia="Arial" w:hAnsi="Arial" w:cs="Arial"/>
          <w:b/>
          <w:sz w:val="17"/>
          <w:szCs w:val="17"/>
        </w:rPr>
        <w:t xml:space="preserve">d </w:t>
      </w:r>
      <w:r>
        <w:rPr>
          <w:rFonts w:ascii="Arial" w:eastAsia="Arial" w:hAnsi="Arial" w:cs="Arial"/>
          <w:b/>
          <w:spacing w:val="-1"/>
          <w:sz w:val="17"/>
          <w:szCs w:val="17"/>
        </w:rPr>
        <w:t>L</w:t>
      </w:r>
      <w:r>
        <w:rPr>
          <w:rFonts w:ascii="Arial" w:eastAsia="Arial" w:hAnsi="Arial" w:cs="Arial"/>
          <w:b/>
          <w:spacing w:val="1"/>
          <w:sz w:val="17"/>
          <w:szCs w:val="17"/>
        </w:rPr>
        <w:t>a</w:t>
      </w:r>
      <w:r>
        <w:rPr>
          <w:rFonts w:ascii="Arial" w:eastAsia="Arial" w:hAnsi="Arial" w:cs="Arial"/>
          <w:b/>
          <w:spacing w:val="-1"/>
          <w:sz w:val="17"/>
          <w:szCs w:val="17"/>
        </w:rPr>
        <w:t>be</w:t>
      </w:r>
      <w:r>
        <w:rPr>
          <w:rFonts w:ascii="Arial" w:eastAsia="Arial" w:hAnsi="Arial" w:cs="Arial"/>
          <w:b/>
          <w:spacing w:val="1"/>
          <w:sz w:val="17"/>
          <w:szCs w:val="17"/>
        </w:rPr>
        <w:t>lli</w:t>
      </w:r>
      <w:r>
        <w:rPr>
          <w:rFonts w:ascii="Arial" w:eastAsia="Arial" w:hAnsi="Arial" w:cs="Arial"/>
          <w:b/>
          <w:spacing w:val="-1"/>
          <w:sz w:val="17"/>
          <w:szCs w:val="17"/>
        </w:rPr>
        <w:t>n</w:t>
      </w:r>
      <w:r>
        <w:rPr>
          <w:rFonts w:ascii="Arial" w:eastAsia="Arial" w:hAnsi="Arial" w:cs="Arial"/>
          <w:b/>
          <w:sz w:val="17"/>
          <w:szCs w:val="17"/>
        </w:rPr>
        <w:t xml:space="preserve">g </w:t>
      </w:r>
      <w:r>
        <w:rPr>
          <w:rFonts w:ascii="Arial" w:eastAsia="Arial" w:hAnsi="Arial" w:cs="Arial"/>
          <w:b/>
          <w:spacing w:val="-1"/>
          <w:sz w:val="17"/>
          <w:szCs w:val="17"/>
        </w:rPr>
        <w:t>o</w:t>
      </w:r>
      <w:r>
        <w:rPr>
          <w:rFonts w:ascii="Arial" w:eastAsia="Arial" w:hAnsi="Arial" w:cs="Arial"/>
          <w:b/>
          <w:sz w:val="17"/>
          <w:szCs w:val="17"/>
        </w:rPr>
        <w:t>f</w:t>
      </w:r>
      <w:r>
        <w:rPr>
          <w:rFonts w:ascii="Arial" w:eastAsia="Arial" w:hAnsi="Arial" w:cs="Arial"/>
          <w:b/>
          <w:spacing w:val="1"/>
          <w:sz w:val="17"/>
          <w:szCs w:val="17"/>
        </w:rPr>
        <w:t xml:space="preserve">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pacing w:val="-1"/>
          <w:sz w:val="17"/>
          <w:szCs w:val="17"/>
        </w:rPr>
        <w:t>o</w:t>
      </w:r>
      <w:r>
        <w:rPr>
          <w:rFonts w:ascii="Arial" w:eastAsia="Arial" w:hAnsi="Arial" w:cs="Arial"/>
          <w:b/>
          <w:sz w:val="17"/>
          <w:szCs w:val="17"/>
        </w:rPr>
        <w:t>r</w:t>
      </w:r>
      <w:r>
        <w:rPr>
          <w:rFonts w:ascii="Arial" w:eastAsia="Arial" w:hAnsi="Arial" w:cs="Arial"/>
          <w:b/>
          <w:spacing w:val="1"/>
          <w:sz w:val="17"/>
          <w:szCs w:val="17"/>
        </w:rPr>
        <w:t xml:space="preserve"> </w:t>
      </w:r>
      <w:r>
        <w:rPr>
          <w:rFonts w:ascii="Arial" w:eastAsia="Arial" w:hAnsi="Arial" w:cs="Arial"/>
          <w:b/>
          <w:spacing w:val="-1"/>
          <w:sz w:val="17"/>
          <w:szCs w:val="17"/>
        </w:rPr>
        <w:t>De</w:t>
      </w:r>
      <w:r>
        <w:rPr>
          <w:rFonts w:ascii="Arial" w:eastAsia="Arial" w:hAnsi="Arial" w:cs="Arial"/>
          <w:b/>
          <w:spacing w:val="1"/>
          <w:sz w:val="17"/>
          <w:szCs w:val="17"/>
        </w:rPr>
        <w:t>li</w:t>
      </w:r>
      <w:r>
        <w:rPr>
          <w:rFonts w:ascii="Arial" w:eastAsia="Arial" w:hAnsi="Arial" w:cs="Arial"/>
          <w:b/>
          <w:spacing w:val="-1"/>
          <w:sz w:val="17"/>
          <w:szCs w:val="17"/>
        </w:rPr>
        <w:t>ve</w:t>
      </w:r>
      <w:r>
        <w:rPr>
          <w:rFonts w:ascii="Arial" w:eastAsia="Arial" w:hAnsi="Arial" w:cs="Arial"/>
          <w:b/>
          <w:spacing w:val="1"/>
          <w:sz w:val="17"/>
          <w:szCs w:val="17"/>
        </w:rPr>
        <w:t>r</w:t>
      </w:r>
      <w:r>
        <w:rPr>
          <w:rFonts w:ascii="Arial" w:eastAsia="Arial" w:hAnsi="Arial" w:cs="Arial"/>
          <w:b/>
          <w:spacing w:val="-1"/>
          <w:sz w:val="17"/>
          <w:szCs w:val="17"/>
        </w:rPr>
        <w:t>ab</w:t>
      </w:r>
      <w:r>
        <w:rPr>
          <w:rFonts w:ascii="Arial" w:eastAsia="Arial" w:hAnsi="Arial" w:cs="Arial"/>
          <w:b/>
          <w:spacing w:val="1"/>
          <w:sz w:val="17"/>
          <w:szCs w:val="17"/>
        </w:rPr>
        <w:t>l</w:t>
      </w:r>
      <w:r>
        <w:rPr>
          <w:rFonts w:ascii="Arial" w:eastAsia="Arial" w:hAnsi="Arial" w:cs="Arial"/>
          <w:b/>
          <w:spacing w:val="-1"/>
          <w:sz w:val="17"/>
          <w:szCs w:val="17"/>
        </w:rPr>
        <w:t>e</w:t>
      </w:r>
      <w:r>
        <w:rPr>
          <w:rFonts w:ascii="Arial" w:eastAsia="Arial" w:hAnsi="Arial" w:cs="Arial"/>
          <w:b/>
          <w:sz w:val="17"/>
          <w:szCs w:val="17"/>
        </w:rPr>
        <w:t xml:space="preserve">s </w:t>
      </w:r>
      <w:r>
        <w:rPr>
          <w:rFonts w:ascii="Arial" w:eastAsia="Arial" w:hAnsi="Arial" w:cs="Arial"/>
          <w:b/>
          <w:spacing w:val="1"/>
          <w:sz w:val="17"/>
          <w:szCs w:val="17"/>
        </w:rPr>
        <w:t>(</w:t>
      </w:r>
      <w:r>
        <w:rPr>
          <w:rFonts w:ascii="Arial" w:eastAsia="Arial" w:hAnsi="Arial" w:cs="Arial"/>
          <w:b/>
          <w:spacing w:val="-1"/>
          <w:sz w:val="17"/>
          <w:szCs w:val="17"/>
        </w:rPr>
        <w:t>Exc</w:t>
      </w:r>
      <w:r>
        <w:rPr>
          <w:rFonts w:ascii="Arial" w:eastAsia="Arial" w:hAnsi="Arial" w:cs="Arial"/>
          <w:b/>
          <w:spacing w:val="1"/>
          <w:sz w:val="17"/>
          <w:szCs w:val="17"/>
        </w:rPr>
        <w:t>l</w:t>
      </w:r>
      <w:r>
        <w:rPr>
          <w:rFonts w:ascii="Arial" w:eastAsia="Arial" w:hAnsi="Arial" w:cs="Arial"/>
          <w:b/>
          <w:spacing w:val="-1"/>
          <w:sz w:val="17"/>
          <w:szCs w:val="17"/>
        </w:rPr>
        <w:t>ud</w:t>
      </w:r>
      <w:r>
        <w:rPr>
          <w:rFonts w:ascii="Arial" w:eastAsia="Arial" w:hAnsi="Arial" w:cs="Arial"/>
          <w:b/>
          <w:spacing w:val="1"/>
          <w:sz w:val="17"/>
          <w:szCs w:val="17"/>
        </w:rPr>
        <w:t>i</w:t>
      </w:r>
      <w:r>
        <w:rPr>
          <w:rFonts w:ascii="Arial" w:eastAsia="Arial" w:hAnsi="Arial" w:cs="Arial"/>
          <w:b/>
          <w:spacing w:val="-1"/>
          <w:sz w:val="17"/>
          <w:szCs w:val="17"/>
        </w:rPr>
        <w:t>n</w:t>
      </w:r>
      <w:r>
        <w:rPr>
          <w:rFonts w:ascii="Arial" w:eastAsia="Arial" w:hAnsi="Arial" w:cs="Arial"/>
          <w:b/>
          <w:sz w:val="17"/>
          <w:szCs w:val="17"/>
        </w:rPr>
        <w:t xml:space="preserve">g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pacing w:val="1"/>
          <w:sz w:val="17"/>
          <w:szCs w:val="17"/>
        </w:rPr>
        <w:t>t</w:t>
      </w:r>
      <w:r>
        <w:rPr>
          <w:rFonts w:ascii="Arial" w:eastAsia="Arial" w:hAnsi="Arial" w:cs="Arial"/>
          <w:b/>
          <w:spacing w:val="-1"/>
          <w:sz w:val="17"/>
          <w:szCs w:val="17"/>
        </w:rPr>
        <w:t>o</w:t>
      </w:r>
      <w:r>
        <w:rPr>
          <w:rFonts w:ascii="Arial" w:eastAsia="Arial" w:hAnsi="Arial" w:cs="Arial"/>
          <w:b/>
          <w:sz w:val="17"/>
          <w:szCs w:val="17"/>
        </w:rPr>
        <w:t>r</w:t>
      </w:r>
      <w:r>
        <w:rPr>
          <w:rFonts w:ascii="Arial" w:eastAsia="Arial" w:hAnsi="Arial" w:cs="Arial"/>
          <w:b/>
          <w:spacing w:val="1"/>
          <w:sz w:val="17"/>
          <w:szCs w:val="17"/>
        </w:rPr>
        <w:t xml:space="preserve"> </w:t>
      </w:r>
      <w:r>
        <w:rPr>
          <w:rFonts w:ascii="Arial" w:eastAsia="Arial" w:hAnsi="Arial" w:cs="Arial"/>
          <w:b/>
          <w:spacing w:val="-1"/>
          <w:sz w:val="17"/>
          <w:szCs w:val="17"/>
        </w:rPr>
        <w:t>D</w:t>
      </w:r>
      <w:r>
        <w:rPr>
          <w:rFonts w:ascii="Arial" w:eastAsia="Arial" w:hAnsi="Arial" w:cs="Arial"/>
          <w:b/>
          <w:spacing w:val="1"/>
          <w:sz w:val="17"/>
          <w:szCs w:val="17"/>
        </w:rPr>
        <w:t>eli</w:t>
      </w:r>
      <w:r>
        <w:rPr>
          <w:rFonts w:ascii="Arial" w:eastAsia="Arial" w:hAnsi="Arial" w:cs="Arial"/>
          <w:b/>
          <w:spacing w:val="-1"/>
          <w:sz w:val="17"/>
          <w:szCs w:val="17"/>
        </w:rPr>
        <w:t>ve</w:t>
      </w:r>
      <w:r>
        <w:rPr>
          <w:rFonts w:ascii="Arial" w:eastAsia="Arial" w:hAnsi="Arial" w:cs="Arial"/>
          <w:b/>
          <w:spacing w:val="3"/>
          <w:sz w:val="17"/>
          <w:szCs w:val="17"/>
        </w:rPr>
        <w:t>r</w:t>
      </w:r>
      <w:r>
        <w:rPr>
          <w:rFonts w:ascii="Arial" w:eastAsia="Arial" w:hAnsi="Arial" w:cs="Arial"/>
          <w:b/>
          <w:spacing w:val="-1"/>
          <w:sz w:val="17"/>
          <w:szCs w:val="17"/>
        </w:rPr>
        <w:t>ab</w:t>
      </w:r>
      <w:r>
        <w:rPr>
          <w:rFonts w:ascii="Arial" w:eastAsia="Arial" w:hAnsi="Arial" w:cs="Arial"/>
          <w:b/>
          <w:spacing w:val="1"/>
          <w:sz w:val="17"/>
          <w:szCs w:val="17"/>
        </w:rPr>
        <w:t>l</w:t>
      </w:r>
      <w:r>
        <w:rPr>
          <w:rFonts w:ascii="Arial" w:eastAsia="Arial" w:hAnsi="Arial" w:cs="Arial"/>
          <w:b/>
          <w:spacing w:val="-1"/>
          <w:sz w:val="17"/>
          <w:szCs w:val="17"/>
        </w:rPr>
        <w:t>e</w:t>
      </w:r>
      <w:r>
        <w:rPr>
          <w:rFonts w:ascii="Arial" w:eastAsia="Arial" w:hAnsi="Arial" w:cs="Arial"/>
          <w:b/>
          <w:sz w:val="17"/>
          <w:szCs w:val="17"/>
        </w:rPr>
        <w:t xml:space="preserve">s </w:t>
      </w:r>
      <w:r>
        <w:rPr>
          <w:rFonts w:ascii="Arial" w:eastAsia="Arial" w:hAnsi="Arial" w:cs="Arial"/>
          <w:b/>
          <w:spacing w:val="-1"/>
          <w:sz w:val="17"/>
          <w:szCs w:val="17"/>
        </w:rPr>
        <w:t>C</w:t>
      </w:r>
      <w:r>
        <w:rPr>
          <w:rFonts w:ascii="Arial" w:eastAsia="Arial" w:hAnsi="Arial" w:cs="Arial"/>
          <w:b/>
          <w:spacing w:val="1"/>
          <w:sz w:val="17"/>
          <w:szCs w:val="17"/>
        </w:rPr>
        <w:t>o</w:t>
      </w:r>
      <w:r>
        <w:rPr>
          <w:rFonts w:ascii="Arial" w:eastAsia="Arial" w:hAnsi="Arial" w:cs="Arial"/>
          <w:b/>
          <w:spacing w:val="-1"/>
          <w:sz w:val="17"/>
          <w:szCs w:val="17"/>
        </w:rPr>
        <w:t>n</w:t>
      </w:r>
      <w:r>
        <w:rPr>
          <w:rFonts w:ascii="Arial" w:eastAsia="Arial" w:hAnsi="Arial" w:cs="Arial"/>
          <w:b/>
          <w:spacing w:val="1"/>
          <w:sz w:val="17"/>
          <w:szCs w:val="17"/>
        </w:rPr>
        <w:t>t</w:t>
      </w:r>
      <w:r>
        <w:rPr>
          <w:rFonts w:ascii="Arial" w:eastAsia="Arial" w:hAnsi="Arial" w:cs="Arial"/>
          <w:b/>
          <w:spacing w:val="-1"/>
          <w:sz w:val="17"/>
          <w:szCs w:val="17"/>
        </w:rPr>
        <w:t>a</w:t>
      </w:r>
      <w:r>
        <w:rPr>
          <w:rFonts w:ascii="Arial" w:eastAsia="Arial" w:hAnsi="Arial" w:cs="Arial"/>
          <w:b/>
          <w:spacing w:val="1"/>
          <w:sz w:val="17"/>
          <w:szCs w:val="17"/>
        </w:rPr>
        <w:t>i</w:t>
      </w:r>
      <w:r>
        <w:rPr>
          <w:rFonts w:ascii="Arial" w:eastAsia="Arial" w:hAnsi="Arial" w:cs="Arial"/>
          <w:b/>
          <w:spacing w:val="-1"/>
          <w:sz w:val="17"/>
          <w:szCs w:val="17"/>
        </w:rPr>
        <w:t>n</w:t>
      </w:r>
      <w:r>
        <w:rPr>
          <w:rFonts w:ascii="Arial" w:eastAsia="Arial" w:hAnsi="Arial" w:cs="Arial"/>
          <w:b/>
          <w:spacing w:val="1"/>
          <w:sz w:val="17"/>
          <w:szCs w:val="17"/>
        </w:rPr>
        <w:t>i</w:t>
      </w:r>
      <w:r>
        <w:rPr>
          <w:rFonts w:ascii="Arial" w:eastAsia="Arial" w:hAnsi="Arial" w:cs="Arial"/>
          <w:b/>
          <w:spacing w:val="-1"/>
          <w:sz w:val="17"/>
          <w:szCs w:val="17"/>
        </w:rPr>
        <w:t>n</w:t>
      </w:r>
      <w:r>
        <w:rPr>
          <w:rFonts w:ascii="Arial" w:eastAsia="Arial" w:hAnsi="Arial" w:cs="Arial"/>
          <w:b/>
          <w:sz w:val="17"/>
          <w:szCs w:val="17"/>
        </w:rPr>
        <w:t>g</w:t>
      </w:r>
      <w:r>
        <w:rPr>
          <w:rFonts w:ascii="Arial" w:eastAsia="Arial" w:hAnsi="Arial" w:cs="Arial"/>
          <w:b/>
          <w:spacing w:val="2"/>
          <w:sz w:val="17"/>
          <w:szCs w:val="17"/>
        </w:rPr>
        <w:t xml:space="preserve"> </w:t>
      </w:r>
      <w:r>
        <w:rPr>
          <w:rFonts w:ascii="Arial" w:eastAsia="Arial" w:hAnsi="Arial" w:cs="Arial"/>
          <w:b/>
          <w:spacing w:val="-3"/>
          <w:sz w:val="17"/>
          <w:szCs w:val="17"/>
        </w:rPr>
        <w:t>A</w:t>
      </w:r>
      <w:r>
        <w:rPr>
          <w:rFonts w:ascii="Arial" w:eastAsia="Arial" w:hAnsi="Arial" w:cs="Arial"/>
          <w:b/>
          <w:sz w:val="17"/>
          <w:szCs w:val="17"/>
        </w:rPr>
        <w:t>m</w:t>
      </w:r>
      <w:r>
        <w:rPr>
          <w:rFonts w:ascii="Arial" w:eastAsia="Arial" w:hAnsi="Arial" w:cs="Arial"/>
          <w:b/>
          <w:spacing w:val="-1"/>
          <w:sz w:val="17"/>
          <w:szCs w:val="17"/>
        </w:rPr>
        <w:t>mun</w:t>
      </w:r>
      <w:r>
        <w:rPr>
          <w:rFonts w:ascii="Arial" w:eastAsia="Arial" w:hAnsi="Arial" w:cs="Arial"/>
          <w:b/>
          <w:spacing w:val="1"/>
          <w:sz w:val="17"/>
          <w:szCs w:val="17"/>
        </w:rPr>
        <w:t>iti</w:t>
      </w:r>
      <w:r>
        <w:rPr>
          <w:rFonts w:ascii="Arial" w:eastAsia="Arial" w:hAnsi="Arial" w:cs="Arial"/>
          <w:b/>
          <w:spacing w:val="-1"/>
          <w:sz w:val="17"/>
          <w:szCs w:val="17"/>
        </w:rPr>
        <w:t>o</w:t>
      </w:r>
      <w:r>
        <w:rPr>
          <w:rFonts w:ascii="Arial" w:eastAsia="Arial" w:hAnsi="Arial" w:cs="Arial"/>
          <w:b/>
          <w:sz w:val="17"/>
          <w:szCs w:val="17"/>
        </w:rPr>
        <w:t xml:space="preserve">n </w:t>
      </w:r>
      <w:r>
        <w:rPr>
          <w:rFonts w:ascii="Arial" w:eastAsia="Arial" w:hAnsi="Arial" w:cs="Arial"/>
          <w:b/>
          <w:spacing w:val="-1"/>
          <w:sz w:val="17"/>
          <w:szCs w:val="17"/>
        </w:rPr>
        <w:t>o</w:t>
      </w:r>
      <w:r>
        <w:rPr>
          <w:rFonts w:ascii="Arial" w:eastAsia="Arial" w:hAnsi="Arial" w:cs="Arial"/>
          <w:b/>
          <w:sz w:val="17"/>
          <w:szCs w:val="17"/>
        </w:rPr>
        <w:t xml:space="preserve">r </w:t>
      </w:r>
      <w:r>
        <w:rPr>
          <w:rFonts w:ascii="Arial" w:eastAsia="Arial" w:hAnsi="Arial" w:cs="Arial"/>
          <w:b/>
          <w:spacing w:val="-1"/>
          <w:sz w:val="17"/>
          <w:szCs w:val="17"/>
        </w:rPr>
        <w:t>Exp</w:t>
      </w:r>
      <w:r>
        <w:rPr>
          <w:rFonts w:ascii="Arial" w:eastAsia="Arial" w:hAnsi="Arial" w:cs="Arial"/>
          <w:b/>
          <w:spacing w:val="1"/>
          <w:sz w:val="17"/>
          <w:szCs w:val="17"/>
        </w:rPr>
        <w:t>l</w:t>
      </w:r>
      <w:r>
        <w:rPr>
          <w:rFonts w:ascii="Arial" w:eastAsia="Arial" w:hAnsi="Arial" w:cs="Arial"/>
          <w:b/>
          <w:spacing w:val="-1"/>
          <w:sz w:val="17"/>
          <w:szCs w:val="17"/>
        </w:rPr>
        <w:t>os</w:t>
      </w:r>
      <w:r>
        <w:rPr>
          <w:rFonts w:ascii="Arial" w:eastAsia="Arial" w:hAnsi="Arial" w:cs="Arial"/>
          <w:b/>
          <w:spacing w:val="1"/>
          <w:sz w:val="17"/>
          <w:szCs w:val="17"/>
        </w:rPr>
        <w:t>iv</w:t>
      </w:r>
      <w:r>
        <w:rPr>
          <w:rFonts w:ascii="Arial" w:eastAsia="Arial" w:hAnsi="Arial" w:cs="Arial"/>
          <w:b/>
          <w:spacing w:val="-1"/>
          <w:sz w:val="17"/>
          <w:szCs w:val="17"/>
        </w:rPr>
        <w:t>e</w:t>
      </w:r>
      <w:r>
        <w:rPr>
          <w:rFonts w:ascii="Arial" w:eastAsia="Arial" w:hAnsi="Arial" w:cs="Arial"/>
          <w:b/>
          <w:sz w:val="17"/>
          <w:szCs w:val="17"/>
        </w:rPr>
        <w:t>s)</w:t>
      </w:r>
    </w:p>
    <w:p w14:paraId="179F5A13" w14:textId="77777777" w:rsidR="00834D5B" w:rsidRDefault="00834D5B">
      <w:pPr>
        <w:spacing w:before="9" w:line="100" w:lineRule="exact"/>
        <w:rPr>
          <w:sz w:val="11"/>
          <w:szCs w:val="11"/>
        </w:rPr>
      </w:pPr>
    </w:p>
    <w:p w14:paraId="574F5561" w14:textId="77777777" w:rsidR="00834D5B" w:rsidRDefault="00EA11E5">
      <w:pPr>
        <w:ind w:left="100" w:right="110"/>
        <w:rPr>
          <w:rFonts w:ascii="Arial" w:eastAsia="Arial" w:hAnsi="Arial" w:cs="Arial"/>
          <w:sz w:val="17"/>
          <w:szCs w:val="17"/>
        </w:rPr>
      </w:pP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pac</w:t>
      </w:r>
      <w:r>
        <w:rPr>
          <w:rFonts w:ascii="Arial" w:eastAsia="Arial" w:hAnsi="Arial" w:cs="Arial"/>
          <w:sz w:val="17"/>
          <w:szCs w:val="17"/>
        </w:rPr>
        <w:t>k</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hav</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ck</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1"/>
          <w:sz w:val="17"/>
          <w:szCs w:val="17"/>
        </w:rPr>
        <w:t>dan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q</w:t>
      </w:r>
      <w:r>
        <w:rPr>
          <w:rFonts w:ascii="Arial" w:eastAsia="Arial" w:hAnsi="Arial" w:cs="Arial"/>
          <w:spacing w:val="-1"/>
          <w:sz w:val="17"/>
          <w:szCs w:val="17"/>
        </w:rPr>
        <w:t>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4"/>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De</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 xml:space="preserve">n </w:t>
      </w:r>
      <w:r>
        <w:rPr>
          <w:rFonts w:ascii="Arial" w:eastAsia="Arial" w:hAnsi="Arial" w:cs="Arial"/>
          <w:spacing w:val="-1"/>
          <w:sz w:val="17"/>
          <w:szCs w:val="17"/>
        </w:rPr>
        <w:t>8</w:t>
      </w:r>
      <w:r>
        <w:rPr>
          <w:rFonts w:ascii="Arial" w:eastAsia="Arial" w:hAnsi="Arial" w:cs="Arial"/>
          <w:spacing w:val="1"/>
          <w:sz w:val="17"/>
          <w:szCs w:val="17"/>
        </w:rPr>
        <w:t>1-0</w:t>
      </w:r>
      <w:r>
        <w:rPr>
          <w:rFonts w:ascii="Arial" w:eastAsia="Arial" w:hAnsi="Arial" w:cs="Arial"/>
          <w:spacing w:val="-1"/>
          <w:sz w:val="17"/>
          <w:szCs w:val="17"/>
        </w:rPr>
        <w:t>4</w:t>
      </w:r>
      <w:r>
        <w:rPr>
          <w:rFonts w:ascii="Arial" w:eastAsia="Arial" w:hAnsi="Arial" w:cs="Arial"/>
          <w:sz w:val="17"/>
          <w:szCs w:val="17"/>
        </w:rPr>
        <w:t xml:space="preserve">1 </w:t>
      </w:r>
      <w:r>
        <w:rPr>
          <w:rFonts w:ascii="Arial" w:eastAsia="Arial" w:hAnsi="Arial" w:cs="Arial"/>
          <w:spacing w:val="1"/>
          <w:sz w:val="17"/>
          <w:szCs w:val="17"/>
        </w:rPr>
        <w:t>(</w:t>
      </w:r>
      <w:r>
        <w:rPr>
          <w:rFonts w:ascii="Arial" w:eastAsia="Arial" w:hAnsi="Arial" w:cs="Arial"/>
          <w:spacing w:val="-1"/>
          <w:sz w:val="17"/>
          <w:szCs w:val="17"/>
        </w:rPr>
        <w:t>Pa</w:t>
      </w:r>
      <w:r>
        <w:rPr>
          <w:rFonts w:ascii="Arial" w:eastAsia="Arial" w:hAnsi="Arial" w:cs="Arial"/>
          <w:spacing w:val="1"/>
          <w:sz w:val="17"/>
          <w:szCs w:val="17"/>
        </w:rPr>
        <w:t>r</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1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Pa</w:t>
      </w:r>
      <w:r>
        <w:rPr>
          <w:rFonts w:ascii="Arial" w:eastAsia="Arial" w:hAnsi="Arial" w:cs="Arial"/>
          <w:spacing w:val="1"/>
          <w:sz w:val="17"/>
          <w:szCs w:val="17"/>
        </w:rPr>
        <w:t>r</w:t>
      </w:r>
      <w:r>
        <w:rPr>
          <w:rFonts w:ascii="Arial" w:eastAsia="Arial" w:hAnsi="Arial" w:cs="Arial"/>
          <w:sz w:val="17"/>
          <w:szCs w:val="17"/>
        </w:rPr>
        <w:t>t</w:t>
      </w:r>
      <w:r>
        <w:rPr>
          <w:rFonts w:ascii="Arial" w:eastAsia="Arial" w:hAnsi="Arial" w:cs="Arial"/>
          <w:spacing w:val="1"/>
          <w:sz w:val="17"/>
          <w:szCs w:val="17"/>
        </w:rPr>
        <w:t xml:space="preserve"> 6)</w:t>
      </w:r>
      <w:r>
        <w:rPr>
          <w:rFonts w:ascii="Arial" w:eastAsia="Arial" w:hAnsi="Arial" w:cs="Arial"/>
          <w:sz w:val="17"/>
          <w:szCs w:val="17"/>
        </w:rPr>
        <w:t>.</w:t>
      </w:r>
    </w:p>
    <w:p w14:paraId="198B5936" w14:textId="77777777" w:rsidR="00834D5B" w:rsidRDefault="00834D5B">
      <w:pPr>
        <w:spacing w:before="9" w:line="100" w:lineRule="exact"/>
        <w:rPr>
          <w:sz w:val="11"/>
          <w:szCs w:val="11"/>
        </w:rPr>
      </w:pPr>
    </w:p>
    <w:p w14:paraId="11EA2079" w14:textId="77777777" w:rsidR="00834D5B" w:rsidRDefault="00EA11E5">
      <w:pPr>
        <w:ind w:left="100"/>
        <w:rPr>
          <w:rFonts w:ascii="Arial" w:eastAsia="Arial" w:hAnsi="Arial" w:cs="Arial"/>
          <w:sz w:val="17"/>
          <w:szCs w:val="17"/>
        </w:rPr>
      </w:pPr>
      <w:r>
        <w:rPr>
          <w:rFonts w:ascii="Arial" w:eastAsia="Arial" w:hAnsi="Arial" w:cs="Arial"/>
          <w:b/>
          <w:spacing w:val="-1"/>
          <w:sz w:val="17"/>
          <w:szCs w:val="17"/>
        </w:rPr>
        <w:t>1</w:t>
      </w:r>
      <w:r>
        <w:rPr>
          <w:rFonts w:ascii="Arial" w:eastAsia="Arial" w:hAnsi="Arial" w:cs="Arial"/>
          <w:b/>
          <w:sz w:val="17"/>
          <w:szCs w:val="17"/>
        </w:rPr>
        <w:t xml:space="preserve">3          </w:t>
      </w:r>
      <w:r>
        <w:rPr>
          <w:rFonts w:ascii="Arial" w:eastAsia="Arial" w:hAnsi="Arial" w:cs="Arial"/>
          <w:b/>
          <w:spacing w:val="14"/>
          <w:sz w:val="17"/>
          <w:szCs w:val="17"/>
        </w:rPr>
        <w:t xml:space="preserve"> </w:t>
      </w:r>
      <w:r>
        <w:rPr>
          <w:rFonts w:ascii="Arial" w:eastAsia="Arial" w:hAnsi="Arial" w:cs="Arial"/>
          <w:b/>
          <w:spacing w:val="-1"/>
          <w:sz w:val="17"/>
          <w:szCs w:val="17"/>
        </w:rPr>
        <w:t>P</w:t>
      </w:r>
      <w:r>
        <w:rPr>
          <w:rFonts w:ascii="Arial" w:eastAsia="Arial" w:hAnsi="Arial" w:cs="Arial"/>
          <w:b/>
          <w:spacing w:val="1"/>
          <w:sz w:val="17"/>
          <w:szCs w:val="17"/>
        </w:rPr>
        <w:t>r</w:t>
      </w:r>
      <w:r>
        <w:rPr>
          <w:rFonts w:ascii="Arial" w:eastAsia="Arial" w:hAnsi="Arial" w:cs="Arial"/>
          <w:b/>
          <w:spacing w:val="-1"/>
          <w:sz w:val="17"/>
          <w:szCs w:val="17"/>
        </w:rPr>
        <w:t>og</w:t>
      </w:r>
      <w:r>
        <w:rPr>
          <w:rFonts w:ascii="Arial" w:eastAsia="Arial" w:hAnsi="Arial" w:cs="Arial"/>
          <w:b/>
          <w:spacing w:val="1"/>
          <w:sz w:val="17"/>
          <w:szCs w:val="17"/>
        </w:rPr>
        <w:t>r</w:t>
      </w:r>
      <w:r>
        <w:rPr>
          <w:rFonts w:ascii="Arial" w:eastAsia="Arial" w:hAnsi="Arial" w:cs="Arial"/>
          <w:b/>
          <w:spacing w:val="-1"/>
          <w:sz w:val="17"/>
          <w:szCs w:val="17"/>
        </w:rPr>
        <w:t>es</w:t>
      </w:r>
      <w:r>
        <w:rPr>
          <w:rFonts w:ascii="Arial" w:eastAsia="Arial" w:hAnsi="Arial" w:cs="Arial"/>
          <w:b/>
          <w:sz w:val="17"/>
          <w:szCs w:val="17"/>
        </w:rPr>
        <w:t>s M</w:t>
      </w:r>
      <w:r>
        <w:rPr>
          <w:rFonts w:ascii="Arial" w:eastAsia="Arial" w:hAnsi="Arial" w:cs="Arial"/>
          <w:b/>
          <w:spacing w:val="-1"/>
          <w:sz w:val="17"/>
          <w:szCs w:val="17"/>
        </w:rPr>
        <w:t>on</w:t>
      </w:r>
      <w:r>
        <w:rPr>
          <w:rFonts w:ascii="Arial" w:eastAsia="Arial" w:hAnsi="Arial" w:cs="Arial"/>
          <w:b/>
          <w:spacing w:val="1"/>
          <w:sz w:val="17"/>
          <w:szCs w:val="17"/>
        </w:rPr>
        <w:t>it</w:t>
      </w:r>
      <w:r>
        <w:rPr>
          <w:rFonts w:ascii="Arial" w:eastAsia="Arial" w:hAnsi="Arial" w:cs="Arial"/>
          <w:b/>
          <w:spacing w:val="-1"/>
          <w:sz w:val="17"/>
          <w:szCs w:val="17"/>
        </w:rPr>
        <w:t>o</w:t>
      </w:r>
      <w:r>
        <w:rPr>
          <w:rFonts w:ascii="Arial" w:eastAsia="Arial" w:hAnsi="Arial" w:cs="Arial"/>
          <w:b/>
          <w:spacing w:val="1"/>
          <w:sz w:val="17"/>
          <w:szCs w:val="17"/>
        </w:rPr>
        <w:t>ri</w:t>
      </w:r>
      <w:r>
        <w:rPr>
          <w:rFonts w:ascii="Arial" w:eastAsia="Arial" w:hAnsi="Arial" w:cs="Arial"/>
          <w:b/>
          <w:spacing w:val="-1"/>
          <w:sz w:val="17"/>
          <w:szCs w:val="17"/>
        </w:rPr>
        <w:t>ng</w:t>
      </w:r>
      <w:r>
        <w:rPr>
          <w:rFonts w:ascii="Arial" w:eastAsia="Arial" w:hAnsi="Arial" w:cs="Arial"/>
          <w:b/>
          <w:sz w:val="17"/>
          <w:szCs w:val="17"/>
        </w:rPr>
        <w:t>,</w:t>
      </w:r>
      <w:r>
        <w:rPr>
          <w:rFonts w:ascii="Arial" w:eastAsia="Arial" w:hAnsi="Arial" w:cs="Arial"/>
          <w:b/>
          <w:spacing w:val="1"/>
          <w:sz w:val="17"/>
          <w:szCs w:val="17"/>
        </w:rPr>
        <w:t xml:space="preserve"> </w:t>
      </w:r>
      <w:r>
        <w:rPr>
          <w:rFonts w:ascii="Arial" w:eastAsia="Arial" w:hAnsi="Arial" w:cs="Arial"/>
          <w:b/>
          <w:sz w:val="17"/>
          <w:szCs w:val="17"/>
        </w:rPr>
        <w:t>M</w:t>
      </w:r>
      <w:r>
        <w:rPr>
          <w:rFonts w:ascii="Arial" w:eastAsia="Arial" w:hAnsi="Arial" w:cs="Arial"/>
          <w:b/>
          <w:spacing w:val="-2"/>
          <w:sz w:val="17"/>
          <w:szCs w:val="17"/>
        </w:rPr>
        <w:t>e</w:t>
      </w:r>
      <w:r>
        <w:rPr>
          <w:rFonts w:ascii="Arial" w:eastAsia="Arial" w:hAnsi="Arial" w:cs="Arial"/>
          <w:b/>
          <w:spacing w:val="-1"/>
          <w:sz w:val="17"/>
          <w:szCs w:val="17"/>
        </w:rPr>
        <w:t>e</w:t>
      </w:r>
      <w:r>
        <w:rPr>
          <w:rFonts w:ascii="Arial" w:eastAsia="Arial" w:hAnsi="Arial" w:cs="Arial"/>
          <w:b/>
          <w:spacing w:val="1"/>
          <w:sz w:val="17"/>
          <w:szCs w:val="17"/>
        </w:rPr>
        <w:t>ti</w:t>
      </w:r>
      <w:r>
        <w:rPr>
          <w:rFonts w:ascii="Arial" w:eastAsia="Arial" w:hAnsi="Arial" w:cs="Arial"/>
          <w:b/>
          <w:spacing w:val="-1"/>
          <w:sz w:val="17"/>
          <w:szCs w:val="17"/>
        </w:rPr>
        <w:t>n</w:t>
      </w:r>
      <w:r>
        <w:rPr>
          <w:rFonts w:ascii="Arial" w:eastAsia="Arial" w:hAnsi="Arial" w:cs="Arial"/>
          <w:b/>
          <w:spacing w:val="1"/>
          <w:sz w:val="17"/>
          <w:szCs w:val="17"/>
        </w:rPr>
        <w:t>g</w:t>
      </w:r>
      <w:r>
        <w:rPr>
          <w:rFonts w:ascii="Arial" w:eastAsia="Arial" w:hAnsi="Arial" w:cs="Arial"/>
          <w:b/>
          <w:sz w:val="17"/>
          <w:szCs w:val="17"/>
        </w:rPr>
        <w:t xml:space="preserve">s </w:t>
      </w:r>
      <w:r>
        <w:rPr>
          <w:rFonts w:ascii="Arial" w:eastAsia="Arial" w:hAnsi="Arial" w:cs="Arial"/>
          <w:b/>
          <w:spacing w:val="-1"/>
          <w:sz w:val="17"/>
          <w:szCs w:val="17"/>
        </w:rPr>
        <w:t>an</w:t>
      </w:r>
      <w:r>
        <w:rPr>
          <w:rFonts w:ascii="Arial" w:eastAsia="Arial" w:hAnsi="Arial" w:cs="Arial"/>
          <w:b/>
          <w:sz w:val="17"/>
          <w:szCs w:val="17"/>
        </w:rPr>
        <w:t>d</w:t>
      </w:r>
      <w:r>
        <w:rPr>
          <w:rFonts w:ascii="Arial" w:eastAsia="Arial" w:hAnsi="Arial" w:cs="Arial"/>
          <w:b/>
          <w:spacing w:val="2"/>
          <w:sz w:val="17"/>
          <w:szCs w:val="17"/>
        </w:rPr>
        <w:t xml:space="preserve"> </w:t>
      </w:r>
      <w:r>
        <w:rPr>
          <w:rFonts w:ascii="Arial" w:eastAsia="Arial" w:hAnsi="Arial" w:cs="Arial"/>
          <w:b/>
          <w:spacing w:val="-1"/>
          <w:sz w:val="17"/>
          <w:szCs w:val="17"/>
        </w:rPr>
        <w:t>R</w:t>
      </w:r>
      <w:r>
        <w:rPr>
          <w:rFonts w:ascii="Arial" w:eastAsia="Arial" w:hAnsi="Arial" w:cs="Arial"/>
          <w:b/>
          <w:spacing w:val="1"/>
          <w:sz w:val="17"/>
          <w:szCs w:val="17"/>
        </w:rPr>
        <w:t>e</w:t>
      </w:r>
      <w:r>
        <w:rPr>
          <w:rFonts w:ascii="Arial" w:eastAsia="Arial" w:hAnsi="Arial" w:cs="Arial"/>
          <w:b/>
          <w:spacing w:val="-1"/>
          <w:sz w:val="17"/>
          <w:szCs w:val="17"/>
        </w:rPr>
        <w:t>po</w:t>
      </w:r>
      <w:r>
        <w:rPr>
          <w:rFonts w:ascii="Arial" w:eastAsia="Arial" w:hAnsi="Arial" w:cs="Arial"/>
          <w:b/>
          <w:spacing w:val="1"/>
          <w:sz w:val="17"/>
          <w:szCs w:val="17"/>
        </w:rPr>
        <w:t>rt</w:t>
      </w:r>
      <w:r>
        <w:rPr>
          <w:rFonts w:ascii="Arial" w:eastAsia="Arial" w:hAnsi="Arial" w:cs="Arial"/>
          <w:b/>
          <w:sz w:val="17"/>
          <w:szCs w:val="17"/>
        </w:rPr>
        <w:t>s</w:t>
      </w:r>
    </w:p>
    <w:p w14:paraId="5DEC69BE" w14:textId="77777777" w:rsidR="00834D5B" w:rsidRDefault="00834D5B">
      <w:pPr>
        <w:spacing w:before="1" w:line="120" w:lineRule="exact"/>
        <w:rPr>
          <w:sz w:val="12"/>
          <w:szCs w:val="12"/>
        </w:rPr>
      </w:pPr>
    </w:p>
    <w:p w14:paraId="51A1892C" w14:textId="77777777" w:rsidR="00834D5B" w:rsidRDefault="00EA11E5">
      <w:pPr>
        <w:ind w:left="100" w:right="2"/>
        <w:rPr>
          <w:rFonts w:ascii="Arial" w:eastAsia="Arial" w:hAnsi="Arial" w:cs="Arial"/>
          <w:sz w:val="17"/>
          <w:szCs w:val="17"/>
        </w:rPr>
      </w:pP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2"/>
          <w:sz w:val="17"/>
          <w:szCs w:val="17"/>
        </w:rPr>
        <w:t>t</w:t>
      </w:r>
      <w:r>
        <w:rPr>
          <w:rFonts w:ascii="Arial" w:eastAsia="Arial" w:hAnsi="Arial" w:cs="Arial"/>
          <w:spacing w:val="1"/>
          <w:sz w:val="17"/>
          <w:szCs w:val="17"/>
        </w:rPr>
        <w:t>t</w:t>
      </w:r>
      <w:r>
        <w:rPr>
          <w:rFonts w:ascii="Arial" w:eastAsia="Arial" w:hAnsi="Arial" w:cs="Arial"/>
          <w:spacing w:val="-1"/>
          <w:sz w:val="17"/>
          <w:szCs w:val="17"/>
        </w:rPr>
        <w:t>en</w:t>
      </w:r>
      <w:r>
        <w:rPr>
          <w:rFonts w:ascii="Arial" w:eastAsia="Arial" w:hAnsi="Arial" w:cs="Arial"/>
          <w:sz w:val="17"/>
          <w:szCs w:val="17"/>
        </w:rPr>
        <w:t xml:space="preserve">d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gr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ng</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z w:val="17"/>
          <w:szCs w:val="17"/>
        </w:rPr>
        <w:t>r</w:t>
      </w:r>
      <w:r>
        <w:rPr>
          <w:rFonts w:ascii="Arial" w:eastAsia="Arial" w:hAnsi="Arial" w:cs="Arial"/>
          <w:spacing w:val="1"/>
          <w:sz w:val="17"/>
          <w:szCs w:val="17"/>
        </w:rPr>
        <w:t xml:space="preserve"> r</w:t>
      </w:r>
      <w:r>
        <w:rPr>
          <w:rFonts w:ascii="Arial" w:eastAsia="Arial" w:hAnsi="Arial" w:cs="Arial"/>
          <w:spacing w:val="-1"/>
          <w:sz w:val="17"/>
          <w:szCs w:val="17"/>
        </w:rPr>
        <w:t>epo</w:t>
      </w:r>
      <w:r>
        <w:rPr>
          <w:rFonts w:ascii="Arial" w:eastAsia="Arial" w:hAnsi="Arial" w:cs="Arial"/>
          <w:spacing w:val="1"/>
          <w:sz w:val="17"/>
          <w:szCs w:val="17"/>
        </w:rPr>
        <w:t>rt</w:t>
      </w:r>
      <w:r>
        <w:rPr>
          <w:rFonts w:ascii="Arial" w:eastAsia="Arial" w:hAnsi="Arial" w:cs="Arial"/>
          <w:sz w:val="17"/>
          <w:szCs w:val="17"/>
        </w:rPr>
        <w:t xml:space="preserve">s </w:t>
      </w:r>
      <w:r>
        <w:rPr>
          <w:rFonts w:ascii="Arial" w:eastAsia="Arial" w:hAnsi="Arial" w:cs="Arial"/>
          <w:spacing w:val="-1"/>
          <w:sz w:val="17"/>
          <w:szCs w:val="17"/>
        </w:rPr>
        <w:t>a</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fr</w:t>
      </w:r>
      <w:r>
        <w:rPr>
          <w:rFonts w:ascii="Arial" w:eastAsia="Arial" w:hAnsi="Arial" w:cs="Arial"/>
          <w:spacing w:val="-1"/>
          <w:sz w:val="17"/>
          <w:szCs w:val="17"/>
        </w:rPr>
        <w:t>equen</w:t>
      </w:r>
      <w:r>
        <w:rPr>
          <w:rFonts w:ascii="Arial" w:eastAsia="Arial" w:hAnsi="Arial" w:cs="Arial"/>
          <w:spacing w:val="1"/>
          <w:sz w:val="17"/>
          <w:szCs w:val="17"/>
        </w:rPr>
        <w:t>c</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im</w:t>
      </w:r>
      <w:r>
        <w:rPr>
          <w:rFonts w:ascii="Arial" w:eastAsia="Arial" w:hAnsi="Arial" w:cs="Arial"/>
          <w:spacing w:val="-2"/>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w:t>
      </w:r>
      <w:r>
        <w:rPr>
          <w:rFonts w:ascii="Arial" w:eastAsia="Arial" w:hAnsi="Arial" w:cs="Arial"/>
          <w:spacing w:val="-2"/>
          <w:sz w:val="17"/>
          <w:szCs w:val="17"/>
        </w:rPr>
        <w:t>i</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pacing w:val="2"/>
          <w:sz w:val="17"/>
          <w:szCs w:val="17"/>
        </w:rPr>
        <w:t>y</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2"/>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 xml:space="preserve">ll </w:t>
      </w:r>
      <w:r>
        <w:rPr>
          <w:rFonts w:ascii="Arial" w:eastAsia="Arial" w:hAnsi="Arial" w:cs="Arial"/>
          <w:spacing w:val="-1"/>
          <w:sz w:val="17"/>
          <w:szCs w:val="17"/>
        </w:rPr>
        <w:t>en</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ac</w:t>
      </w:r>
      <w:r>
        <w:rPr>
          <w:rFonts w:ascii="Arial" w:eastAsia="Arial" w:hAnsi="Arial" w:cs="Arial"/>
          <w:spacing w:val="1"/>
          <w:sz w:val="17"/>
          <w:szCs w:val="17"/>
        </w:rPr>
        <w:t>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’s </w:t>
      </w:r>
      <w:r>
        <w:rPr>
          <w:rFonts w:ascii="Arial" w:eastAsia="Arial" w:hAnsi="Arial" w:cs="Arial"/>
          <w:spacing w:val="1"/>
          <w:sz w:val="17"/>
          <w:szCs w:val="17"/>
        </w:rPr>
        <w:t>r</w:t>
      </w:r>
      <w:r>
        <w:rPr>
          <w:rFonts w:ascii="Arial" w:eastAsia="Arial" w:hAnsi="Arial" w:cs="Arial"/>
          <w:spacing w:val="-1"/>
          <w:sz w:val="17"/>
          <w:szCs w:val="17"/>
        </w:rPr>
        <w:t>ep</w:t>
      </w:r>
      <w:r>
        <w:rPr>
          <w:rFonts w:ascii="Arial" w:eastAsia="Arial" w:hAnsi="Arial" w:cs="Arial"/>
          <w:spacing w:val="-2"/>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ab</w:t>
      </w:r>
      <w:r>
        <w:rPr>
          <w:rFonts w:ascii="Arial" w:eastAsia="Arial" w:hAnsi="Arial" w:cs="Arial"/>
          <w:sz w:val="17"/>
          <w:szCs w:val="17"/>
        </w:rPr>
        <w:t xml:space="preserve">ly </w:t>
      </w:r>
      <w:r>
        <w:rPr>
          <w:rFonts w:ascii="Arial" w:eastAsia="Arial" w:hAnsi="Arial" w:cs="Arial"/>
          <w:spacing w:val="-1"/>
          <w:sz w:val="17"/>
          <w:szCs w:val="17"/>
        </w:rPr>
        <w:t>qua</w:t>
      </w:r>
      <w:r>
        <w:rPr>
          <w:rFonts w:ascii="Arial" w:eastAsia="Arial" w:hAnsi="Arial" w:cs="Arial"/>
          <w:sz w:val="17"/>
          <w:szCs w:val="17"/>
        </w:rPr>
        <w:t>li</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w:t>
      </w:r>
      <w:r>
        <w:rPr>
          <w:rFonts w:ascii="Arial" w:eastAsia="Arial" w:hAnsi="Arial" w:cs="Arial"/>
          <w:spacing w:val="1"/>
          <w:sz w:val="17"/>
          <w:szCs w:val="17"/>
        </w:rPr>
        <w:t>tt</w:t>
      </w:r>
      <w:r>
        <w:rPr>
          <w:rFonts w:ascii="Arial" w:eastAsia="Arial" w:hAnsi="Arial" w:cs="Arial"/>
          <w:spacing w:val="-1"/>
          <w:sz w:val="17"/>
          <w:szCs w:val="17"/>
        </w:rPr>
        <w:t>en</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h m</w:t>
      </w:r>
      <w:r>
        <w:rPr>
          <w:rFonts w:ascii="Arial" w:eastAsia="Arial" w:hAnsi="Arial" w:cs="Arial"/>
          <w:spacing w:val="-2"/>
          <w:sz w:val="17"/>
          <w:szCs w:val="17"/>
        </w:rPr>
        <w:t>e</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ng</w:t>
      </w:r>
      <w:r>
        <w:rPr>
          <w:rFonts w:ascii="Arial" w:eastAsia="Arial" w:hAnsi="Arial" w:cs="Arial"/>
          <w:spacing w:val="1"/>
          <w:sz w:val="17"/>
          <w:szCs w:val="17"/>
        </w:rPr>
        <w:t>s</w:t>
      </w:r>
      <w:r>
        <w:rPr>
          <w:rFonts w:ascii="Arial" w:eastAsia="Arial" w:hAnsi="Arial" w:cs="Arial"/>
          <w:sz w:val="17"/>
          <w:szCs w:val="17"/>
        </w:rPr>
        <w:t>.</w:t>
      </w:r>
    </w:p>
    <w:p w14:paraId="3D182D15" w14:textId="77777777" w:rsidR="00834D5B" w:rsidRDefault="00834D5B">
      <w:pPr>
        <w:spacing w:before="1" w:line="120" w:lineRule="exact"/>
        <w:rPr>
          <w:sz w:val="12"/>
          <w:szCs w:val="12"/>
        </w:rPr>
      </w:pPr>
    </w:p>
    <w:p w14:paraId="63865F22" w14:textId="77777777" w:rsidR="00834D5B" w:rsidRDefault="00EA11E5">
      <w:pPr>
        <w:ind w:left="100"/>
        <w:rPr>
          <w:rFonts w:ascii="Arial" w:eastAsia="Arial" w:hAnsi="Arial" w:cs="Arial"/>
          <w:sz w:val="17"/>
          <w:szCs w:val="17"/>
        </w:rPr>
      </w:pPr>
      <w:r>
        <w:rPr>
          <w:rFonts w:ascii="Arial" w:eastAsia="Arial" w:hAnsi="Arial" w:cs="Arial"/>
          <w:b/>
          <w:spacing w:val="-1"/>
          <w:sz w:val="17"/>
          <w:szCs w:val="17"/>
        </w:rPr>
        <w:t>1</w:t>
      </w:r>
      <w:r>
        <w:rPr>
          <w:rFonts w:ascii="Arial" w:eastAsia="Arial" w:hAnsi="Arial" w:cs="Arial"/>
          <w:b/>
          <w:sz w:val="17"/>
          <w:szCs w:val="17"/>
        </w:rPr>
        <w:t xml:space="preserve">4          </w:t>
      </w:r>
      <w:r>
        <w:rPr>
          <w:rFonts w:ascii="Arial" w:eastAsia="Arial" w:hAnsi="Arial" w:cs="Arial"/>
          <w:b/>
          <w:spacing w:val="14"/>
          <w:sz w:val="17"/>
          <w:szCs w:val="17"/>
        </w:rPr>
        <w:t xml:space="preserve"> </w:t>
      </w:r>
      <w:r>
        <w:rPr>
          <w:rFonts w:ascii="Arial" w:eastAsia="Arial" w:hAnsi="Arial" w:cs="Arial"/>
          <w:b/>
          <w:spacing w:val="-1"/>
          <w:sz w:val="17"/>
          <w:szCs w:val="17"/>
        </w:rPr>
        <w:t>P</w:t>
      </w:r>
      <w:r>
        <w:rPr>
          <w:rFonts w:ascii="Arial" w:eastAsia="Arial" w:hAnsi="Arial" w:cs="Arial"/>
          <w:b/>
          <w:spacing w:val="1"/>
          <w:sz w:val="17"/>
          <w:szCs w:val="17"/>
        </w:rPr>
        <w:t>a</w:t>
      </w:r>
      <w:r>
        <w:rPr>
          <w:rFonts w:ascii="Arial" w:eastAsia="Arial" w:hAnsi="Arial" w:cs="Arial"/>
          <w:b/>
          <w:spacing w:val="-4"/>
          <w:sz w:val="17"/>
          <w:szCs w:val="17"/>
        </w:rPr>
        <w:t>y</w:t>
      </w:r>
      <w:r>
        <w:rPr>
          <w:rFonts w:ascii="Arial" w:eastAsia="Arial" w:hAnsi="Arial" w:cs="Arial"/>
          <w:b/>
          <w:sz w:val="17"/>
          <w:szCs w:val="17"/>
        </w:rPr>
        <w:t>m</w:t>
      </w:r>
      <w:r>
        <w:rPr>
          <w:rFonts w:ascii="Arial" w:eastAsia="Arial" w:hAnsi="Arial" w:cs="Arial"/>
          <w:b/>
          <w:spacing w:val="1"/>
          <w:sz w:val="17"/>
          <w:szCs w:val="17"/>
        </w:rPr>
        <w:t>e</w:t>
      </w:r>
      <w:r>
        <w:rPr>
          <w:rFonts w:ascii="Arial" w:eastAsia="Arial" w:hAnsi="Arial" w:cs="Arial"/>
          <w:b/>
          <w:spacing w:val="-1"/>
          <w:sz w:val="17"/>
          <w:szCs w:val="17"/>
        </w:rPr>
        <w:t>n</w:t>
      </w:r>
      <w:r>
        <w:rPr>
          <w:rFonts w:ascii="Arial" w:eastAsia="Arial" w:hAnsi="Arial" w:cs="Arial"/>
          <w:b/>
          <w:sz w:val="17"/>
          <w:szCs w:val="17"/>
        </w:rPr>
        <w:t>t</w:t>
      </w:r>
    </w:p>
    <w:p w14:paraId="34FC99C2" w14:textId="77777777" w:rsidR="00834D5B" w:rsidRDefault="00834D5B">
      <w:pPr>
        <w:spacing w:before="3" w:line="120" w:lineRule="exact"/>
        <w:rPr>
          <w:sz w:val="12"/>
          <w:szCs w:val="12"/>
        </w:rPr>
      </w:pPr>
    </w:p>
    <w:p w14:paraId="59A36B5C" w14:textId="77777777" w:rsidR="00834D5B" w:rsidRDefault="00EA11E5">
      <w:pPr>
        <w:spacing w:line="180" w:lineRule="exact"/>
        <w:ind w:left="100" w:right="124"/>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Pay</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 xml:space="preserve">t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e m</w:t>
      </w:r>
      <w:r>
        <w:rPr>
          <w:rFonts w:ascii="Arial" w:eastAsia="Arial" w:hAnsi="Arial" w:cs="Arial"/>
          <w:spacing w:val="-2"/>
          <w:sz w:val="17"/>
          <w:szCs w:val="17"/>
        </w:rPr>
        <w:t>a</w:t>
      </w:r>
      <w:r>
        <w:rPr>
          <w:rFonts w:ascii="Arial" w:eastAsia="Arial" w:hAnsi="Arial" w:cs="Arial"/>
          <w:spacing w:val="-1"/>
          <w:sz w:val="17"/>
          <w:szCs w:val="17"/>
        </w:rPr>
        <w:t>d</w:t>
      </w:r>
      <w:r>
        <w:rPr>
          <w:rFonts w:ascii="Arial" w:eastAsia="Arial" w:hAnsi="Arial" w:cs="Arial"/>
          <w:sz w:val="17"/>
          <w:szCs w:val="17"/>
        </w:rPr>
        <w:t xml:space="preserve">e </w:t>
      </w:r>
      <w:r>
        <w:rPr>
          <w:rFonts w:ascii="Arial" w:eastAsia="Arial" w:hAnsi="Arial" w:cs="Arial"/>
          <w:spacing w:val="-1"/>
          <w:sz w:val="17"/>
          <w:szCs w:val="17"/>
        </w:rPr>
        <w:t>v</w:t>
      </w:r>
      <w:r>
        <w:rPr>
          <w:rFonts w:ascii="Arial" w:eastAsia="Arial" w:hAnsi="Arial" w:cs="Arial"/>
          <w:sz w:val="17"/>
          <w:szCs w:val="17"/>
        </w:rPr>
        <w:t xml:space="preserve">ia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1"/>
          <w:sz w:val="17"/>
          <w:szCs w:val="17"/>
        </w:rPr>
        <w:t>OD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ectr</w:t>
      </w:r>
      <w:r>
        <w:rPr>
          <w:rFonts w:ascii="Arial" w:eastAsia="Arial" w:hAnsi="Arial" w:cs="Arial"/>
          <w:spacing w:val="-1"/>
          <w:sz w:val="17"/>
          <w:szCs w:val="17"/>
        </w:rPr>
        <w:t>on</w:t>
      </w:r>
      <w:r>
        <w:rPr>
          <w:rFonts w:ascii="Arial" w:eastAsia="Arial" w:hAnsi="Arial" w:cs="Arial"/>
          <w:sz w:val="17"/>
          <w:szCs w:val="17"/>
        </w:rPr>
        <w:t xml:space="preserve">ic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oo</w:t>
      </w:r>
      <w:r>
        <w:rPr>
          <w:rFonts w:ascii="Arial" w:eastAsia="Arial" w:hAnsi="Arial" w:cs="Arial"/>
          <w:sz w:val="17"/>
          <w:szCs w:val="17"/>
        </w:rPr>
        <w:t>l.</w:t>
      </w:r>
    </w:p>
    <w:p w14:paraId="6D5A97FD" w14:textId="77777777" w:rsidR="00834D5B" w:rsidRDefault="00834D5B">
      <w:pPr>
        <w:spacing w:before="9" w:line="100" w:lineRule="exact"/>
        <w:rPr>
          <w:sz w:val="11"/>
          <w:szCs w:val="11"/>
        </w:rPr>
      </w:pPr>
    </w:p>
    <w:p w14:paraId="4785B082" w14:textId="77777777" w:rsidR="00834D5B" w:rsidRDefault="00EA11E5">
      <w:pPr>
        <w:ind w:left="100" w:right="22"/>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pp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v</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pay</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va</w:t>
      </w:r>
      <w:r>
        <w:rPr>
          <w:rFonts w:ascii="Arial" w:eastAsia="Arial" w:hAnsi="Arial" w:cs="Arial"/>
          <w:sz w:val="17"/>
          <w:szCs w:val="17"/>
        </w:rPr>
        <w:t xml:space="preserve">lid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u</w:t>
      </w:r>
      <w:r>
        <w:rPr>
          <w:rFonts w:ascii="Arial" w:eastAsia="Arial" w:hAnsi="Arial" w:cs="Arial"/>
          <w:spacing w:val="-1"/>
          <w:sz w:val="17"/>
          <w:szCs w:val="17"/>
        </w:rPr>
        <w:t>nd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pu</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d i</w:t>
      </w:r>
      <w:r>
        <w:rPr>
          <w:rFonts w:ascii="Arial" w:eastAsia="Arial" w:hAnsi="Arial" w:cs="Arial"/>
          <w:spacing w:val="-1"/>
          <w:sz w:val="17"/>
          <w:szCs w:val="17"/>
        </w:rPr>
        <w:t>nvo</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3"/>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str</w:t>
      </w:r>
      <w:r>
        <w:rPr>
          <w:rFonts w:ascii="Arial" w:eastAsia="Arial" w:hAnsi="Arial" w:cs="Arial"/>
          <w:spacing w:val="-1"/>
          <w:sz w:val="17"/>
          <w:szCs w:val="17"/>
        </w:rPr>
        <w:t>ue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cc</w:t>
      </w:r>
      <w:r>
        <w:rPr>
          <w:rFonts w:ascii="Arial" w:eastAsia="Arial" w:hAnsi="Arial" w:cs="Arial"/>
          <w:spacing w:val="-1"/>
          <w:sz w:val="17"/>
          <w:szCs w:val="17"/>
        </w:rPr>
        <w:t>ep</w:t>
      </w:r>
      <w:r>
        <w:rPr>
          <w:rFonts w:ascii="Arial" w:eastAsia="Arial" w:hAnsi="Arial" w:cs="Arial"/>
          <w:spacing w:val="1"/>
          <w:sz w:val="17"/>
          <w:szCs w:val="17"/>
        </w:rPr>
        <w:t>t</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pe</w:t>
      </w:r>
      <w:r>
        <w:rPr>
          <w:rFonts w:ascii="Arial" w:eastAsia="Arial" w:hAnsi="Arial" w:cs="Arial"/>
          <w:spacing w:val="1"/>
          <w:sz w:val="17"/>
          <w:szCs w:val="17"/>
        </w:rPr>
        <w:t>rf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3"/>
          <w:sz w:val="17"/>
          <w:szCs w:val="17"/>
        </w:rPr>
        <w:t>m</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2"/>
          <w:sz w:val="17"/>
          <w:szCs w:val="17"/>
        </w:rPr>
        <w: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ob</w:t>
      </w:r>
      <w:r>
        <w:rPr>
          <w:rFonts w:ascii="Arial" w:eastAsia="Arial" w:hAnsi="Arial" w:cs="Arial"/>
          <w:sz w:val="17"/>
          <w:szCs w:val="17"/>
        </w:rPr>
        <w:t>li</w:t>
      </w:r>
      <w:r>
        <w:rPr>
          <w:rFonts w:ascii="Arial" w:eastAsia="Arial" w:hAnsi="Arial" w:cs="Arial"/>
          <w:spacing w:val="-1"/>
          <w:sz w:val="17"/>
          <w:szCs w:val="17"/>
        </w:rPr>
        <w:t>ga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no</w:t>
      </w:r>
      <w:r>
        <w:rPr>
          <w:rFonts w:ascii="Arial" w:eastAsia="Arial" w:hAnsi="Arial" w:cs="Arial"/>
          <w:sz w:val="17"/>
          <w:szCs w:val="17"/>
        </w:rPr>
        <w:t xml:space="preserve">r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wa</w:t>
      </w:r>
      <w:r>
        <w:rPr>
          <w:rFonts w:ascii="Arial" w:eastAsia="Arial" w:hAnsi="Arial" w:cs="Arial"/>
          <w:sz w:val="17"/>
          <w:szCs w:val="17"/>
        </w:rPr>
        <w:t>i</w:t>
      </w:r>
      <w:r>
        <w:rPr>
          <w:rFonts w:ascii="Arial" w:eastAsia="Arial" w:hAnsi="Arial" w:cs="Arial"/>
          <w:spacing w:val="-1"/>
          <w:sz w:val="17"/>
          <w:szCs w:val="17"/>
        </w:rPr>
        <w:t>ve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pacing w:val="-2"/>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un</w:t>
      </w:r>
      <w:r>
        <w:rPr>
          <w:rFonts w:ascii="Arial" w:eastAsia="Arial" w:hAnsi="Arial" w:cs="Arial"/>
          <w:spacing w:val="1"/>
          <w:sz w:val="17"/>
          <w:szCs w:val="17"/>
        </w:rPr>
        <w:t>d</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pacing w:val="-2"/>
          <w:sz w:val="17"/>
          <w:szCs w:val="17"/>
        </w:rPr>
        <w:t>t</w:t>
      </w:r>
      <w:r>
        <w:rPr>
          <w:rFonts w:ascii="Arial" w:eastAsia="Arial" w:hAnsi="Arial" w:cs="Arial"/>
          <w:sz w:val="17"/>
          <w:szCs w:val="17"/>
        </w:rPr>
        <w:t>.</w:t>
      </w:r>
    </w:p>
    <w:p w14:paraId="6ED13EC5" w14:textId="77777777" w:rsidR="00834D5B" w:rsidRDefault="00834D5B">
      <w:pPr>
        <w:spacing w:before="1" w:line="120" w:lineRule="exact"/>
        <w:rPr>
          <w:sz w:val="12"/>
          <w:szCs w:val="12"/>
        </w:rPr>
      </w:pPr>
    </w:p>
    <w:p w14:paraId="6C61F9B5" w14:textId="77777777" w:rsidR="00834D5B" w:rsidRDefault="00EA11E5">
      <w:pPr>
        <w:ind w:left="100" w:right="-16"/>
        <w:rPr>
          <w:rFonts w:ascii="Arial" w:eastAsia="Arial" w:hAnsi="Arial" w:cs="Arial"/>
          <w:sz w:val="17"/>
          <w:szCs w:val="17"/>
        </w:rPr>
      </w:pPr>
      <w:r>
        <w:rPr>
          <w:rFonts w:ascii="Arial" w:eastAsia="Arial" w:hAnsi="Arial" w:cs="Arial"/>
          <w:spacing w:val="1"/>
          <w:sz w:val="17"/>
          <w:szCs w:val="17"/>
        </w:rPr>
        <w:t>c</w:t>
      </w:r>
      <w:r>
        <w:rPr>
          <w:rFonts w:ascii="Arial" w:eastAsia="Arial" w:hAnsi="Arial" w:cs="Arial"/>
          <w:sz w:val="17"/>
          <w:szCs w:val="17"/>
        </w:rPr>
        <w:t xml:space="preserve">.           </w:t>
      </w:r>
      <w:r>
        <w:rPr>
          <w:rFonts w:ascii="Arial" w:eastAsia="Arial" w:hAnsi="Arial" w:cs="Arial"/>
          <w:spacing w:val="22"/>
          <w:sz w:val="17"/>
          <w:szCs w:val="17"/>
        </w:rPr>
        <w:t xml:space="preserve"> </w:t>
      </w:r>
      <w:r>
        <w:rPr>
          <w:rFonts w:ascii="Arial" w:eastAsia="Arial" w:hAnsi="Arial" w:cs="Arial"/>
          <w:spacing w:val="5"/>
          <w:sz w:val="17"/>
          <w:szCs w:val="17"/>
        </w:rPr>
        <w:t>W</w:t>
      </w:r>
      <w:r>
        <w:rPr>
          <w:rFonts w:ascii="Arial" w:eastAsia="Arial" w:hAnsi="Arial" w:cs="Arial"/>
          <w:spacing w:val="-2"/>
          <w:sz w:val="17"/>
          <w:szCs w:val="17"/>
        </w:rPr>
        <w:t>i</w:t>
      </w:r>
      <w:r>
        <w:rPr>
          <w:rFonts w:ascii="Arial" w:eastAsia="Arial" w:hAnsi="Arial" w:cs="Arial"/>
          <w:spacing w:val="1"/>
          <w:sz w:val="17"/>
          <w:szCs w:val="17"/>
        </w:rPr>
        <w:t>t</w:t>
      </w:r>
      <w:r>
        <w:rPr>
          <w:rFonts w:ascii="Arial" w:eastAsia="Arial" w:hAnsi="Arial" w:cs="Arial"/>
          <w:spacing w:val="-1"/>
          <w:sz w:val="17"/>
          <w:szCs w:val="17"/>
        </w:rPr>
        <w:t>hou</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2"/>
          <w:sz w:val="17"/>
          <w:szCs w:val="17"/>
        </w:rPr>
        <w:t>j</w:t>
      </w:r>
      <w:r>
        <w:rPr>
          <w:rFonts w:ascii="Arial" w:eastAsia="Arial" w:hAnsi="Arial" w:cs="Arial"/>
          <w:spacing w:val="-1"/>
          <w:sz w:val="17"/>
          <w:szCs w:val="17"/>
        </w:rPr>
        <w:t>ud</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th</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r</w:t>
      </w:r>
      <w:r>
        <w:rPr>
          <w:rFonts w:ascii="Arial" w:eastAsia="Arial" w:hAnsi="Arial" w:cs="Arial"/>
          <w:spacing w:val="-2"/>
          <w:sz w:val="17"/>
          <w:szCs w:val="17"/>
        </w:rPr>
        <w:t>i</w:t>
      </w:r>
      <w:r>
        <w:rPr>
          <w:rFonts w:ascii="Arial" w:eastAsia="Arial" w:hAnsi="Arial" w:cs="Arial"/>
          <w:spacing w:val="-1"/>
          <w:sz w:val="17"/>
          <w:szCs w:val="17"/>
        </w:rPr>
        <w:t>gh</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dy</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ve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o</w:t>
      </w:r>
      <w:r>
        <w:rPr>
          <w:rFonts w:ascii="Arial" w:eastAsia="Arial" w:hAnsi="Arial" w:cs="Arial"/>
          <w:spacing w:val="-3"/>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pacing w:val="1"/>
          <w:sz w:val="17"/>
          <w:szCs w:val="17"/>
        </w:rPr>
        <w:t>f</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z w:val="17"/>
          <w:szCs w:val="17"/>
        </w:rPr>
        <w:t>m</w:t>
      </w:r>
      <w:r>
        <w:rPr>
          <w:rFonts w:ascii="Arial" w:eastAsia="Arial" w:hAnsi="Arial" w:cs="Arial"/>
          <w:spacing w:val="-2"/>
          <w:sz w:val="17"/>
          <w:szCs w:val="17"/>
        </w:rPr>
        <w:t>o</w:t>
      </w:r>
      <w:r>
        <w:rPr>
          <w:rFonts w:ascii="Arial" w:eastAsia="Arial" w:hAnsi="Arial" w:cs="Arial"/>
          <w:spacing w:val="-1"/>
          <w:sz w:val="17"/>
          <w:szCs w:val="17"/>
        </w:rPr>
        <w:t>un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3"/>
          <w:sz w:val="17"/>
          <w:szCs w:val="17"/>
        </w:rPr>
        <w:t>i</w:t>
      </w:r>
      <w:r>
        <w:rPr>
          <w:rFonts w:ascii="Arial" w:eastAsia="Arial" w:hAnsi="Arial" w:cs="Arial"/>
          <w:sz w:val="17"/>
          <w:szCs w:val="17"/>
        </w:rPr>
        <w:t xml:space="preserve">me </w:t>
      </w:r>
      <w:r>
        <w:rPr>
          <w:rFonts w:ascii="Arial" w:eastAsia="Arial" w:hAnsi="Arial" w:cs="Arial"/>
          <w:spacing w:val="1"/>
          <w:sz w:val="17"/>
          <w:szCs w:val="17"/>
        </w:rPr>
        <w:t>fr</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o</w:t>
      </w:r>
      <w:r>
        <w:rPr>
          <w:rFonts w:ascii="Arial" w:eastAsia="Arial" w:hAnsi="Arial" w:cs="Arial"/>
          <w:spacing w:val="-3"/>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2"/>
          <w:sz w:val="17"/>
          <w:szCs w:val="17"/>
        </w:rPr>
        <w:t>h</w:t>
      </w:r>
      <w:r>
        <w:rPr>
          <w:rFonts w:ascii="Arial" w:eastAsia="Arial" w:hAnsi="Arial" w:cs="Arial"/>
          <w:spacing w:val="1"/>
          <w:sz w:val="17"/>
          <w:szCs w:val="17"/>
        </w:rPr>
        <w:t>or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aga</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s</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z w:val="17"/>
          <w:szCs w:val="17"/>
        </w:rPr>
        <w:t>m</w:t>
      </w:r>
      <w:r>
        <w:rPr>
          <w:rFonts w:ascii="Arial" w:eastAsia="Arial" w:hAnsi="Arial" w:cs="Arial"/>
          <w:spacing w:val="-2"/>
          <w:sz w:val="17"/>
          <w:szCs w:val="17"/>
        </w:rPr>
        <w:t>o</w:t>
      </w:r>
      <w:r>
        <w:rPr>
          <w:rFonts w:ascii="Arial" w:eastAsia="Arial" w:hAnsi="Arial" w:cs="Arial"/>
          <w:spacing w:val="1"/>
          <w:sz w:val="17"/>
          <w:szCs w:val="17"/>
        </w:rPr>
        <w:t>u</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pa</w:t>
      </w:r>
      <w:r>
        <w:rPr>
          <w:rFonts w:ascii="Arial" w:eastAsia="Arial" w:hAnsi="Arial" w:cs="Arial"/>
          <w:spacing w:val="1"/>
          <w:sz w:val="17"/>
          <w:szCs w:val="17"/>
        </w:rPr>
        <w:t>y</w:t>
      </w:r>
      <w:r>
        <w:rPr>
          <w:rFonts w:ascii="Arial" w:eastAsia="Arial" w:hAnsi="Arial" w:cs="Arial"/>
          <w:spacing w:val="-1"/>
          <w:sz w:val="17"/>
          <w:szCs w:val="17"/>
        </w:rPr>
        <w:t>ab</w:t>
      </w:r>
      <w:r>
        <w:rPr>
          <w:rFonts w:ascii="Arial" w:eastAsia="Arial" w:hAnsi="Arial" w:cs="Arial"/>
          <w:sz w:val="17"/>
          <w:szCs w:val="17"/>
        </w:rPr>
        <w:t>le</w:t>
      </w:r>
      <w:r>
        <w:rPr>
          <w:rFonts w:ascii="Arial" w:eastAsia="Arial" w:hAnsi="Arial" w:cs="Arial"/>
          <w:spacing w:val="2"/>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pacing w:val="-2"/>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y</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Gove</w:t>
      </w:r>
      <w:r>
        <w:rPr>
          <w:rFonts w:ascii="Arial" w:eastAsia="Arial" w:hAnsi="Arial" w:cs="Arial"/>
          <w:spacing w:val="1"/>
          <w:sz w:val="17"/>
          <w:szCs w:val="17"/>
        </w:rPr>
        <w:t>r</w:t>
      </w:r>
      <w:r>
        <w:rPr>
          <w:rFonts w:ascii="Arial" w:eastAsia="Arial" w:hAnsi="Arial" w:cs="Arial"/>
          <w:spacing w:val="-1"/>
          <w:sz w:val="17"/>
          <w:szCs w:val="17"/>
        </w:rPr>
        <w:t>n</w:t>
      </w:r>
      <w:r>
        <w:rPr>
          <w:rFonts w:ascii="Arial" w:eastAsia="Arial" w:hAnsi="Arial" w:cs="Arial"/>
          <w:spacing w:val="2"/>
          <w:sz w:val="17"/>
          <w:szCs w:val="17"/>
        </w:rPr>
        <w:t>m</w:t>
      </w:r>
      <w:r>
        <w:rPr>
          <w:rFonts w:ascii="Arial" w:eastAsia="Arial" w:hAnsi="Arial" w:cs="Arial"/>
          <w:spacing w:val="-1"/>
          <w:sz w:val="17"/>
          <w:szCs w:val="17"/>
        </w:rPr>
        <w:t>en</w:t>
      </w:r>
      <w:r>
        <w:rPr>
          <w:rFonts w:ascii="Arial" w:eastAsia="Arial" w:hAnsi="Arial" w:cs="Arial"/>
          <w:sz w:val="17"/>
          <w:szCs w:val="17"/>
        </w:rPr>
        <w:t xml:space="preserve">t </w:t>
      </w:r>
      <w:r>
        <w:rPr>
          <w:rFonts w:ascii="Arial" w:eastAsia="Arial" w:hAnsi="Arial" w:cs="Arial"/>
          <w:spacing w:val="-1"/>
          <w:sz w:val="17"/>
          <w:szCs w:val="17"/>
        </w:rPr>
        <w:t>Depa</w:t>
      </w:r>
      <w:r>
        <w:rPr>
          <w:rFonts w:ascii="Arial" w:eastAsia="Arial" w:hAnsi="Arial" w:cs="Arial"/>
          <w:spacing w:val="1"/>
          <w:sz w:val="17"/>
          <w:szCs w:val="17"/>
        </w:rPr>
        <w:t>rt</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w:t>
      </w:r>
    </w:p>
    <w:p w14:paraId="05B5958F" w14:textId="77777777" w:rsidR="00834D5B" w:rsidRDefault="00834D5B">
      <w:pPr>
        <w:spacing w:before="9" w:line="100" w:lineRule="exact"/>
        <w:rPr>
          <w:sz w:val="11"/>
          <w:szCs w:val="11"/>
        </w:rPr>
      </w:pPr>
    </w:p>
    <w:p w14:paraId="22374BB8" w14:textId="77777777" w:rsidR="00834D5B" w:rsidRDefault="00EA11E5">
      <w:pPr>
        <w:ind w:left="100"/>
        <w:rPr>
          <w:rFonts w:ascii="Arial" w:eastAsia="Arial" w:hAnsi="Arial" w:cs="Arial"/>
          <w:sz w:val="17"/>
          <w:szCs w:val="17"/>
        </w:rPr>
      </w:pPr>
      <w:r>
        <w:rPr>
          <w:rFonts w:ascii="Arial" w:eastAsia="Arial" w:hAnsi="Arial" w:cs="Arial"/>
          <w:b/>
          <w:spacing w:val="-1"/>
          <w:sz w:val="17"/>
          <w:szCs w:val="17"/>
        </w:rPr>
        <w:t>1</w:t>
      </w:r>
      <w:r>
        <w:rPr>
          <w:rFonts w:ascii="Arial" w:eastAsia="Arial" w:hAnsi="Arial" w:cs="Arial"/>
          <w:b/>
          <w:sz w:val="17"/>
          <w:szCs w:val="17"/>
        </w:rPr>
        <w:t xml:space="preserve">5          </w:t>
      </w:r>
      <w:r>
        <w:rPr>
          <w:rFonts w:ascii="Arial" w:eastAsia="Arial" w:hAnsi="Arial" w:cs="Arial"/>
          <w:b/>
          <w:spacing w:val="14"/>
          <w:sz w:val="17"/>
          <w:szCs w:val="17"/>
        </w:rPr>
        <w:t xml:space="preserve"> </w:t>
      </w:r>
      <w:r>
        <w:rPr>
          <w:rFonts w:ascii="Arial" w:eastAsia="Arial" w:hAnsi="Arial" w:cs="Arial"/>
          <w:b/>
          <w:spacing w:val="-1"/>
          <w:sz w:val="17"/>
          <w:szCs w:val="17"/>
        </w:rPr>
        <w:t>D</w:t>
      </w:r>
      <w:r>
        <w:rPr>
          <w:rFonts w:ascii="Arial" w:eastAsia="Arial" w:hAnsi="Arial" w:cs="Arial"/>
          <w:b/>
          <w:spacing w:val="1"/>
          <w:sz w:val="17"/>
          <w:szCs w:val="17"/>
        </w:rPr>
        <w:t>i</w:t>
      </w:r>
      <w:r>
        <w:rPr>
          <w:rFonts w:ascii="Arial" w:eastAsia="Arial" w:hAnsi="Arial" w:cs="Arial"/>
          <w:b/>
          <w:spacing w:val="-1"/>
          <w:sz w:val="17"/>
          <w:szCs w:val="17"/>
        </w:rPr>
        <w:t>spu</w:t>
      </w:r>
      <w:r>
        <w:rPr>
          <w:rFonts w:ascii="Arial" w:eastAsia="Arial" w:hAnsi="Arial" w:cs="Arial"/>
          <w:b/>
          <w:spacing w:val="1"/>
          <w:sz w:val="17"/>
          <w:szCs w:val="17"/>
        </w:rPr>
        <w:t>t</w:t>
      </w:r>
      <w:r>
        <w:rPr>
          <w:rFonts w:ascii="Arial" w:eastAsia="Arial" w:hAnsi="Arial" w:cs="Arial"/>
          <w:b/>
          <w:sz w:val="17"/>
          <w:szCs w:val="17"/>
        </w:rPr>
        <w:t xml:space="preserve">e </w:t>
      </w:r>
      <w:r>
        <w:rPr>
          <w:rFonts w:ascii="Arial" w:eastAsia="Arial" w:hAnsi="Arial" w:cs="Arial"/>
          <w:b/>
          <w:spacing w:val="-1"/>
          <w:sz w:val="17"/>
          <w:szCs w:val="17"/>
        </w:rPr>
        <w:t>Re</w:t>
      </w:r>
      <w:r>
        <w:rPr>
          <w:rFonts w:ascii="Arial" w:eastAsia="Arial" w:hAnsi="Arial" w:cs="Arial"/>
          <w:b/>
          <w:spacing w:val="1"/>
          <w:sz w:val="17"/>
          <w:szCs w:val="17"/>
        </w:rPr>
        <w:t>s</w:t>
      </w:r>
      <w:r>
        <w:rPr>
          <w:rFonts w:ascii="Arial" w:eastAsia="Arial" w:hAnsi="Arial" w:cs="Arial"/>
          <w:b/>
          <w:spacing w:val="-1"/>
          <w:sz w:val="17"/>
          <w:szCs w:val="17"/>
        </w:rPr>
        <w:t>o</w:t>
      </w:r>
      <w:r>
        <w:rPr>
          <w:rFonts w:ascii="Arial" w:eastAsia="Arial" w:hAnsi="Arial" w:cs="Arial"/>
          <w:b/>
          <w:spacing w:val="1"/>
          <w:sz w:val="17"/>
          <w:szCs w:val="17"/>
        </w:rPr>
        <w:t>l</w:t>
      </w:r>
      <w:r>
        <w:rPr>
          <w:rFonts w:ascii="Arial" w:eastAsia="Arial" w:hAnsi="Arial" w:cs="Arial"/>
          <w:b/>
          <w:spacing w:val="-1"/>
          <w:sz w:val="17"/>
          <w:szCs w:val="17"/>
        </w:rPr>
        <w:t>u</w:t>
      </w:r>
      <w:r>
        <w:rPr>
          <w:rFonts w:ascii="Arial" w:eastAsia="Arial" w:hAnsi="Arial" w:cs="Arial"/>
          <w:b/>
          <w:spacing w:val="1"/>
          <w:sz w:val="17"/>
          <w:szCs w:val="17"/>
        </w:rPr>
        <w:t>ti</w:t>
      </w:r>
      <w:r>
        <w:rPr>
          <w:rFonts w:ascii="Arial" w:eastAsia="Arial" w:hAnsi="Arial" w:cs="Arial"/>
          <w:b/>
          <w:spacing w:val="-1"/>
          <w:sz w:val="17"/>
          <w:szCs w:val="17"/>
        </w:rPr>
        <w:t>o</w:t>
      </w:r>
      <w:r>
        <w:rPr>
          <w:rFonts w:ascii="Arial" w:eastAsia="Arial" w:hAnsi="Arial" w:cs="Arial"/>
          <w:b/>
          <w:sz w:val="17"/>
          <w:szCs w:val="17"/>
        </w:rPr>
        <w:t>n</w:t>
      </w:r>
    </w:p>
    <w:p w14:paraId="3E60913C" w14:textId="77777777" w:rsidR="00834D5B" w:rsidRDefault="00834D5B">
      <w:pPr>
        <w:spacing w:before="1" w:line="120" w:lineRule="exact"/>
        <w:rPr>
          <w:sz w:val="12"/>
          <w:szCs w:val="12"/>
        </w:rPr>
      </w:pPr>
    </w:p>
    <w:p w14:paraId="19B077E7" w14:textId="77777777" w:rsidR="00834D5B" w:rsidRDefault="00EA11E5">
      <w:pPr>
        <w:ind w:left="100" w:right="71"/>
        <w:rPr>
          <w:rFonts w:ascii="Arial" w:eastAsia="Arial" w:hAnsi="Arial" w:cs="Arial"/>
          <w:sz w:val="17"/>
          <w:szCs w:val="17"/>
        </w:rPr>
      </w:pP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w</w:t>
      </w:r>
      <w:r>
        <w:rPr>
          <w:rFonts w:ascii="Arial" w:eastAsia="Arial" w:hAnsi="Arial" w:cs="Arial"/>
          <w:sz w:val="17"/>
          <w:szCs w:val="17"/>
        </w:rPr>
        <w:t>ill</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goo</w:t>
      </w:r>
      <w:r>
        <w:rPr>
          <w:rFonts w:ascii="Arial" w:eastAsia="Arial" w:hAnsi="Arial" w:cs="Arial"/>
          <w:sz w:val="17"/>
          <w:szCs w:val="17"/>
        </w:rPr>
        <w:t xml:space="preserve">d </w:t>
      </w:r>
      <w:r>
        <w:rPr>
          <w:rFonts w:ascii="Arial" w:eastAsia="Arial" w:hAnsi="Arial" w:cs="Arial"/>
          <w:spacing w:val="1"/>
          <w:sz w:val="17"/>
          <w:szCs w:val="17"/>
        </w:rPr>
        <w:t>f</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o</w:t>
      </w:r>
      <w:r>
        <w:rPr>
          <w:rFonts w:ascii="Arial" w:eastAsia="Arial" w:hAnsi="Arial" w:cs="Arial"/>
          <w:sz w:val="17"/>
          <w:szCs w:val="17"/>
        </w:rPr>
        <w:t>l</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pu</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z w:val="17"/>
          <w:szCs w:val="17"/>
        </w:rPr>
        <w:t xml:space="preserve">im </w:t>
      </w:r>
      <w:r>
        <w:rPr>
          <w:rFonts w:ascii="Arial" w:eastAsia="Arial" w:hAnsi="Arial" w:cs="Arial"/>
          <w:spacing w:val="-1"/>
          <w:sz w:val="17"/>
          <w:szCs w:val="17"/>
        </w:rPr>
        <w:t>a</w:t>
      </w:r>
      <w:r>
        <w:rPr>
          <w:rFonts w:ascii="Arial" w:eastAsia="Arial" w:hAnsi="Arial" w:cs="Arial"/>
          <w:spacing w:val="-2"/>
          <w:sz w:val="17"/>
          <w:szCs w:val="17"/>
        </w:rPr>
        <w:t>r</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ou</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pacing w:val="1"/>
          <w:sz w:val="17"/>
          <w:szCs w:val="17"/>
        </w:rPr>
        <w:t>r</w:t>
      </w:r>
      <w:r>
        <w:rPr>
          <w:rFonts w:ascii="Arial" w:eastAsia="Arial" w:hAnsi="Arial" w:cs="Arial"/>
          <w:spacing w:val="-1"/>
          <w:sz w:val="17"/>
          <w:szCs w:val="17"/>
        </w:rPr>
        <w:t>oug</w:t>
      </w:r>
      <w:r>
        <w:rPr>
          <w:rFonts w:ascii="Arial" w:eastAsia="Arial" w:hAnsi="Arial" w:cs="Arial"/>
          <w:sz w:val="17"/>
          <w:szCs w:val="17"/>
        </w:rPr>
        <w:t xml:space="preserve">h </w:t>
      </w:r>
      <w:r>
        <w:rPr>
          <w:rFonts w:ascii="Arial" w:eastAsia="Arial" w:hAnsi="Arial" w:cs="Arial"/>
          <w:spacing w:val="-1"/>
          <w:sz w:val="17"/>
          <w:szCs w:val="17"/>
        </w:rPr>
        <w:t>ne</w:t>
      </w:r>
      <w:r>
        <w:rPr>
          <w:rFonts w:ascii="Arial" w:eastAsia="Arial" w:hAnsi="Arial" w:cs="Arial"/>
          <w:spacing w:val="1"/>
          <w:sz w:val="17"/>
          <w:szCs w:val="17"/>
        </w:rPr>
        <w:t>g</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be</w:t>
      </w:r>
      <w:r>
        <w:rPr>
          <w:rFonts w:ascii="Arial" w:eastAsia="Arial" w:hAnsi="Arial" w:cs="Arial"/>
          <w:spacing w:val="1"/>
          <w:sz w:val="17"/>
          <w:szCs w:val="17"/>
        </w:rPr>
        <w:t>t</w:t>
      </w:r>
      <w:r>
        <w:rPr>
          <w:rFonts w:ascii="Arial" w:eastAsia="Arial" w:hAnsi="Arial" w:cs="Arial"/>
          <w:spacing w:val="-1"/>
          <w:sz w:val="17"/>
          <w:szCs w:val="17"/>
        </w:rPr>
        <w:t>we</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pe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 xml:space="preserve">s </w:t>
      </w:r>
      <w:r>
        <w:rPr>
          <w:rFonts w:ascii="Arial" w:eastAsia="Arial" w:hAnsi="Arial" w:cs="Arial"/>
          <w:spacing w:val="-1"/>
          <w:sz w:val="17"/>
          <w:szCs w:val="17"/>
        </w:rPr>
        <w:t>hav</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pacing w:val="-2"/>
          <w:sz w:val="17"/>
          <w:szCs w:val="17"/>
        </w:rPr>
        <w:t>t</w:t>
      </w:r>
      <w:r>
        <w:rPr>
          <w:rFonts w:ascii="Arial" w:eastAsia="Arial" w:hAnsi="Arial" w:cs="Arial"/>
          <w:sz w:val="17"/>
          <w:szCs w:val="17"/>
        </w:rPr>
        <w:t xml:space="preserve">le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 m</w:t>
      </w:r>
      <w:r>
        <w:rPr>
          <w:rFonts w:ascii="Arial" w:eastAsia="Arial" w:hAnsi="Arial" w:cs="Arial"/>
          <w:spacing w:val="-2"/>
          <w:sz w:val="17"/>
          <w:szCs w:val="17"/>
        </w:rPr>
        <w:t>a</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wh</w:t>
      </w:r>
      <w:r>
        <w:rPr>
          <w:rFonts w:ascii="Arial" w:eastAsia="Arial" w:hAnsi="Arial" w:cs="Arial"/>
          <w:spacing w:val="-2"/>
          <w:sz w:val="17"/>
          <w:szCs w:val="17"/>
        </w:rPr>
        <w:t>i</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a</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y i</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pu</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o</w:t>
      </w:r>
      <w:r>
        <w:rPr>
          <w:rFonts w:ascii="Arial" w:eastAsia="Arial" w:hAnsi="Arial" w:cs="Arial"/>
          <w:sz w:val="17"/>
          <w:szCs w:val="17"/>
        </w:rPr>
        <w:t>l</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c</w:t>
      </w:r>
      <w:r>
        <w:rPr>
          <w:rFonts w:ascii="Arial" w:eastAsia="Arial" w:hAnsi="Arial" w:cs="Arial"/>
          <w:spacing w:val="-1"/>
          <w:sz w:val="17"/>
          <w:szCs w:val="17"/>
        </w:rPr>
        <w:t>edu</w:t>
      </w:r>
      <w:r>
        <w:rPr>
          <w:rFonts w:ascii="Arial" w:eastAsia="Arial" w:hAnsi="Arial" w:cs="Arial"/>
          <w:spacing w:val="1"/>
          <w:sz w:val="17"/>
          <w:szCs w:val="17"/>
        </w:rPr>
        <w:t>r</w:t>
      </w:r>
      <w:r>
        <w:rPr>
          <w:rFonts w:ascii="Arial" w:eastAsia="Arial" w:hAnsi="Arial" w:cs="Arial"/>
          <w:sz w:val="17"/>
          <w:szCs w:val="17"/>
        </w:rPr>
        <w:t>e</w:t>
      </w:r>
      <w:r>
        <w:rPr>
          <w:rFonts w:ascii="Arial" w:eastAsia="Arial" w:hAnsi="Arial" w:cs="Arial"/>
          <w:spacing w:val="6"/>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2"/>
          <w:sz w:val="17"/>
          <w:szCs w:val="17"/>
        </w:rPr>
        <w:t>w</w:t>
      </w:r>
      <w:r>
        <w:rPr>
          <w:rFonts w:ascii="Arial" w:eastAsia="Arial" w:hAnsi="Arial" w:cs="Arial"/>
          <w:spacing w:val="-1"/>
          <w:sz w:val="17"/>
          <w:szCs w:val="17"/>
        </w:rPr>
        <w:t>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 xml:space="preserve">y </w:t>
      </w:r>
      <w:r>
        <w:rPr>
          <w:rFonts w:ascii="Arial" w:eastAsia="Arial" w:hAnsi="Arial" w:cs="Arial"/>
          <w:spacing w:val="-1"/>
          <w:sz w:val="17"/>
          <w:szCs w:val="17"/>
        </w:rPr>
        <w:t>ag</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z w:val="17"/>
          <w:szCs w:val="17"/>
        </w:rPr>
        <w:t>.</w:t>
      </w:r>
    </w:p>
    <w:p w14:paraId="21F488E0" w14:textId="77777777" w:rsidR="00834D5B" w:rsidRDefault="00834D5B">
      <w:pPr>
        <w:spacing w:before="2" w:line="120" w:lineRule="exact"/>
        <w:rPr>
          <w:sz w:val="12"/>
          <w:szCs w:val="12"/>
        </w:rPr>
      </w:pPr>
    </w:p>
    <w:p w14:paraId="3D33B671" w14:textId="77777777" w:rsidR="00834D5B" w:rsidRDefault="00EA11E5">
      <w:pPr>
        <w:ind w:left="100" w:right="23"/>
        <w:rPr>
          <w:rFonts w:ascii="Arial" w:eastAsia="Arial" w:hAnsi="Arial" w:cs="Arial"/>
          <w:sz w:val="17"/>
          <w:szCs w:val="17"/>
        </w:rPr>
      </w:pPr>
      <w:proofErr w:type="gramStart"/>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2"/>
          <w:sz w:val="17"/>
          <w:szCs w:val="17"/>
        </w:rPr>
        <w:t xml:space="preserve"> </w:t>
      </w:r>
      <w:r>
        <w:rPr>
          <w:rFonts w:ascii="Arial" w:eastAsia="Arial" w:hAnsi="Arial" w:cs="Arial"/>
          <w:spacing w:val="1"/>
          <w:sz w:val="17"/>
          <w:szCs w:val="17"/>
        </w:rPr>
        <w:t>I</w:t>
      </w:r>
      <w:r>
        <w:rPr>
          <w:rFonts w:ascii="Arial" w:eastAsia="Arial" w:hAnsi="Arial" w:cs="Arial"/>
          <w:sz w:val="17"/>
          <w:szCs w:val="17"/>
        </w:rPr>
        <w:t>n</w:t>
      </w:r>
      <w:proofErr w:type="gramEnd"/>
      <w:r>
        <w:rPr>
          <w:rFonts w:ascii="Arial" w:eastAsia="Arial" w:hAnsi="Arial" w:cs="Arial"/>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even</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pu</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z w:val="17"/>
          <w:szCs w:val="17"/>
        </w:rPr>
        <w:t>im</w:t>
      </w:r>
      <w:r>
        <w:rPr>
          <w:rFonts w:ascii="Arial" w:eastAsia="Arial" w:hAnsi="Arial" w:cs="Arial"/>
          <w:spacing w:val="-2"/>
          <w:sz w:val="17"/>
          <w:szCs w:val="17"/>
        </w:rPr>
        <w:t xml:space="preserve"> </w:t>
      </w:r>
      <w:r>
        <w:rPr>
          <w:rFonts w:ascii="Arial" w:eastAsia="Arial" w:hAnsi="Arial" w:cs="Arial"/>
          <w:sz w:val="17"/>
          <w:szCs w:val="17"/>
        </w:rPr>
        <w:t xml:space="preserve">is </w:t>
      </w:r>
      <w:r>
        <w:rPr>
          <w:rFonts w:ascii="Arial" w:eastAsia="Arial" w:hAnsi="Arial" w:cs="Arial"/>
          <w:spacing w:val="-1"/>
          <w:sz w:val="17"/>
          <w:szCs w:val="17"/>
        </w:rPr>
        <w:t>no</w:t>
      </w:r>
      <w:r>
        <w:rPr>
          <w:rFonts w:ascii="Arial" w:eastAsia="Arial" w:hAnsi="Arial" w:cs="Arial"/>
          <w:sz w:val="17"/>
          <w:szCs w:val="17"/>
        </w:rPr>
        <w:t>t</w:t>
      </w:r>
      <w:r>
        <w:rPr>
          <w:rFonts w:ascii="Arial" w:eastAsia="Arial" w:hAnsi="Arial" w:cs="Arial"/>
          <w:spacing w:val="1"/>
          <w:sz w:val="17"/>
          <w:szCs w:val="17"/>
        </w:rPr>
        <w:t xml:space="preserve"> 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o</w:t>
      </w:r>
      <w:r>
        <w:rPr>
          <w:rFonts w:ascii="Arial" w:eastAsia="Arial" w:hAnsi="Arial" w:cs="Arial"/>
          <w:sz w:val="17"/>
          <w:szCs w:val="17"/>
        </w:rPr>
        <w:t>l</w:t>
      </w:r>
      <w:r>
        <w:rPr>
          <w:rFonts w:ascii="Arial" w:eastAsia="Arial" w:hAnsi="Arial" w:cs="Arial"/>
          <w:spacing w:val="-1"/>
          <w:sz w:val="17"/>
          <w:szCs w:val="17"/>
        </w:rPr>
        <w:t>ve</w:t>
      </w:r>
      <w:r>
        <w:rPr>
          <w:rFonts w:ascii="Arial" w:eastAsia="Arial" w:hAnsi="Arial" w:cs="Arial"/>
          <w:sz w:val="17"/>
          <w:szCs w:val="17"/>
        </w:rPr>
        <w:t xml:space="preserve">d </w:t>
      </w:r>
      <w:r>
        <w:rPr>
          <w:rFonts w:ascii="Arial" w:eastAsia="Arial" w:hAnsi="Arial" w:cs="Arial"/>
          <w:spacing w:val="-1"/>
          <w:sz w:val="17"/>
          <w:szCs w:val="17"/>
        </w:rPr>
        <w:t>pu</w:t>
      </w:r>
      <w:r>
        <w:rPr>
          <w:rFonts w:ascii="Arial" w:eastAsia="Arial" w:hAnsi="Arial" w:cs="Arial"/>
          <w:spacing w:val="1"/>
          <w:sz w:val="17"/>
          <w:szCs w:val="17"/>
        </w:rPr>
        <w:t>rs</w:t>
      </w:r>
      <w:r>
        <w:rPr>
          <w:rFonts w:ascii="Arial" w:eastAsia="Arial" w:hAnsi="Arial" w:cs="Arial"/>
          <w:spacing w:val="-1"/>
          <w:sz w:val="17"/>
          <w:szCs w:val="17"/>
        </w:rPr>
        <w:t>uan</w:t>
      </w:r>
      <w:r>
        <w:rPr>
          <w:rFonts w:ascii="Arial" w:eastAsia="Arial" w:hAnsi="Arial" w:cs="Arial"/>
          <w:sz w:val="17"/>
          <w:szCs w:val="17"/>
        </w:rPr>
        <w:t>t</w:t>
      </w:r>
      <w:r>
        <w:rPr>
          <w:rFonts w:ascii="Arial" w:eastAsia="Arial" w:hAnsi="Arial" w:cs="Arial"/>
          <w:spacing w:val="4"/>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15</w:t>
      </w:r>
      <w:r>
        <w:rPr>
          <w:rFonts w:ascii="Arial" w:eastAsia="Arial" w:hAnsi="Arial" w:cs="Arial"/>
          <w:spacing w:val="1"/>
          <w:sz w:val="17"/>
          <w:szCs w:val="17"/>
        </w:rPr>
        <w:t>.</w:t>
      </w:r>
      <w:r>
        <w:rPr>
          <w:rFonts w:ascii="Arial" w:eastAsia="Arial" w:hAnsi="Arial" w:cs="Arial"/>
          <w:sz w:val="17"/>
          <w:szCs w:val="17"/>
        </w:rPr>
        <w:t xml:space="preserve">a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pu</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f</w:t>
      </w:r>
      <w:r>
        <w:rPr>
          <w:rFonts w:ascii="Arial" w:eastAsia="Arial" w:hAnsi="Arial" w:cs="Arial"/>
          <w:spacing w:val="-1"/>
          <w:sz w:val="17"/>
          <w:szCs w:val="17"/>
        </w:rPr>
        <w:t>e</w:t>
      </w:r>
      <w:r>
        <w:rPr>
          <w:rFonts w:ascii="Arial" w:eastAsia="Arial" w:hAnsi="Arial" w:cs="Arial"/>
          <w:spacing w:val="1"/>
          <w:sz w:val="17"/>
          <w:szCs w:val="17"/>
        </w:rPr>
        <w:t>rr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pacing w:val="-1"/>
          <w:sz w:val="17"/>
          <w:szCs w:val="17"/>
        </w:rPr>
        <w:t>b</w:t>
      </w:r>
      <w:r>
        <w:rPr>
          <w:rFonts w:ascii="Arial" w:eastAsia="Arial" w:hAnsi="Arial" w:cs="Arial"/>
          <w:sz w:val="17"/>
          <w:szCs w:val="17"/>
        </w:rPr>
        <w:t>i</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2"/>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go</w:t>
      </w:r>
      <w:r>
        <w:rPr>
          <w:rFonts w:ascii="Arial" w:eastAsia="Arial" w:hAnsi="Arial" w:cs="Arial"/>
          <w:spacing w:val="1"/>
          <w:sz w:val="17"/>
          <w:szCs w:val="17"/>
        </w:rPr>
        <w:t>v</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ne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pacing w:val="-1"/>
          <w:sz w:val="17"/>
          <w:szCs w:val="17"/>
        </w:rPr>
        <w:t>b</w:t>
      </w:r>
      <w:r>
        <w:rPr>
          <w:rFonts w:ascii="Arial" w:eastAsia="Arial" w:hAnsi="Arial" w:cs="Arial"/>
          <w:sz w:val="17"/>
          <w:szCs w:val="17"/>
        </w:rPr>
        <w:t>i</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19</w:t>
      </w:r>
      <w:r>
        <w:rPr>
          <w:rFonts w:ascii="Arial" w:eastAsia="Arial" w:hAnsi="Arial" w:cs="Arial"/>
          <w:spacing w:val="1"/>
          <w:sz w:val="17"/>
          <w:szCs w:val="17"/>
        </w:rPr>
        <w:t>9</w:t>
      </w:r>
      <w:r>
        <w:rPr>
          <w:rFonts w:ascii="Arial" w:eastAsia="Arial" w:hAnsi="Arial" w:cs="Arial"/>
          <w:spacing w:val="-1"/>
          <w:sz w:val="17"/>
          <w:szCs w:val="17"/>
        </w:rPr>
        <w:t>6</w:t>
      </w:r>
      <w:r>
        <w:rPr>
          <w:rFonts w:ascii="Arial" w:eastAsia="Arial" w:hAnsi="Arial" w:cs="Arial"/>
          <w:sz w:val="17"/>
          <w:szCs w:val="17"/>
        </w:rPr>
        <w:t xml:space="preserve">. </w:t>
      </w:r>
      <w:r>
        <w:rPr>
          <w:rFonts w:ascii="Arial" w:eastAsia="Arial" w:hAnsi="Arial" w:cs="Arial"/>
          <w:spacing w:val="2"/>
          <w:sz w:val="17"/>
          <w:szCs w:val="17"/>
        </w:rPr>
        <w:t xml:space="preserve"> </w:t>
      </w:r>
      <w:r>
        <w:rPr>
          <w:rFonts w:ascii="Arial" w:eastAsia="Arial" w:hAnsi="Arial" w:cs="Arial"/>
          <w:spacing w:val="-1"/>
          <w:sz w:val="17"/>
          <w:szCs w:val="17"/>
        </w:rPr>
        <w:t>Fo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pu</w:t>
      </w:r>
      <w:r>
        <w:rPr>
          <w:rFonts w:ascii="Arial" w:eastAsia="Arial" w:hAnsi="Arial" w:cs="Arial"/>
          <w:spacing w:val="1"/>
          <w:sz w:val="17"/>
          <w:szCs w:val="17"/>
        </w:rPr>
        <w:t>r</w:t>
      </w:r>
      <w:r>
        <w:rPr>
          <w:rFonts w:ascii="Arial" w:eastAsia="Arial" w:hAnsi="Arial" w:cs="Arial"/>
          <w:spacing w:val="-1"/>
          <w:sz w:val="17"/>
          <w:szCs w:val="17"/>
        </w:rPr>
        <w:t>po</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pacing w:val="-1"/>
          <w:sz w:val="17"/>
          <w:szCs w:val="17"/>
        </w:rPr>
        <w:t>b</w:t>
      </w:r>
      <w:r>
        <w:rPr>
          <w:rFonts w:ascii="Arial" w:eastAsia="Arial" w:hAnsi="Arial" w:cs="Arial"/>
          <w:sz w:val="17"/>
          <w:szCs w:val="17"/>
        </w:rPr>
        <w:t>i</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rb</w:t>
      </w:r>
      <w:r>
        <w:rPr>
          <w:rFonts w:ascii="Arial" w:eastAsia="Arial" w:hAnsi="Arial" w:cs="Arial"/>
          <w:sz w:val="17"/>
          <w:szCs w:val="17"/>
        </w:rPr>
        <w:t>i</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hav</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o</w:t>
      </w:r>
      <w:r>
        <w:rPr>
          <w:rFonts w:ascii="Arial" w:eastAsia="Arial" w:hAnsi="Arial" w:cs="Arial"/>
          <w:spacing w:val="-1"/>
          <w:sz w:val="17"/>
          <w:szCs w:val="17"/>
        </w:rPr>
        <w:t>we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o m</w:t>
      </w:r>
      <w:r>
        <w:rPr>
          <w:rFonts w:ascii="Arial" w:eastAsia="Arial" w:hAnsi="Arial" w:cs="Arial"/>
          <w:spacing w:val="-2"/>
          <w:sz w:val="17"/>
          <w:szCs w:val="17"/>
        </w:rPr>
        <w:t>a</w:t>
      </w:r>
      <w:r>
        <w:rPr>
          <w:rFonts w:ascii="Arial" w:eastAsia="Arial" w:hAnsi="Arial" w:cs="Arial"/>
          <w:spacing w:val="1"/>
          <w:sz w:val="17"/>
          <w:szCs w:val="17"/>
        </w:rPr>
        <w:t>k</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ov</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pacing w:val="1"/>
          <w:sz w:val="17"/>
          <w:szCs w:val="17"/>
        </w:rPr>
        <w:t>a</w:t>
      </w:r>
      <w:r>
        <w:rPr>
          <w:rFonts w:ascii="Arial" w:eastAsia="Arial" w:hAnsi="Arial" w:cs="Arial"/>
          <w:sz w:val="17"/>
          <w:szCs w:val="17"/>
        </w:rPr>
        <w:t xml:space="preserve">l </w:t>
      </w:r>
      <w:r>
        <w:rPr>
          <w:rFonts w:ascii="Arial" w:eastAsia="Arial" w:hAnsi="Arial" w:cs="Arial"/>
          <w:spacing w:val="-1"/>
          <w:sz w:val="17"/>
          <w:szCs w:val="17"/>
        </w:rPr>
        <w:t>awa</w:t>
      </w:r>
      <w:r>
        <w:rPr>
          <w:rFonts w:ascii="Arial" w:eastAsia="Arial" w:hAnsi="Arial" w:cs="Arial"/>
          <w:spacing w:val="1"/>
          <w:sz w:val="17"/>
          <w:szCs w:val="17"/>
        </w:rPr>
        <w:t>r</w:t>
      </w:r>
      <w:r>
        <w:rPr>
          <w:rFonts w:ascii="Arial" w:eastAsia="Arial" w:hAnsi="Arial" w:cs="Arial"/>
          <w:spacing w:val="-1"/>
          <w:sz w:val="17"/>
          <w:szCs w:val="17"/>
        </w:rPr>
        <w:t>d</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pu</w:t>
      </w:r>
      <w:r>
        <w:rPr>
          <w:rFonts w:ascii="Arial" w:eastAsia="Arial" w:hAnsi="Arial" w:cs="Arial"/>
          <w:spacing w:val="1"/>
          <w:sz w:val="17"/>
          <w:szCs w:val="17"/>
        </w:rPr>
        <w:t>rs</w:t>
      </w:r>
      <w:r>
        <w:rPr>
          <w:rFonts w:ascii="Arial" w:eastAsia="Arial" w:hAnsi="Arial" w:cs="Arial"/>
          <w:spacing w:val="-1"/>
          <w:sz w:val="17"/>
          <w:szCs w:val="17"/>
        </w:rPr>
        <w:t>uan</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Se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3</w:t>
      </w:r>
      <w:r>
        <w:rPr>
          <w:rFonts w:ascii="Arial" w:eastAsia="Arial" w:hAnsi="Arial" w:cs="Arial"/>
          <w:sz w:val="17"/>
          <w:szCs w:val="17"/>
        </w:rPr>
        <w:t xml:space="preserve">9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pacing w:val="-1"/>
          <w:sz w:val="17"/>
          <w:szCs w:val="17"/>
        </w:rPr>
        <w:t>b</w:t>
      </w:r>
      <w:r>
        <w:rPr>
          <w:rFonts w:ascii="Arial" w:eastAsia="Arial" w:hAnsi="Arial" w:cs="Arial"/>
          <w:sz w:val="17"/>
          <w:szCs w:val="17"/>
        </w:rPr>
        <w:t>i</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Ac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1996</w:t>
      </w:r>
      <w:r>
        <w:rPr>
          <w:rFonts w:ascii="Arial" w:eastAsia="Arial" w:hAnsi="Arial" w:cs="Arial"/>
          <w:sz w:val="17"/>
          <w:szCs w:val="17"/>
        </w:rPr>
        <w:t>.</w:t>
      </w:r>
    </w:p>
    <w:p w14:paraId="03EAE851" w14:textId="77777777" w:rsidR="00834D5B" w:rsidRDefault="00834D5B">
      <w:pPr>
        <w:spacing w:before="1" w:line="120" w:lineRule="exact"/>
        <w:rPr>
          <w:sz w:val="12"/>
          <w:szCs w:val="12"/>
        </w:rPr>
      </w:pPr>
    </w:p>
    <w:p w14:paraId="65DF280A" w14:textId="77777777" w:rsidR="00834D5B" w:rsidRDefault="00EA11E5">
      <w:pPr>
        <w:ind w:left="100"/>
        <w:rPr>
          <w:rFonts w:ascii="Arial" w:eastAsia="Arial" w:hAnsi="Arial" w:cs="Arial"/>
          <w:sz w:val="17"/>
          <w:szCs w:val="17"/>
        </w:rPr>
      </w:pPr>
      <w:r>
        <w:rPr>
          <w:rFonts w:ascii="Arial" w:eastAsia="Arial" w:hAnsi="Arial" w:cs="Arial"/>
          <w:b/>
          <w:spacing w:val="-1"/>
          <w:sz w:val="17"/>
          <w:szCs w:val="17"/>
        </w:rPr>
        <w:t>1</w:t>
      </w:r>
      <w:r>
        <w:rPr>
          <w:rFonts w:ascii="Arial" w:eastAsia="Arial" w:hAnsi="Arial" w:cs="Arial"/>
          <w:b/>
          <w:sz w:val="17"/>
          <w:szCs w:val="17"/>
        </w:rPr>
        <w:t xml:space="preserve">6          </w:t>
      </w:r>
      <w:r>
        <w:rPr>
          <w:rFonts w:ascii="Arial" w:eastAsia="Arial" w:hAnsi="Arial" w:cs="Arial"/>
          <w:b/>
          <w:spacing w:val="14"/>
          <w:sz w:val="17"/>
          <w:szCs w:val="17"/>
        </w:rPr>
        <w:t xml:space="preserve"> </w:t>
      </w:r>
      <w:r>
        <w:rPr>
          <w:rFonts w:ascii="Arial" w:eastAsia="Arial" w:hAnsi="Arial" w:cs="Arial"/>
          <w:b/>
          <w:spacing w:val="1"/>
          <w:sz w:val="17"/>
          <w:szCs w:val="17"/>
        </w:rPr>
        <w:t>T</w:t>
      </w:r>
      <w:r>
        <w:rPr>
          <w:rFonts w:ascii="Arial" w:eastAsia="Arial" w:hAnsi="Arial" w:cs="Arial"/>
          <w:b/>
          <w:spacing w:val="-1"/>
          <w:sz w:val="17"/>
          <w:szCs w:val="17"/>
        </w:rPr>
        <w:t>e</w:t>
      </w:r>
      <w:r>
        <w:rPr>
          <w:rFonts w:ascii="Arial" w:eastAsia="Arial" w:hAnsi="Arial" w:cs="Arial"/>
          <w:b/>
          <w:spacing w:val="1"/>
          <w:sz w:val="17"/>
          <w:szCs w:val="17"/>
        </w:rPr>
        <w:t>r</w:t>
      </w:r>
      <w:r>
        <w:rPr>
          <w:rFonts w:ascii="Arial" w:eastAsia="Arial" w:hAnsi="Arial" w:cs="Arial"/>
          <w:b/>
          <w:sz w:val="17"/>
          <w:szCs w:val="17"/>
        </w:rPr>
        <w:t>mi</w:t>
      </w:r>
      <w:r>
        <w:rPr>
          <w:rFonts w:ascii="Arial" w:eastAsia="Arial" w:hAnsi="Arial" w:cs="Arial"/>
          <w:b/>
          <w:spacing w:val="-1"/>
          <w:sz w:val="17"/>
          <w:szCs w:val="17"/>
        </w:rPr>
        <w:t>na</w:t>
      </w:r>
      <w:r>
        <w:rPr>
          <w:rFonts w:ascii="Arial" w:eastAsia="Arial" w:hAnsi="Arial" w:cs="Arial"/>
          <w:b/>
          <w:spacing w:val="1"/>
          <w:sz w:val="17"/>
          <w:szCs w:val="17"/>
        </w:rPr>
        <w:t>ti</w:t>
      </w:r>
      <w:r>
        <w:rPr>
          <w:rFonts w:ascii="Arial" w:eastAsia="Arial" w:hAnsi="Arial" w:cs="Arial"/>
          <w:b/>
          <w:spacing w:val="-1"/>
          <w:sz w:val="17"/>
          <w:szCs w:val="17"/>
        </w:rPr>
        <w:t>o</w:t>
      </w:r>
      <w:r>
        <w:rPr>
          <w:rFonts w:ascii="Arial" w:eastAsia="Arial" w:hAnsi="Arial" w:cs="Arial"/>
          <w:b/>
          <w:sz w:val="17"/>
          <w:szCs w:val="17"/>
        </w:rPr>
        <w:t xml:space="preserve">n </w:t>
      </w:r>
      <w:r>
        <w:rPr>
          <w:rFonts w:ascii="Arial" w:eastAsia="Arial" w:hAnsi="Arial" w:cs="Arial"/>
          <w:b/>
          <w:spacing w:val="1"/>
          <w:sz w:val="17"/>
          <w:szCs w:val="17"/>
        </w:rPr>
        <w:t>f</w:t>
      </w:r>
      <w:r>
        <w:rPr>
          <w:rFonts w:ascii="Arial" w:eastAsia="Arial" w:hAnsi="Arial" w:cs="Arial"/>
          <w:b/>
          <w:spacing w:val="-3"/>
          <w:sz w:val="17"/>
          <w:szCs w:val="17"/>
        </w:rPr>
        <w:t>o</w:t>
      </w:r>
      <w:r>
        <w:rPr>
          <w:rFonts w:ascii="Arial" w:eastAsia="Arial" w:hAnsi="Arial" w:cs="Arial"/>
          <w:b/>
          <w:sz w:val="17"/>
          <w:szCs w:val="17"/>
        </w:rPr>
        <w:t>r</w:t>
      </w:r>
      <w:r>
        <w:rPr>
          <w:rFonts w:ascii="Arial" w:eastAsia="Arial" w:hAnsi="Arial" w:cs="Arial"/>
          <w:b/>
          <w:spacing w:val="1"/>
          <w:sz w:val="17"/>
          <w:szCs w:val="17"/>
        </w:rPr>
        <w:t xml:space="preserve"> </w:t>
      </w:r>
      <w:r>
        <w:rPr>
          <w:rFonts w:ascii="Arial" w:eastAsia="Arial" w:hAnsi="Arial" w:cs="Arial"/>
          <w:b/>
          <w:spacing w:val="-1"/>
          <w:sz w:val="17"/>
          <w:szCs w:val="17"/>
        </w:rPr>
        <w:t>Co</w:t>
      </w:r>
      <w:r>
        <w:rPr>
          <w:rFonts w:ascii="Arial" w:eastAsia="Arial" w:hAnsi="Arial" w:cs="Arial"/>
          <w:b/>
          <w:spacing w:val="1"/>
          <w:sz w:val="17"/>
          <w:szCs w:val="17"/>
        </w:rPr>
        <w:t>rr</w:t>
      </w:r>
      <w:r>
        <w:rPr>
          <w:rFonts w:ascii="Arial" w:eastAsia="Arial" w:hAnsi="Arial" w:cs="Arial"/>
          <w:b/>
          <w:spacing w:val="-1"/>
          <w:sz w:val="17"/>
          <w:szCs w:val="17"/>
        </w:rPr>
        <w:t>up</w:t>
      </w:r>
      <w:r>
        <w:rPr>
          <w:rFonts w:ascii="Arial" w:eastAsia="Arial" w:hAnsi="Arial" w:cs="Arial"/>
          <w:b/>
          <w:sz w:val="17"/>
          <w:szCs w:val="17"/>
        </w:rPr>
        <w:t>t</w:t>
      </w:r>
      <w:r>
        <w:rPr>
          <w:rFonts w:ascii="Arial" w:eastAsia="Arial" w:hAnsi="Arial" w:cs="Arial"/>
          <w:b/>
          <w:spacing w:val="1"/>
          <w:sz w:val="17"/>
          <w:szCs w:val="17"/>
        </w:rPr>
        <w:t xml:space="preserve"> </w:t>
      </w:r>
      <w:r>
        <w:rPr>
          <w:rFonts w:ascii="Arial" w:eastAsia="Arial" w:hAnsi="Arial" w:cs="Arial"/>
          <w:b/>
          <w:spacing w:val="-3"/>
          <w:sz w:val="17"/>
          <w:szCs w:val="17"/>
        </w:rPr>
        <w:t>G</w:t>
      </w:r>
      <w:r>
        <w:rPr>
          <w:rFonts w:ascii="Arial" w:eastAsia="Arial" w:hAnsi="Arial" w:cs="Arial"/>
          <w:b/>
          <w:spacing w:val="1"/>
          <w:sz w:val="17"/>
          <w:szCs w:val="17"/>
        </w:rPr>
        <w:t>ift</w:t>
      </w:r>
      <w:r>
        <w:rPr>
          <w:rFonts w:ascii="Arial" w:eastAsia="Arial" w:hAnsi="Arial" w:cs="Arial"/>
          <w:b/>
          <w:sz w:val="17"/>
          <w:szCs w:val="17"/>
        </w:rPr>
        <w:t>s</w:t>
      </w:r>
    </w:p>
    <w:p w14:paraId="3D1005D0" w14:textId="77777777" w:rsidR="00834D5B" w:rsidRDefault="00834D5B">
      <w:pPr>
        <w:spacing w:before="10" w:line="100" w:lineRule="exact"/>
        <w:rPr>
          <w:sz w:val="11"/>
          <w:szCs w:val="11"/>
        </w:rPr>
      </w:pPr>
    </w:p>
    <w:p w14:paraId="2ABBD1E8" w14:textId="77777777" w:rsidR="00834D5B" w:rsidRDefault="00EA11E5">
      <w:pPr>
        <w:ind w:left="100" w:right="76"/>
        <w:rPr>
          <w:rFonts w:ascii="Arial" w:eastAsia="Arial" w:hAnsi="Arial" w:cs="Arial"/>
          <w:sz w:val="17"/>
          <w:szCs w:val="17"/>
        </w:rPr>
      </w:pP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y m</w:t>
      </w:r>
      <w:r>
        <w:rPr>
          <w:rFonts w:ascii="Arial" w:eastAsia="Arial" w:hAnsi="Arial" w:cs="Arial"/>
          <w:spacing w:val="-2"/>
          <w:sz w:val="17"/>
          <w:szCs w:val="17"/>
        </w:rPr>
        <w:t>a</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h</w:t>
      </w:r>
      <w:r>
        <w:rPr>
          <w:rFonts w:ascii="Arial" w:eastAsia="Arial" w:hAnsi="Arial" w:cs="Arial"/>
          <w:spacing w:val="-3"/>
          <w:sz w:val="17"/>
          <w:szCs w:val="17"/>
        </w:rPr>
        <w:t xml:space="preserve"> </w:t>
      </w:r>
      <w:r>
        <w:rPr>
          <w:rFonts w:ascii="Arial" w:eastAsia="Arial" w:hAnsi="Arial" w:cs="Arial"/>
          <w:sz w:val="17"/>
          <w:szCs w:val="17"/>
        </w:rPr>
        <w:t>im</w:t>
      </w:r>
      <w:r>
        <w:rPr>
          <w:rFonts w:ascii="Arial" w:eastAsia="Arial" w:hAnsi="Arial" w:cs="Arial"/>
          <w:spacing w:val="-1"/>
          <w:sz w:val="17"/>
          <w:szCs w:val="17"/>
        </w:rPr>
        <w:t>med</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e</w:t>
      </w:r>
      <w:r>
        <w:rPr>
          <w:rFonts w:ascii="Arial" w:eastAsia="Arial" w:hAnsi="Arial" w:cs="Arial"/>
          <w:spacing w:val="1"/>
          <w:sz w:val="17"/>
          <w:szCs w:val="17"/>
        </w:rPr>
        <w:t>ff</w:t>
      </w:r>
      <w:r>
        <w:rPr>
          <w:rFonts w:ascii="Arial" w:eastAsia="Arial" w:hAnsi="Arial" w:cs="Arial"/>
          <w:spacing w:val="-1"/>
          <w:sz w:val="17"/>
          <w:szCs w:val="17"/>
        </w:rPr>
        <w:t>e</w:t>
      </w:r>
      <w:r>
        <w:rPr>
          <w:rFonts w:ascii="Arial" w:eastAsia="Arial" w:hAnsi="Arial" w:cs="Arial"/>
          <w:spacing w:val="1"/>
          <w:sz w:val="17"/>
          <w:szCs w:val="17"/>
        </w:rPr>
        <w:t>ct</w:t>
      </w:r>
      <w:r>
        <w:rPr>
          <w:rFonts w:ascii="Arial" w:eastAsia="Arial" w:hAnsi="Arial" w:cs="Arial"/>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hou</w:t>
      </w:r>
      <w:r>
        <w:rPr>
          <w:rFonts w:ascii="Arial" w:eastAsia="Arial" w:hAnsi="Arial" w:cs="Arial"/>
          <w:sz w:val="17"/>
          <w:szCs w:val="17"/>
        </w:rPr>
        <w:t>t</w:t>
      </w:r>
      <w:r>
        <w:rPr>
          <w:rFonts w:ascii="Arial" w:eastAsia="Arial" w:hAnsi="Arial" w:cs="Arial"/>
          <w:spacing w:val="1"/>
          <w:sz w:val="17"/>
          <w:szCs w:val="17"/>
        </w:rPr>
        <w:t xml:space="preserve"> 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pacing w:val="-1"/>
          <w:sz w:val="17"/>
          <w:szCs w:val="17"/>
        </w:rPr>
        <w:t>en</w:t>
      </w:r>
      <w:r>
        <w:rPr>
          <w:rFonts w:ascii="Arial" w:eastAsia="Arial" w:hAnsi="Arial" w:cs="Arial"/>
          <w:spacing w:val="1"/>
          <w:sz w:val="17"/>
          <w:szCs w:val="17"/>
        </w:rPr>
        <w:t>s</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g</w:t>
      </w:r>
      <w:r>
        <w:rPr>
          <w:rFonts w:ascii="Arial" w:eastAsia="Arial" w:hAnsi="Arial" w:cs="Arial"/>
          <w:spacing w:val="3"/>
          <w:sz w:val="17"/>
          <w:szCs w:val="17"/>
        </w:rPr>
        <w:t>i</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w:t>
      </w:r>
      <w:r>
        <w:rPr>
          <w:rFonts w:ascii="Arial" w:eastAsia="Arial" w:hAnsi="Arial" w:cs="Arial"/>
          <w:spacing w:val="2"/>
          <w:sz w:val="17"/>
          <w:szCs w:val="17"/>
        </w:rPr>
        <w:t xml:space="preserve"> </w:t>
      </w:r>
      <w:r>
        <w:rPr>
          <w:rFonts w:ascii="Arial" w:eastAsia="Arial" w:hAnsi="Arial" w:cs="Arial"/>
          <w:spacing w:val="-1"/>
          <w:sz w:val="17"/>
          <w:szCs w:val="17"/>
        </w:rPr>
        <w:t>w</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e</w:t>
      </w:r>
      <w:r>
        <w:rPr>
          <w:rFonts w:ascii="Arial" w:eastAsia="Arial" w:hAnsi="Arial" w:cs="Arial"/>
          <w:spacing w:val="-3"/>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7"/>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a</w:t>
      </w:r>
      <w:r>
        <w:rPr>
          <w:rFonts w:ascii="Arial" w:eastAsia="Arial" w:hAnsi="Arial" w:cs="Arial"/>
          <w:sz w:val="17"/>
          <w:szCs w:val="17"/>
        </w:rPr>
        <w:t xml:space="preserve">t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z w:val="17"/>
          <w:szCs w:val="17"/>
        </w:rPr>
        <w:t>ime</w:t>
      </w:r>
      <w:r>
        <w:rPr>
          <w:rFonts w:ascii="Arial" w:eastAsia="Arial" w:hAnsi="Arial" w:cs="Arial"/>
          <w:spacing w:val="-1"/>
          <w:sz w:val="17"/>
          <w:szCs w:val="17"/>
        </w:rPr>
        <w:t xml:space="preserve"> a</w:t>
      </w:r>
      <w:r>
        <w:rPr>
          <w:rFonts w:ascii="Arial" w:eastAsia="Arial" w:hAnsi="Arial" w:cs="Arial"/>
          <w:spacing w:val="1"/>
          <w:sz w:val="17"/>
          <w:szCs w:val="17"/>
        </w:rPr>
        <w:t>ft</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ll</w:t>
      </w:r>
      <w:r>
        <w:rPr>
          <w:rFonts w:ascii="Arial" w:eastAsia="Arial" w:hAnsi="Arial" w:cs="Arial"/>
          <w:spacing w:val="-1"/>
          <w:sz w:val="17"/>
          <w:szCs w:val="17"/>
        </w:rPr>
        <w:t>ow</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ev</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ts</w:t>
      </w:r>
      <w:r>
        <w:rPr>
          <w:rFonts w:ascii="Arial" w:eastAsia="Arial" w:hAnsi="Arial" w:cs="Arial"/>
          <w:sz w:val="17"/>
          <w:szCs w:val="17"/>
        </w:rPr>
        <w:t>:</w:t>
      </w:r>
    </w:p>
    <w:p w14:paraId="027086DA" w14:textId="77777777" w:rsidR="00834D5B" w:rsidRDefault="00834D5B">
      <w:pPr>
        <w:spacing w:before="1" w:line="120" w:lineRule="exact"/>
        <w:rPr>
          <w:sz w:val="12"/>
          <w:szCs w:val="12"/>
        </w:rPr>
      </w:pPr>
    </w:p>
    <w:p w14:paraId="31F21D4E" w14:textId="77777777" w:rsidR="00834D5B" w:rsidRDefault="00EA11E5">
      <w:pPr>
        <w:ind w:left="100" w:right="105"/>
        <w:jc w:val="both"/>
        <w:rPr>
          <w:rFonts w:ascii="Arial" w:eastAsia="Arial" w:hAnsi="Arial" w:cs="Arial"/>
          <w:sz w:val="17"/>
          <w:szCs w:val="17"/>
        </w:rPr>
      </w:pPr>
      <w:proofErr w:type="gramStart"/>
      <w:r>
        <w:rPr>
          <w:rFonts w:ascii="Arial" w:eastAsia="Arial" w:hAnsi="Arial" w:cs="Arial"/>
          <w:spacing w:val="-1"/>
          <w:sz w:val="17"/>
          <w:szCs w:val="17"/>
        </w:rPr>
        <w:t>a</w:t>
      </w:r>
      <w:proofErr w:type="gramEnd"/>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whe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3"/>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be</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wa</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i</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l</w:t>
      </w:r>
      <w:r>
        <w:rPr>
          <w:rFonts w:ascii="Arial" w:eastAsia="Arial" w:hAnsi="Arial" w:cs="Arial"/>
          <w:spacing w:val="-1"/>
          <w:sz w:val="17"/>
          <w:szCs w:val="17"/>
        </w:rPr>
        <w:t>oyee</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agen</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2"/>
          <w:sz w:val="17"/>
          <w:szCs w:val="17"/>
        </w:rPr>
        <w:t>b</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anyon</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w:t>
      </w:r>
      <w:r>
        <w:rPr>
          <w:rFonts w:ascii="Arial" w:eastAsia="Arial" w:hAnsi="Arial" w:cs="Arial"/>
          <w:sz w:val="17"/>
          <w:szCs w:val="17"/>
        </w:rPr>
        <w:t>n i</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beha</w:t>
      </w:r>
      <w:r>
        <w:rPr>
          <w:rFonts w:ascii="Arial" w:eastAsia="Arial" w:hAnsi="Arial" w:cs="Arial"/>
          <w:sz w:val="17"/>
          <w:szCs w:val="17"/>
        </w:rPr>
        <w:t>lf</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2"/>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ir</w:t>
      </w:r>
      <w:r>
        <w:rPr>
          <w:rFonts w:ascii="Arial" w:eastAsia="Arial" w:hAnsi="Arial" w:cs="Arial"/>
          <w:spacing w:val="1"/>
          <w:sz w:val="17"/>
          <w:szCs w:val="17"/>
        </w:rPr>
        <w:t xml:space="preserve"> </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l</w:t>
      </w:r>
      <w:r>
        <w:rPr>
          <w:rFonts w:ascii="Arial" w:eastAsia="Arial" w:hAnsi="Arial" w:cs="Arial"/>
          <w:spacing w:val="-1"/>
          <w:sz w:val="17"/>
          <w:szCs w:val="17"/>
        </w:rPr>
        <w:t>oy</w:t>
      </w:r>
      <w:r>
        <w:rPr>
          <w:rFonts w:ascii="Arial" w:eastAsia="Arial" w:hAnsi="Arial" w:cs="Arial"/>
          <w:spacing w:val="1"/>
          <w:sz w:val="17"/>
          <w:szCs w:val="17"/>
        </w:rPr>
        <w:t>e</w:t>
      </w:r>
      <w:r>
        <w:rPr>
          <w:rFonts w:ascii="Arial" w:eastAsia="Arial" w:hAnsi="Arial" w:cs="Arial"/>
          <w:spacing w:val="-1"/>
          <w:sz w:val="17"/>
          <w:szCs w:val="17"/>
        </w:rPr>
        <w:t>e</w:t>
      </w:r>
      <w:r>
        <w:rPr>
          <w:rFonts w:ascii="Arial" w:eastAsia="Arial" w:hAnsi="Arial" w:cs="Arial"/>
          <w:spacing w:val="6"/>
          <w:sz w:val="17"/>
          <w:szCs w:val="17"/>
        </w:rPr>
        <w:t>s</w:t>
      </w:r>
      <w:r>
        <w:rPr>
          <w:rFonts w:ascii="Arial" w:eastAsia="Arial" w:hAnsi="Arial" w:cs="Arial"/>
          <w:spacing w:val="1"/>
          <w:sz w:val="17"/>
          <w:szCs w:val="17"/>
        </w:rPr>
        <w:t>)</w:t>
      </w:r>
      <w:r>
        <w:rPr>
          <w:rFonts w:ascii="Arial" w:eastAsia="Arial" w:hAnsi="Arial" w:cs="Arial"/>
          <w:sz w:val="17"/>
          <w:szCs w:val="17"/>
        </w:rPr>
        <w:t>:</w:t>
      </w:r>
    </w:p>
    <w:p w14:paraId="305B1773" w14:textId="77777777" w:rsidR="00834D5B" w:rsidRDefault="00834D5B">
      <w:pPr>
        <w:spacing w:before="9" w:line="100" w:lineRule="exact"/>
        <w:rPr>
          <w:sz w:val="11"/>
          <w:szCs w:val="11"/>
        </w:rPr>
      </w:pPr>
    </w:p>
    <w:p w14:paraId="319F66A7" w14:textId="77777777" w:rsidR="00834D5B" w:rsidRDefault="00EA11E5">
      <w:pPr>
        <w:ind w:left="667" w:right="109"/>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ha</w:t>
      </w:r>
      <w:r>
        <w:rPr>
          <w:rFonts w:ascii="Arial" w:eastAsia="Arial" w:hAnsi="Arial" w:cs="Arial"/>
          <w:sz w:val="17"/>
          <w:szCs w:val="17"/>
        </w:rPr>
        <w:t>s</w:t>
      </w:r>
      <w:proofErr w:type="gramEnd"/>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pacing w:val="1"/>
          <w:sz w:val="17"/>
          <w:szCs w:val="17"/>
        </w:rPr>
        <w:t>ff</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ed</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z w:val="17"/>
          <w:szCs w:val="17"/>
        </w:rPr>
        <w:t>mi</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d</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g</w:t>
      </w:r>
      <w:r>
        <w:rPr>
          <w:rFonts w:ascii="Arial" w:eastAsia="Arial" w:hAnsi="Arial" w:cs="Arial"/>
          <w:sz w:val="17"/>
          <w:szCs w:val="17"/>
        </w:rPr>
        <w:t>i</w:t>
      </w:r>
      <w:r>
        <w:rPr>
          <w:rFonts w:ascii="Arial" w:eastAsia="Arial" w:hAnsi="Arial" w:cs="Arial"/>
          <w:spacing w:val="-1"/>
          <w:sz w:val="17"/>
          <w:szCs w:val="17"/>
        </w:rPr>
        <w:t>ve</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C</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2"/>
          <w:sz w:val="17"/>
          <w:szCs w:val="17"/>
        </w:rPr>
        <w:t>w</w:t>
      </w:r>
      <w:r>
        <w:rPr>
          <w:rFonts w:ascii="Arial" w:eastAsia="Arial" w:hAnsi="Arial" w:cs="Arial"/>
          <w:sz w:val="17"/>
          <w:szCs w:val="17"/>
        </w:rPr>
        <w:t xml:space="preserve">n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van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g</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f</w:t>
      </w:r>
      <w:r>
        <w:rPr>
          <w:rFonts w:ascii="Arial" w:eastAsia="Arial" w:hAnsi="Arial" w:cs="Arial"/>
          <w:sz w:val="17"/>
          <w:szCs w:val="17"/>
        </w:rPr>
        <w:t>i</w:t>
      </w:r>
      <w:r>
        <w:rPr>
          <w:rFonts w:ascii="Arial" w:eastAsia="Arial" w:hAnsi="Arial" w:cs="Arial"/>
          <w:spacing w:val="-1"/>
          <w:sz w:val="17"/>
          <w:szCs w:val="17"/>
        </w:rPr>
        <w:t>nan</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pacing w:val="-2"/>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ad</w:t>
      </w:r>
      <w:r>
        <w:rPr>
          <w:rFonts w:ascii="Arial" w:eastAsia="Arial" w:hAnsi="Arial" w:cs="Arial"/>
          <w:spacing w:val="1"/>
          <w:sz w:val="17"/>
          <w:szCs w:val="17"/>
        </w:rPr>
        <w:t>v</w:t>
      </w:r>
      <w:r>
        <w:rPr>
          <w:rFonts w:ascii="Arial" w:eastAsia="Arial" w:hAnsi="Arial" w:cs="Arial"/>
          <w:spacing w:val="-1"/>
          <w:sz w:val="17"/>
          <w:szCs w:val="17"/>
        </w:rPr>
        <w:t>an</w:t>
      </w:r>
      <w:r>
        <w:rPr>
          <w:rFonts w:ascii="Arial" w:eastAsia="Arial" w:hAnsi="Arial" w:cs="Arial"/>
          <w:spacing w:val="1"/>
          <w:sz w:val="17"/>
          <w:szCs w:val="17"/>
        </w:rPr>
        <w:t>ta</w:t>
      </w:r>
      <w:r>
        <w:rPr>
          <w:rFonts w:ascii="Arial" w:eastAsia="Arial" w:hAnsi="Arial" w:cs="Arial"/>
          <w:spacing w:val="-1"/>
          <w:sz w:val="17"/>
          <w:szCs w:val="17"/>
        </w:rPr>
        <w:t>g</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y </w:t>
      </w:r>
      <w:r>
        <w:rPr>
          <w:rFonts w:ascii="Arial" w:eastAsia="Arial" w:hAnsi="Arial" w:cs="Arial"/>
          <w:spacing w:val="1"/>
          <w:sz w:val="17"/>
          <w:szCs w:val="17"/>
        </w:rPr>
        <w:t>k</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z w:val="17"/>
          <w:szCs w:val="17"/>
        </w:rPr>
        <w:t>n i</w:t>
      </w:r>
      <w:r>
        <w:rPr>
          <w:rFonts w:ascii="Arial" w:eastAsia="Arial" w:hAnsi="Arial" w:cs="Arial"/>
          <w:spacing w:val="-1"/>
          <w:sz w:val="17"/>
          <w:szCs w:val="17"/>
        </w:rPr>
        <w:t>ndu</w:t>
      </w:r>
      <w:r>
        <w:rPr>
          <w:rFonts w:ascii="Arial" w:eastAsia="Arial" w:hAnsi="Arial" w:cs="Arial"/>
          <w:spacing w:val="1"/>
          <w:sz w:val="17"/>
          <w:szCs w:val="17"/>
        </w:rPr>
        <w:t>c</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r</w:t>
      </w:r>
      <w:r>
        <w:rPr>
          <w:rFonts w:ascii="Arial" w:eastAsia="Arial" w:hAnsi="Arial" w:cs="Arial"/>
          <w:spacing w:val="-1"/>
          <w:sz w:val="17"/>
          <w:szCs w:val="17"/>
        </w:rPr>
        <w:t>ewa</w:t>
      </w:r>
      <w:r>
        <w:rPr>
          <w:rFonts w:ascii="Arial" w:eastAsia="Arial" w:hAnsi="Arial" w:cs="Arial"/>
          <w:spacing w:val="1"/>
          <w:sz w:val="17"/>
          <w:szCs w:val="17"/>
        </w:rPr>
        <w:t>r</w:t>
      </w:r>
      <w:r>
        <w:rPr>
          <w:rFonts w:ascii="Arial" w:eastAsia="Arial" w:hAnsi="Arial" w:cs="Arial"/>
          <w:spacing w:val="-1"/>
          <w:sz w:val="17"/>
          <w:szCs w:val="17"/>
        </w:rPr>
        <w:t>d</w:t>
      </w:r>
      <w:r>
        <w:rPr>
          <w:rFonts w:ascii="Arial" w:eastAsia="Arial" w:hAnsi="Arial" w:cs="Arial"/>
          <w:sz w:val="17"/>
          <w:szCs w:val="17"/>
        </w:rPr>
        <w:t>;</w:t>
      </w:r>
    </w:p>
    <w:p w14:paraId="4B31E045" w14:textId="77777777" w:rsidR="00834D5B" w:rsidRDefault="00834D5B">
      <w:pPr>
        <w:spacing w:before="9" w:line="100" w:lineRule="exact"/>
        <w:rPr>
          <w:sz w:val="11"/>
          <w:szCs w:val="11"/>
        </w:rPr>
      </w:pPr>
    </w:p>
    <w:p w14:paraId="53759B78" w14:textId="77777777" w:rsidR="00834D5B" w:rsidRDefault="00EA11E5">
      <w:pPr>
        <w:ind w:left="667" w:right="-11"/>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1"/>
          <w:sz w:val="17"/>
          <w:szCs w:val="17"/>
        </w:rPr>
        <w:t>m</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s</w:t>
      </w:r>
      <w:proofErr w:type="gramEnd"/>
      <w:r>
        <w:rPr>
          <w:rFonts w:ascii="Arial" w:eastAsia="Arial" w:hAnsi="Arial" w:cs="Arial"/>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ha</w:t>
      </w:r>
      <w:r>
        <w:rPr>
          <w:rFonts w:ascii="Arial" w:eastAsia="Arial" w:hAnsi="Arial" w:cs="Arial"/>
          <w:sz w:val="17"/>
          <w:szCs w:val="17"/>
        </w:rPr>
        <w:t xml:space="preserve">s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1"/>
          <w:sz w:val="17"/>
          <w:szCs w:val="17"/>
        </w:rPr>
        <w:t>m</w:t>
      </w:r>
      <w:r>
        <w:rPr>
          <w:rFonts w:ascii="Arial" w:eastAsia="Arial" w:hAnsi="Arial" w:cs="Arial"/>
          <w:sz w:val="17"/>
          <w:szCs w:val="17"/>
        </w:rPr>
        <w:t>i</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pr</w:t>
      </w:r>
      <w:r>
        <w:rPr>
          <w:rFonts w:ascii="Arial" w:eastAsia="Arial" w:hAnsi="Arial" w:cs="Arial"/>
          <w:spacing w:val="-1"/>
          <w:sz w:val="17"/>
          <w:szCs w:val="17"/>
        </w:rPr>
        <w:t>oh</w:t>
      </w:r>
      <w:r>
        <w:rPr>
          <w:rFonts w:ascii="Arial" w:eastAsia="Arial" w:hAnsi="Arial" w:cs="Arial"/>
          <w:sz w:val="17"/>
          <w:szCs w:val="17"/>
        </w:rPr>
        <w:t>i</w:t>
      </w:r>
      <w:r>
        <w:rPr>
          <w:rFonts w:ascii="Arial" w:eastAsia="Arial" w:hAnsi="Arial" w:cs="Arial"/>
          <w:spacing w:val="-1"/>
          <w:sz w:val="17"/>
          <w:szCs w:val="17"/>
        </w:rPr>
        <w:t>b</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ff</w:t>
      </w:r>
      <w:r>
        <w:rPr>
          <w:rFonts w:ascii="Arial" w:eastAsia="Arial" w:hAnsi="Arial" w:cs="Arial"/>
          <w:spacing w:val="-1"/>
          <w:sz w:val="17"/>
          <w:szCs w:val="17"/>
        </w:rPr>
        <w:t>en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u</w:t>
      </w:r>
      <w:r>
        <w:rPr>
          <w:rFonts w:ascii="Arial" w:eastAsia="Arial" w:hAnsi="Arial" w:cs="Arial"/>
          <w:spacing w:val="-1"/>
          <w:sz w:val="17"/>
          <w:szCs w:val="17"/>
        </w:rPr>
        <w:t>n</w:t>
      </w:r>
      <w:r>
        <w:rPr>
          <w:rFonts w:ascii="Arial" w:eastAsia="Arial" w:hAnsi="Arial" w:cs="Arial"/>
          <w:spacing w:val="1"/>
          <w:sz w:val="17"/>
          <w:szCs w:val="17"/>
        </w:rPr>
        <w:t>d</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even</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Co</w:t>
      </w:r>
      <w:r>
        <w:rPr>
          <w:rFonts w:ascii="Arial" w:eastAsia="Arial" w:hAnsi="Arial" w:cs="Arial"/>
          <w:spacing w:val="1"/>
          <w:sz w:val="17"/>
          <w:szCs w:val="17"/>
        </w:rPr>
        <w:t>rr</w:t>
      </w:r>
      <w:r>
        <w:rPr>
          <w:rFonts w:ascii="Arial" w:eastAsia="Arial" w:hAnsi="Arial" w:cs="Arial"/>
          <w:spacing w:val="-1"/>
          <w:sz w:val="17"/>
          <w:szCs w:val="17"/>
        </w:rPr>
        <w:t>up</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188</w:t>
      </w:r>
      <w:r>
        <w:rPr>
          <w:rFonts w:ascii="Arial" w:eastAsia="Arial" w:hAnsi="Arial" w:cs="Arial"/>
          <w:sz w:val="17"/>
          <w:szCs w:val="17"/>
        </w:rPr>
        <w:t>9</w:t>
      </w:r>
      <w:r>
        <w:rPr>
          <w:rFonts w:ascii="Arial" w:eastAsia="Arial" w:hAnsi="Arial" w:cs="Arial"/>
          <w:spacing w:val="6"/>
          <w:sz w:val="17"/>
          <w:szCs w:val="17"/>
        </w:rPr>
        <w:t xml:space="preserve"> </w:t>
      </w:r>
      <w:r>
        <w:rPr>
          <w:rFonts w:ascii="Arial" w:eastAsia="Arial" w:hAnsi="Arial" w:cs="Arial"/>
          <w:sz w:val="17"/>
          <w:szCs w:val="17"/>
        </w:rPr>
        <w:t>–</w:t>
      </w:r>
    </w:p>
    <w:p w14:paraId="61DA33B7" w14:textId="77777777" w:rsidR="00834D5B" w:rsidRDefault="00EA11E5">
      <w:pPr>
        <w:spacing w:line="180" w:lineRule="exact"/>
        <w:ind w:left="667" w:right="-46"/>
        <w:rPr>
          <w:rFonts w:ascii="Arial" w:eastAsia="Arial" w:hAnsi="Arial" w:cs="Arial"/>
          <w:sz w:val="17"/>
          <w:szCs w:val="17"/>
        </w:rPr>
      </w:pPr>
      <w:r>
        <w:rPr>
          <w:rFonts w:ascii="Arial" w:eastAsia="Arial" w:hAnsi="Arial" w:cs="Arial"/>
          <w:spacing w:val="-1"/>
          <w:sz w:val="17"/>
          <w:szCs w:val="17"/>
        </w:rPr>
        <w:t>19</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un</w:t>
      </w:r>
      <w:r>
        <w:rPr>
          <w:rFonts w:ascii="Arial" w:eastAsia="Arial" w:hAnsi="Arial" w:cs="Arial"/>
          <w:spacing w:val="1"/>
          <w:sz w:val="17"/>
          <w:szCs w:val="17"/>
        </w:rPr>
        <w:t>d</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u</w:t>
      </w:r>
      <w:r>
        <w:rPr>
          <w:rFonts w:ascii="Arial" w:eastAsia="Arial" w:hAnsi="Arial" w:cs="Arial"/>
          <w:sz w:val="17"/>
          <w:szCs w:val="17"/>
        </w:rPr>
        <w:t xml:space="preserve">b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2"/>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10</w:t>
      </w:r>
      <w:r>
        <w:rPr>
          <w:rFonts w:ascii="Arial" w:eastAsia="Arial" w:hAnsi="Arial" w:cs="Arial"/>
          <w:sz w:val="17"/>
          <w:szCs w:val="17"/>
        </w:rPr>
        <w:t>8</w:t>
      </w:r>
      <w:r>
        <w:rPr>
          <w:rFonts w:ascii="Arial" w:eastAsia="Arial" w:hAnsi="Arial" w:cs="Arial"/>
          <w:spacing w:val="3"/>
          <w:sz w:val="17"/>
          <w:szCs w:val="17"/>
        </w:rPr>
        <w:t xml:space="preserve"> </w:t>
      </w:r>
      <w:r>
        <w:rPr>
          <w:rFonts w:ascii="Arial" w:eastAsia="Arial" w:hAnsi="Arial" w:cs="Arial"/>
          <w:sz w:val="17"/>
          <w:szCs w:val="17"/>
        </w:rPr>
        <w:t xml:space="preserve">– </w:t>
      </w:r>
      <w:r>
        <w:rPr>
          <w:rFonts w:ascii="Arial" w:eastAsia="Arial" w:hAnsi="Arial" w:cs="Arial"/>
          <w:spacing w:val="-1"/>
          <w:sz w:val="17"/>
          <w:szCs w:val="17"/>
        </w:rPr>
        <w:t>10</w:t>
      </w:r>
      <w:r>
        <w:rPr>
          <w:rFonts w:ascii="Arial" w:eastAsia="Arial" w:hAnsi="Arial" w:cs="Arial"/>
          <w:sz w:val="17"/>
          <w:szCs w:val="17"/>
        </w:rPr>
        <w:t xml:space="preserve">9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An</w:t>
      </w:r>
      <w:r>
        <w:rPr>
          <w:rFonts w:ascii="Arial" w:eastAsia="Arial" w:hAnsi="Arial" w:cs="Arial"/>
          <w:spacing w:val="1"/>
          <w:sz w:val="17"/>
          <w:szCs w:val="17"/>
        </w:rPr>
        <w:t>ti-</w:t>
      </w:r>
      <w:r>
        <w:rPr>
          <w:rFonts w:ascii="Arial" w:eastAsia="Arial" w:hAnsi="Arial" w:cs="Arial"/>
          <w:spacing w:val="-1"/>
          <w:sz w:val="17"/>
          <w:szCs w:val="17"/>
        </w:rPr>
        <w:t>Te</w:t>
      </w:r>
      <w:r>
        <w:rPr>
          <w:rFonts w:ascii="Arial" w:eastAsia="Arial" w:hAnsi="Arial" w:cs="Arial"/>
          <w:spacing w:val="1"/>
          <w:sz w:val="17"/>
          <w:szCs w:val="17"/>
        </w:rPr>
        <w:t>rr</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 xml:space="preserve">m </w:t>
      </w:r>
      <w:r>
        <w:rPr>
          <w:rFonts w:ascii="Arial" w:eastAsia="Arial" w:hAnsi="Arial" w:cs="Arial"/>
          <w:spacing w:val="-1"/>
          <w:sz w:val="17"/>
          <w:szCs w:val="17"/>
        </w:rPr>
        <w:t>o</w:t>
      </w:r>
      <w:r>
        <w:rPr>
          <w:rFonts w:ascii="Arial" w:eastAsia="Arial" w:hAnsi="Arial" w:cs="Arial"/>
          <w:sz w:val="17"/>
          <w:szCs w:val="17"/>
        </w:rPr>
        <w:t>r</w:t>
      </w:r>
    </w:p>
    <w:p w14:paraId="0AFEED9E" w14:textId="77777777" w:rsidR="00834D5B" w:rsidRDefault="00EA11E5">
      <w:pPr>
        <w:spacing w:before="5" w:line="180" w:lineRule="exact"/>
        <w:ind w:left="667" w:right="222"/>
        <w:rPr>
          <w:rFonts w:ascii="Arial" w:eastAsia="Arial" w:hAnsi="Arial" w:cs="Arial"/>
          <w:sz w:val="17"/>
          <w:szCs w:val="17"/>
        </w:rPr>
      </w:pPr>
      <w:r>
        <w:rPr>
          <w:rFonts w:ascii="Arial" w:eastAsia="Arial" w:hAnsi="Arial" w:cs="Arial"/>
          <w:spacing w:val="-1"/>
          <w:sz w:val="17"/>
          <w:szCs w:val="17"/>
        </w:rPr>
        <w:t>C</w:t>
      </w:r>
      <w:r>
        <w:rPr>
          <w:rFonts w:ascii="Arial" w:eastAsia="Arial" w:hAnsi="Arial" w:cs="Arial"/>
          <w:spacing w:val="1"/>
          <w:sz w:val="17"/>
          <w:szCs w:val="17"/>
        </w:rPr>
        <w:t>r</w:t>
      </w:r>
      <w:r>
        <w:rPr>
          <w:rFonts w:ascii="Arial" w:eastAsia="Arial" w:hAnsi="Arial" w:cs="Arial"/>
          <w:sz w:val="17"/>
          <w:szCs w:val="17"/>
        </w:rPr>
        <w:t>ime</w:t>
      </w:r>
      <w:r>
        <w:rPr>
          <w:rFonts w:ascii="Arial" w:eastAsia="Arial" w:hAnsi="Arial" w:cs="Arial"/>
          <w:spacing w:val="-1"/>
          <w:sz w:val="17"/>
          <w:szCs w:val="17"/>
        </w:rPr>
        <w:t xml:space="preserve"> an</w:t>
      </w:r>
      <w:r>
        <w:rPr>
          <w:rFonts w:ascii="Arial" w:eastAsia="Arial" w:hAnsi="Arial" w:cs="Arial"/>
          <w:sz w:val="17"/>
          <w:szCs w:val="17"/>
        </w:rPr>
        <w:t xml:space="preserve">d </w:t>
      </w:r>
      <w:r>
        <w:rPr>
          <w:rFonts w:ascii="Arial" w:eastAsia="Arial" w:hAnsi="Arial" w:cs="Arial"/>
          <w:spacing w:val="-1"/>
          <w:sz w:val="17"/>
          <w:szCs w:val="17"/>
        </w:rPr>
        <w:t>Se</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200</w:t>
      </w:r>
      <w:r>
        <w:rPr>
          <w:rFonts w:ascii="Arial" w:eastAsia="Arial" w:hAnsi="Arial" w:cs="Arial"/>
          <w:sz w:val="17"/>
          <w:szCs w:val="17"/>
        </w:rPr>
        <w:t xml:space="preserve">1 </w:t>
      </w:r>
      <w:r>
        <w:rPr>
          <w:rFonts w:ascii="Arial" w:eastAsia="Arial" w:hAnsi="Arial" w:cs="Arial"/>
          <w:spacing w:val="-1"/>
          <w:sz w:val="17"/>
          <w:szCs w:val="17"/>
        </w:rPr>
        <w:t>be</w:t>
      </w:r>
      <w:r>
        <w:rPr>
          <w:rFonts w:ascii="Arial" w:eastAsia="Arial" w:hAnsi="Arial" w:cs="Arial"/>
          <w:spacing w:val="3"/>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 xml:space="preserve">s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s</w:t>
      </w:r>
      <w:r>
        <w:rPr>
          <w:rFonts w:ascii="Arial" w:eastAsia="Arial" w:hAnsi="Arial" w:cs="Arial"/>
          <w:spacing w:val="-1"/>
          <w:sz w:val="17"/>
          <w:szCs w:val="17"/>
        </w:rPr>
        <w:t>u</w:t>
      </w:r>
      <w:r>
        <w:rPr>
          <w:rFonts w:ascii="Arial" w:eastAsia="Arial" w:hAnsi="Arial" w:cs="Arial"/>
          <w:sz w:val="17"/>
          <w:szCs w:val="17"/>
        </w:rPr>
        <w:t xml:space="preserve">b </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e</w:t>
      </w:r>
      <w:r>
        <w:rPr>
          <w:rFonts w:ascii="Arial" w:eastAsia="Arial" w:hAnsi="Arial" w:cs="Arial"/>
          <w:spacing w:val="-3"/>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evo</w:t>
      </w:r>
      <w:r>
        <w:rPr>
          <w:rFonts w:ascii="Arial" w:eastAsia="Arial" w:hAnsi="Arial" w:cs="Arial"/>
          <w:spacing w:val="1"/>
          <w:sz w:val="17"/>
          <w:szCs w:val="17"/>
        </w:rPr>
        <w:t>k</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pacing w:val="1"/>
          <w:sz w:val="17"/>
          <w:szCs w:val="17"/>
        </w:rPr>
        <w:t>ff</w:t>
      </w:r>
      <w:r>
        <w:rPr>
          <w:rFonts w:ascii="Arial" w:eastAsia="Arial" w:hAnsi="Arial" w:cs="Arial"/>
          <w:spacing w:val="-1"/>
          <w:sz w:val="17"/>
          <w:szCs w:val="17"/>
        </w:rPr>
        <w:t>e</w:t>
      </w:r>
      <w:r>
        <w:rPr>
          <w:rFonts w:ascii="Arial" w:eastAsia="Arial" w:hAnsi="Arial" w:cs="Arial"/>
          <w:spacing w:val="1"/>
          <w:sz w:val="17"/>
          <w:szCs w:val="17"/>
        </w:rPr>
        <w:t>nc</w:t>
      </w:r>
      <w:r>
        <w:rPr>
          <w:rFonts w:ascii="Arial" w:eastAsia="Arial" w:hAnsi="Arial" w:cs="Arial"/>
          <w:sz w:val="17"/>
          <w:szCs w:val="17"/>
        </w:rPr>
        <w:t xml:space="preserve">e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B</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be</w:t>
      </w:r>
      <w:r>
        <w:rPr>
          <w:rFonts w:ascii="Arial" w:eastAsia="Arial" w:hAnsi="Arial" w:cs="Arial"/>
          <w:spacing w:val="1"/>
          <w:sz w:val="17"/>
          <w:szCs w:val="17"/>
        </w:rPr>
        <w:t>r</w:t>
      </w:r>
      <w:r>
        <w:rPr>
          <w:rFonts w:ascii="Arial" w:eastAsia="Arial" w:hAnsi="Arial" w:cs="Arial"/>
          <w:sz w:val="17"/>
          <w:szCs w:val="17"/>
        </w:rPr>
        <w:t xml:space="preserve">y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p>
    <w:p w14:paraId="70EE7CB8" w14:textId="77777777" w:rsidR="00834D5B" w:rsidRDefault="00EA11E5">
      <w:pPr>
        <w:spacing w:line="180" w:lineRule="exact"/>
        <w:ind w:left="667"/>
        <w:rPr>
          <w:rFonts w:ascii="Arial" w:eastAsia="Arial" w:hAnsi="Arial" w:cs="Arial"/>
          <w:sz w:val="17"/>
          <w:szCs w:val="17"/>
        </w:rPr>
      </w:pPr>
      <w:r>
        <w:rPr>
          <w:rFonts w:ascii="Arial" w:eastAsia="Arial" w:hAnsi="Arial" w:cs="Arial"/>
          <w:spacing w:val="-1"/>
          <w:sz w:val="17"/>
          <w:szCs w:val="17"/>
        </w:rPr>
        <w:t>20</w:t>
      </w:r>
      <w:r>
        <w:rPr>
          <w:rFonts w:ascii="Arial" w:eastAsia="Arial" w:hAnsi="Arial" w:cs="Arial"/>
          <w:spacing w:val="1"/>
          <w:sz w:val="17"/>
          <w:szCs w:val="17"/>
        </w:rPr>
        <w:t>1</w:t>
      </w:r>
      <w:r>
        <w:rPr>
          <w:rFonts w:ascii="Arial" w:eastAsia="Arial" w:hAnsi="Arial" w:cs="Arial"/>
          <w:sz w:val="17"/>
          <w:szCs w:val="17"/>
        </w:rPr>
        <w:t xml:space="preserve">0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hou</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k</w:t>
      </w:r>
      <w:r>
        <w:rPr>
          <w:rFonts w:ascii="Arial" w:eastAsia="Arial" w:hAnsi="Arial" w:cs="Arial"/>
          <w:spacing w:val="-1"/>
          <w:sz w:val="17"/>
          <w:szCs w:val="17"/>
        </w:rPr>
        <w:t>now</w:t>
      </w:r>
      <w:r>
        <w:rPr>
          <w:rFonts w:ascii="Arial" w:eastAsia="Arial" w:hAnsi="Arial" w:cs="Arial"/>
          <w:sz w:val="17"/>
          <w:szCs w:val="17"/>
        </w:rPr>
        <w:t>l</w:t>
      </w:r>
      <w:r>
        <w:rPr>
          <w:rFonts w:ascii="Arial" w:eastAsia="Arial" w:hAnsi="Arial" w:cs="Arial"/>
          <w:spacing w:val="-1"/>
          <w:sz w:val="17"/>
          <w:szCs w:val="17"/>
        </w:rPr>
        <w:t>edg</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e</w:t>
      </w:r>
    </w:p>
    <w:p w14:paraId="08339323" w14:textId="77777777" w:rsidR="00834D5B" w:rsidRDefault="00EA11E5">
      <w:pPr>
        <w:spacing w:before="2" w:line="180" w:lineRule="exact"/>
        <w:ind w:left="667" w:right="98"/>
        <w:rPr>
          <w:rFonts w:ascii="Arial" w:eastAsia="Arial" w:hAnsi="Arial" w:cs="Arial"/>
          <w:sz w:val="17"/>
          <w:szCs w:val="17"/>
        </w:rPr>
      </w:pP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pacing w:val="-2"/>
          <w:sz w:val="17"/>
          <w:szCs w:val="17"/>
        </w:rPr>
        <w:t>i</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 xml:space="preserve">t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r</w:t>
      </w:r>
      <w:r>
        <w:rPr>
          <w:rFonts w:ascii="Arial" w:eastAsia="Arial" w:hAnsi="Arial" w:cs="Arial"/>
          <w:spacing w:val="-1"/>
          <w:sz w:val="17"/>
          <w:szCs w:val="17"/>
        </w:rPr>
        <w:t>own</w:t>
      </w:r>
      <w:r>
        <w:rPr>
          <w:rFonts w:ascii="Arial" w:eastAsia="Arial" w:hAnsi="Arial" w:cs="Arial"/>
          <w:sz w:val="17"/>
          <w:szCs w:val="17"/>
        </w:rPr>
        <w:t>;</w:t>
      </w:r>
    </w:p>
    <w:p w14:paraId="3DA05598" w14:textId="77777777" w:rsidR="00834D5B" w:rsidRDefault="00834D5B">
      <w:pPr>
        <w:spacing w:before="6" w:line="100" w:lineRule="exact"/>
        <w:rPr>
          <w:sz w:val="11"/>
          <w:szCs w:val="11"/>
        </w:rPr>
      </w:pPr>
    </w:p>
    <w:p w14:paraId="4B0084AE" w14:textId="77777777" w:rsidR="00834D5B" w:rsidRDefault="00EA11E5">
      <w:pPr>
        <w:ind w:left="667" w:right="72"/>
        <w:jc w:val="both"/>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3</w:t>
      </w:r>
      <w:r>
        <w:rPr>
          <w:rFonts w:ascii="Arial" w:eastAsia="Arial" w:hAnsi="Arial" w:cs="Arial"/>
          <w:sz w:val="17"/>
          <w:szCs w:val="17"/>
        </w:rPr>
        <w:t xml:space="preserve">)             </w:t>
      </w:r>
      <w:r>
        <w:rPr>
          <w:rFonts w:ascii="Arial" w:eastAsia="Arial" w:hAnsi="Arial" w:cs="Arial"/>
          <w:spacing w:val="6"/>
          <w:sz w:val="17"/>
          <w:szCs w:val="17"/>
        </w:rPr>
        <w:t xml:space="preserve"> </w:t>
      </w:r>
      <w:r>
        <w:rPr>
          <w:rFonts w:ascii="Arial" w:eastAsia="Arial" w:hAnsi="Arial" w:cs="Arial"/>
          <w:spacing w:val="-1"/>
          <w:sz w:val="17"/>
          <w:szCs w:val="17"/>
        </w:rPr>
        <w:t>ha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d 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r</w:t>
      </w:r>
      <w:r>
        <w:rPr>
          <w:rFonts w:ascii="Arial" w:eastAsia="Arial" w:hAnsi="Arial" w:cs="Arial"/>
          <w:spacing w:val="-1"/>
          <w:sz w:val="17"/>
          <w:szCs w:val="17"/>
        </w:rPr>
        <w:t>ow</w:t>
      </w:r>
      <w:r>
        <w:rPr>
          <w:rFonts w:ascii="Arial" w:eastAsia="Arial" w:hAnsi="Arial" w:cs="Arial"/>
          <w:sz w:val="17"/>
          <w:szCs w:val="17"/>
        </w:rPr>
        <w:t xml:space="preserve">n in </w:t>
      </w:r>
      <w:r>
        <w:rPr>
          <w:rFonts w:ascii="Arial" w:eastAsia="Arial" w:hAnsi="Arial" w:cs="Arial"/>
          <w:spacing w:val="1"/>
          <w:sz w:val="17"/>
          <w:szCs w:val="17"/>
        </w:rPr>
        <w:t>c</w:t>
      </w:r>
      <w:r>
        <w:rPr>
          <w:rFonts w:ascii="Arial" w:eastAsia="Arial" w:hAnsi="Arial" w:cs="Arial"/>
          <w:spacing w:val="-1"/>
          <w:sz w:val="17"/>
          <w:szCs w:val="17"/>
        </w:rPr>
        <w:t>onne</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h </w:t>
      </w:r>
      <w:r>
        <w:rPr>
          <w:rFonts w:ascii="Arial" w:eastAsia="Arial" w:hAnsi="Arial" w:cs="Arial"/>
          <w:spacing w:val="-1"/>
          <w:sz w:val="17"/>
          <w:szCs w:val="17"/>
        </w:rPr>
        <w:t>w</w:t>
      </w:r>
      <w:r>
        <w:rPr>
          <w:rFonts w:ascii="Arial" w:eastAsia="Arial" w:hAnsi="Arial" w:cs="Arial"/>
          <w:spacing w:val="1"/>
          <w:sz w:val="17"/>
          <w:szCs w:val="17"/>
        </w:rPr>
        <w:t>h</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1"/>
          <w:sz w:val="17"/>
          <w:szCs w:val="17"/>
        </w:rPr>
        <w:t>m</w:t>
      </w:r>
      <w:r>
        <w:rPr>
          <w:rFonts w:ascii="Arial" w:eastAsia="Arial" w:hAnsi="Arial" w:cs="Arial"/>
          <w:spacing w:val="-2"/>
          <w:sz w:val="17"/>
          <w:szCs w:val="17"/>
        </w:rPr>
        <w:t>i</w:t>
      </w:r>
      <w:r>
        <w:rPr>
          <w:rFonts w:ascii="Arial" w:eastAsia="Arial" w:hAnsi="Arial" w:cs="Arial"/>
          <w:spacing w:val="1"/>
          <w:sz w:val="17"/>
          <w:szCs w:val="17"/>
        </w:rPr>
        <w:t>s</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ha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bee</w:t>
      </w:r>
      <w:r>
        <w:rPr>
          <w:rFonts w:ascii="Arial" w:eastAsia="Arial" w:hAnsi="Arial" w:cs="Arial"/>
          <w:sz w:val="17"/>
          <w:szCs w:val="17"/>
        </w:rPr>
        <w:t xml:space="preserve">n </w:t>
      </w:r>
      <w:r>
        <w:rPr>
          <w:rFonts w:ascii="Arial" w:eastAsia="Arial" w:hAnsi="Arial" w:cs="Arial"/>
          <w:spacing w:val="-1"/>
          <w:sz w:val="17"/>
          <w:szCs w:val="17"/>
        </w:rPr>
        <w:t>pa</w:t>
      </w:r>
      <w:r>
        <w:rPr>
          <w:rFonts w:ascii="Arial" w:eastAsia="Arial" w:hAnsi="Arial" w:cs="Arial"/>
          <w:sz w:val="17"/>
          <w:szCs w:val="17"/>
        </w:rPr>
        <w:t xml:space="preserve">id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ha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be</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ag</w:t>
      </w:r>
      <w:r>
        <w:rPr>
          <w:rFonts w:ascii="Arial" w:eastAsia="Arial" w:hAnsi="Arial" w:cs="Arial"/>
          <w:spacing w:val="1"/>
          <w:sz w:val="17"/>
          <w:szCs w:val="17"/>
        </w:rPr>
        <w:t>re</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a</w:t>
      </w:r>
      <w:r>
        <w:rPr>
          <w:rFonts w:ascii="Arial" w:eastAsia="Arial" w:hAnsi="Arial" w:cs="Arial"/>
          <w:sz w:val="17"/>
          <w:szCs w:val="17"/>
        </w:rPr>
        <w:t xml:space="preserve">id </w:t>
      </w:r>
      <w:r>
        <w:rPr>
          <w:rFonts w:ascii="Arial" w:eastAsia="Arial" w:hAnsi="Arial" w:cs="Arial"/>
          <w:spacing w:val="-1"/>
          <w:sz w:val="17"/>
          <w:szCs w:val="17"/>
        </w:rPr>
        <w:t>b</w:t>
      </w:r>
      <w:r>
        <w:rPr>
          <w:rFonts w:ascii="Arial" w:eastAsia="Arial" w:hAnsi="Arial" w:cs="Arial"/>
          <w:sz w:val="17"/>
          <w:szCs w:val="17"/>
        </w:rPr>
        <w:t>y it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n i</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beha</w:t>
      </w:r>
      <w:r>
        <w:rPr>
          <w:rFonts w:ascii="Arial" w:eastAsia="Arial" w:hAnsi="Arial" w:cs="Arial"/>
          <w:sz w:val="17"/>
          <w:szCs w:val="17"/>
        </w:rPr>
        <w:t>l</w:t>
      </w:r>
      <w:r>
        <w:rPr>
          <w:rFonts w:ascii="Arial" w:eastAsia="Arial" w:hAnsi="Arial" w:cs="Arial"/>
          <w:spacing w:val="1"/>
          <w:sz w:val="17"/>
          <w:szCs w:val="17"/>
        </w:rPr>
        <w:t>f</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t</w:t>
      </w:r>
      <w:r>
        <w:rPr>
          <w:rFonts w:ascii="Arial" w:eastAsia="Arial" w:hAnsi="Arial" w:cs="Arial"/>
          <w:sz w:val="17"/>
          <w:szCs w:val="17"/>
        </w:rPr>
        <w:t>o i</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k</w:t>
      </w:r>
      <w:r>
        <w:rPr>
          <w:rFonts w:ascii="Arial" w:eastAsia="Arial" w:hAnsi="Arial" w:cs="Arial"/>
          <w:spacing w:val="-1"/>
          <w:sz w:val="17"/>
          <w:szCs w:val="17"/>
        </w:rPr>
        <w:t>now</w:t>
      </w:r>
      <w:r>
        <w:rPr>
          <w:rFonts w:ascii="Arial" w:eastAsia="Arial" w:hAnsi="Arial" w:cs="Arial"/>
          <w:sz w:val="17"/>
          <w:szCs w:val="17"/>
        </w:rPr>
        <w:t>l</w:t>
      </w:r>
      <w:r>
        <w:rPr>
          <w:rFonts w:ascii="Arial" w:eastAsia="Arial" w:hAnsi="Arial" w:cs="Arial"/>
          <w:spacing w:val="-1"/>
          <w:sz w:val="17"/>
          <w:szCs w:val="17"/>
        </w:rPr>
        <w:t>edge</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un</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be</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d</w:t>
      </w:r>
      <w:r>
        <w:rPr>
          <w:rFonts w:ascii="Arial" w:eastAsia="Arial" w:hAnsi="Arial" w:cs="Arial"/>
          <w:sz w:val="17"/>
          <w:szCs w:val="17"/>
        </w:rPr>
        <w:t>e</w:t>
      </w:r>
    </w:p>
    <w:p w14:paraId="6DEEE698" w14:textId="77777777" w:rsidR="00834D5B" w:rsidRDefault="00EA11E5">
      <w:pPr>
        <w:spacing w:before="78"/>
        <w:ind w:left="566" w:right="253"/>
        <w:rPr>
          <w:rFonts w:ascii="Arial" w:eastAsia="Arial" w:hAnsi="Arial" w:cs="Arial"/>
          <w:sz w:val="17"/>
          <w:szCs w:val="17"/>
        </w:rPr>
      </w:pPr>
      <w:r>
        <w:br w:type="column"/>
      </w:r>
      <w:proofErr w:type="gramStart"/>
      <w:r>
        <w:rPr>
          <w:rFonts w:ascii="Arial" w:eastAsia="Arial" w:hAnsi="Arial" w:cs="Arial"/>
          <w:spacing w:val="-1"/>
          <w:sz w:val="17"/>
          <w:szCs w:val="17"/>
        </w:rPr>
        <w:t>pa</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z w:val="17"/>
          <w:szCs w:val="17"/>
        </w:rPr>
        <w:t>s</w:t>
      </w:r>
      <w:proofErr w:type="gramEnd"/>
      <w:r>
        <w:rPr>
          <w:rFonts w:ascii="Arial" w:eastAsia="Arial" w:hAnsi="Arial" w:cs="Arial"/>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4"/>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1"/>
          <w:sz w:val="17"/>
          <w:szCs w:val="17"/>
        </w:rPr>
        <w:t>m</w:t>
      </w:r>
      <w:r>
        <w:rPr>
          <w:rFonts w:ascii="Arial" w:eastAsia="Arial" w:hAnsi="Arial" w:cs="Arial"/>
          <w:spacing w:val="-2"/>
          <w:sz w:val="17"/>
          <w:szCs w:val="17"/>
        </w:rPr>
        <w:t>i</w:t>
      </w:r>
      <w:r>
        <w:rPr>
          <w:rFonts w:ascii="Arial" w:eastAsia="Arial" w:hAnsi="Arial" w:cs="Arial"/>
          <w:spacing w:val="1"/>
          <w:sz w:val="17"/>
          <w:szCs w:val="17"/>
        </w:rPr>
        <w:t>s</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ms</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c</w:t>
      </w:r>
      <w:r>
        <w:rPr>
          <w:rFonts w:ascii="Arial" w:eastAsia="Arial" w:hAnsi="Arial" w:cs="Arial"/>
          <w:spacing w:val="-1"/>
          <w:sz w:val="17"/>
          <w:szCs w:val="17"/>
        </w:rPr>
        <w:t>ond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ag</w:t>
      </w:r>
      <w:r>
        <w:rPr>
          <w:rFonts w:ascii="Arial" w:eastAsia="Arial" w:hAnsi="Arial" w:cs="Arial"/>
          <w:spacing w:val="1"/>
          <w:sz w:val="17"/>
          <w:szCs w:val="17"/>
        </w:rPr>
        <w:t>r</w:t>
      </w:r>
      <w:r>
        <w:rPr>
          <w:rFonts w:ascii="Arial" w:eastAsia="Arial" w:hAnsi="Arial" w:cs="Arial"/>
          <w:spacing w:val="-1"/>
          <w:sz w:val="17"/>
          <w:szCs w:val="17"/>
        </w:rPr>
        <w:t>ee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pay</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pacing w:val="-1"/>
          <w:sz w:val="17"/>
          <w:szCs w:val="17"/>
        </w:rPr>
        <w:t>he</w:t>
      </w:r>
      <w:r>
        <w:rPr>
          <w:rFonts w:ascii="Arial" w:eastAsia="Arial" w:hAnsi="Arial" w:cs="Arial"/>
          <w:spacing w:val="1"/>
          <w:sz w:val="17"/>
          <w:szCs w:val="17"/>
        </w:rPr>
        <w:t>re</w:t>
      </w:r>
      <w:r>
        <w:rPr>
          <w:rFonts w:ascii="Arial" w:eastAsia="Arial" w:hAnsi="Arial" w:cs="Arial"/>
          <w:spacing w:val="-1"/>
          <w:sz w:val="17"/>
          <w:szCs w:val="17"/>
        </w:rPr>
        <w:t>o</w:t>
      </w:r>
      <w:r>
        <w:rPr>
          <w:rFonts w:ascii="Arial" w:eastAsia="Arial" w:hAnsi="Arial" w:cs="Arial"/>
          <w:sz w:val="17"/>
          <w:szCs w:val="17"/>
        </w:rPr>
        <w:t xml:space="preserve">f </w:t>
      </w:r>
      <w:r>
        <w:rPr>
          <w:rFonts w:ascii="Arial" w:eastAsia="Arial" w:hAnsi="Arial" w:cs="Arial"/>
          <w:spacing w:val="-1"/>
          <w:sz w:val="17"/>
          <w:szCs w:val="17"/>
        </w:rPr>
        <w:t>ha</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be</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sc</w:t>
      </w:r>
      <w:r>
        <w:rPr>
          <w:rFonts w:ascii="Arial" w:eastAsia="Arial" w:hAnsi="Arial" w:cs="Arial"/>
          <w:sz w:val="17"/>
          <w:szCs w:val="17"/>
        </w:rPr>
        <w:t>l</w:t>
      </w:r>
      <w:r>
        <w:rPr>
          <w:rFonts w:ascii="Arial" w:eastAsia="Arial" w:hAnsi="Arial" w:cs="Arial"/>
          <w:spacing w:val="-1"/>
          <w:sz w:val="17"/>
          <w:szCs w:val="17"/>
        </w:rPr>
        <w:t>o</w:t>
      </w:r>
      <w:r>
        <w:rPr>
          <w:rFonts w:ascii="Arial" w:eastAsia="Arial" w:hAnsi="Arial" w:cs="Arial"/>
          <w:spacing w:val="1"/>
          <w:sz w:val="17"/>
          <w:szCs w:val="17"/>
        </w:rPr>
        <w:t>s</w:t>
      </w:r>
      <w:r>
        <w:rPr>
          <w:rFonts w:ascii="Arial" w:eastAsia="Arial" w:hAnsi="Arial" w:cs="Arial"/>
          <w:spacing w:val="-1"/>
          <w:sz w:val="17"/>
          <w:szCs w:val="17"/>
        </w:rPr>
        <w:t>e</w:t>
      </w:r>
      <w:r>
        <w:rPr>
          <w:rFonts w:ascii="Arial" w:eastAsia="Arial" w:hAnsi="Arial" w:cs="Arial"/>
          <w:sz w:val="17"/>
          <w:szCs w:val="17"/>
        </w:rPr>
        <w:t xml:space="preserve">d in </w:t>
      </w:r>
      <w:r>
        <w:rPr>
          <w:rFonts w:ascii="Arial" w:eastAsia="Arial" w:hAnsi="Arial" w:cs="Arial"/>
          <w:spacing w:val="-1"/>
          <w:sz w:val="17"/>
          <w:szCs w:val="17"/>
        </w:rPr>
        <w:t>w</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2"/>
          <w:sz w:val="17"/>
          <w:szCs w:val="17"/>
        </w:rPr>
        <w: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2"/>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y</w:t>
      </w:r>
      <w:r>
        <w:rPr>
          <w:rFonts w:ascii="Arial" w:eastAsia="Arial" w:hAnsi="Arial" w:cs="Arial"/>
          <w:sz w:val="17"/>
          <w:szCs w:val="17"/>
        </w:rPr>
        <w:t>.</w:t>
      </w:r>
    </w:p>
    <w:p w14:paraId="011137D4" w14:textId="77777777" w:rsidR="00834D5B" w:rsidRDefault="00834D5B">
      <w:pPr>
        <w:spacing w:before="9" w:line="100" w:lineRule="exact"/>
        <w:rPr>
          <w:sz w:val="11"/>
          <w:szCs w:val="11"/>
        </w:rPr>
      </w:pPr>
    </w:p>
    <w:p w14:paraId="0C9774FE" w14:textId="77777777" w:rsidR="00834D5B" w:rsidRDefault="00EA11E5">
      <w:pPr>
        <w:rPr>
          <w:rFonts w:ascii="Arial" w:eastAsia="Arial" w:hAnsi="Arial" w:cs="Arial"/>
          <w:sz w:val="17"/>
          <w:szCs w:val="17"/>
        </w:rPr>
      </w:pP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14"/>
          <w:sz w:val="17"/>
          <w:szCs w:val="17"/>
        </w:rPr>
        <w:t xml:space="preserve"> </w:t>
      </w:r>
      <w:r>
        <w:rPr>
          <w:rFonts w:ascii="Arial" w:eastAsia="Arial" w:hAnsi="Arial" w:cs="Arial"/>
          <w:spacing w:val="1"/>
          <w:sz w:val="17"/>
          <w:szCs w:val="17"/>
        </w:rPr>
        <w:t>I</w:t>
      </w:r>
      <w:r>
        <w:rPr>
          <w:rFonts w:ascii="Arial" w:eastAsia="Arial" w:hAnsi="Arial" w:cs="Arial"/>
          <w:sz w:val="17"/>
          <w:szCs w:val="17"/>
        </w:rPr>
        <w:t xml:space="preserve">n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e</w:t>
      </w:r>
      <w:r>
        <w:rPr>
          <w:rFonts w:ascii="Arial" w:eastAsia="Arial" w:hAnsi="Arial" w:cs="Arial"/>
          <w:spacing w:val="1"/>
          <w:sz w:val="17"/>
          <w:szCs w:val="17"/>
        </w:rPr>
        <w:t>rc</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 i</w:t>
      </w:r>
      <w:r>
        <w:rPr>
          <w:rFonts w:ascii="Arial" w:eastAsia="Arial" w:hAnsi="Arial" w:cs="Arial"/>
          <w:spacing w:val="-2"/>
          <w:sz w:val="17"/>
          <w:szCs w:val="17"/>
        </w:rPr>
        <w:t>t</w:t>
      </w:r>
      <w:r>
        <w:rPr>
          <w:rFonts w:ascii="Arial" w:eastAsia="Arial" w:hAnsi="Arial" w:cs="Arial"/>
          <w:sz w:val="17"/>
          <w:szCs w:val="17"/>
        </w:rPr>
        <w:t xml:space="preserve">s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
    <w:p w14:paraId="296FF7DD" w14:textId="77777777" w:rsidR="00834D5B" w:rsidRDefault="00EA11E5">
      <w:pPr>
        <w:spacing w:before="1"/>
        <w:rPr>
          <w:rFonts w:ascii="Arial" w:eastAsia="Arial" w:hAnsi="Arial" w:cs="Arial"/>
          <w:sz w:val="17"/>
          <w:szCs w:val="17"/>
        </w:rPr>
      </w:pP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16</w:t>
      </w:r>
      <w:r>
        <w:rPr>
          <w:rFonts w:ascii="Arial" w:eastAsia="Arial" w:hAnsi="Arial" w:cs="Arial"/>
          <w:spacing w:val="1"/>
          <w:sz w:val="17"/>
          <w:szCs w:val="17"/>
        </w:rPr>
        <w:t>.</w:t>
      </w:r>
      <w:r>
        <w:rPr>
          <w:rFonts w:ascii="Arial" w:eastAsia="Arial" w:hAnsi="Arial" w:cs="Arial"/>
          <w:spacing w:val="-1"/>
          <w:sz w:val="17"/>
          <w:szCs w:val="17"/>
        </w:rPr>
        <w:t>a</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e</w:t>
      </w:r>
      <w:r>
        <w:rPr>
          <w:rFonts w:ascii="Arial" w:eastAsia="Arial" w:hAnsi="Arial" w:cs="Arial"/>
          <w:spacing w:val="2"/>
          <w:sz w:val="17"/>
          <w:szCs w:val="17"/>
        </w:rPr>
        <w:t xml:space="preserv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p>
    <w:p w14:paraId="4784921E" w14:textId="77777777" w:rsidR="00834D5B" w:rsidRDefault="00834D5B">
      <w:pPr>
        <w:spacing w:before="9" w:line="100" w:lineRule="exact"/>
        <w:rPr>
          <w:sz w:val="11"/>
          <w:szCs w:val="11"/>
        </w:rPr>
      </w:pPr>
    </w:p>
    <w:p w14:paraId="43E66D44" w14:textId="77777777" w:rsidR="00834D5B" w:rsidRDefault="00EA11E5">
      <w:pPr>
        <w:ind w:left="566" w:right="285"/>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proofErr w:type="gramEnd"/>
      <w:r>
        <w:rPr>
          <w:rFonts w:ascii="Arial" w:eastAsia="Arial" w:hAnsi="Arial" w:cs="Arial"/>
          <w:spacing w:val="2"/>
          <w:sz w:val="17"/>
          <w:szCs w:val="17"/>
        </w:rPr>
        <w:t xml:space="preserve"> </w:t>
      </w:r>
      <w:r>
        <w:rPr>
          <w:rFonts w:ascii="Arial" w:eastAsia="Arial" w:hAnsi="Arial" w:cs="Arial"/>
          <w:sz w:val="17"/>
          <w:szCs w:val="17"/>
        </w:rPr>
        <w:t xml:space="preserve">in a </w:t>
      </w:r>
      <w:r>
        <w:rPr>
          <w:rFonts w:ascii="Arial" w:eastAsia="Arial" w:hAnsi="Arial" w:cs="Arial"/>
          <w:spacing w:val="1"/>
          <w:sz w:val="17"/>
          <w:szCs w:val="17"/>
        </w:rPr>
        <w:t>r</w:t>
      </w:r>
      <w:r>
        <w:rPr>
          <w:rFonts w:ascii="Arial" w:eastAsia="Arial" w:hAnsi="Arial" w:cs="Arial"/>
          <w:spacing w:val="-1"/>
          <w:sz w:val="17"/>
          <w:szCs w:val="17"/>
        </w:rPr>
        <w:t>ea</w:t>
      </w:r>
      <w:r>
        <w:rPr>
          <w:rFonts w:ascii="Arial" w:eastAsia="Arial" w:hAnsi="Arial" w:cs="Arial"/>
          <w:spacing w:val="1"/>
          <w:sz w:val="17"/>
          <w:szCs w:val="17"/>
        </w:rPr>
        <w:t>s</w:t>
      </w:r>
      <w:r>
        <w:rPr>
          <w:rFonts w:ascii="Arial" w:eastAsia="Arial" w:hAnsi="Arial" w:cs="Arial"/>
          <w:spacing w:val="-1"/>
          <w:sz w:val="17"/>
          <w:szCs w:val="17"/>
        </w:rPr>
        <w:t>onab</w:t>
      </w:r>
      <w:r>
        <w:rPr>
          <w:rFonts w:ascii="Arial" w:eastAsia="Arial" w:hAnsi="Arial" w:cs="Arial"/>
          <w:sz w:val="17"/>
          <w:szCs w:val="17"/>
        </w:rPr>
        <w:t xml:space="preserve">le </w:t>
      </w:r>
      <w:r>
        <w:rPr>
          <w:rFonts w:ascii="Arial" w:eastAsia="Arial" w:hAnsi="Arial" w:cs="Arial"/>
          <w:spacing w:val="-1"/>
          <w:sz w:val="17"/>
          <w:szCs w:val="17"/>
        </w:rPr>
        <w:t>an</w:t>
      </w:r>
      <w:r>
        <w:rPr>
          <w:rFonts w:ascii="Arial" w:eastAsia="Arial" w:hAnsi="Arial" w:cs="Arial"/>
          <w:sz w:val="17"/>
          <w:szCs w:val="17"/>
        </w:rPr>
        <w:t>d</w:t>
      </w:r>
      <w:r>
        <w:rPr>
          <w:rFonts w:ascii="Arial" w:eastAsia="Arial" w:hAnsi="Arial" w:cs="Arial"/>
          <w:spacing w:val="2"/>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opo</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1"/>
          <w:sz w:val="17"/>
          <w:szCs w:val="17"/>
        </w:rPr>
        <w:t>ona</w:t>
      </w:r>
      <w:r>
        <w:rPr>
          <w:rFonts w:ascii="Arial" w:eastAsia="Arial" w:hAnsi="Arial" w:cs="Arial"/>
          <w:spacing w:val="1"/>
          <w:sz w:val="17"/>
          <w:szCs w:val="17"/>
        </w:rPr>
        <w:t>t</w:t>
      </w:r>
      <w:r>
        <w:rPr>
          <w:rFonts w:ascii="Arial" w:eastAsia="Arial" w:hAnsi="Arial" w:cs="Arial"/>
          <w:sz w:val="17"/>
          <w:szCs w:val="17"/>
        </w:rPr>
        <w:t>e m</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pacing w:val="1"/>
          <w:sz w:val="17"/>
          <w:szCs w:val="17"/>
        </w:rPr>
        <w:t>n</w:t>
      </w:r>
      <w:r>
        <w:rPr>
          <w:rFonts w:ascii="Arial" w:eastAsia="Arial" w:hAnsi="Arial" w:cs="Arial"/>
          <w:spacing w:val="-1"/>
          <w:sz w:val="17"/>
          <w:szCs w:val="17"/>
        </w:rPr>
        <w:t>e</w:t>
      </w:r>
      <w:r>
        <w:rPr>
          <w:rFonts w:ascii="Arial" w:eastAsia="Arial" w:hAnsi="Arial" w:cs="Arial"/>
          <w:sz w:val="17"/>
          <w:szCs w:val="17"/>
        </w:rPr>
        <w:t xml:space="preserve">r </w:t>
      </w:r>
      <w:r>
        <w:rPr>
          <w:rFonts w:ascii="Arial" w:eastAsia="Arial" w:hAnsi="Arial" w:cs="Arial"/>
          <w:spacing w:val="-1"/>
          <w:sz w:val="17"/>
          <w:szCs w:val="17"/>
        </w:rPr>
        <w:t>hav</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r</w:t>
      </w:r>
      <w:r>
        <w:rPr>
          <w:rFonts w:ascii="Arial" w:eastAsia="Arial" w:hAnsi="Arial" w:cs="Arial"/>
          <w:spacing w:val="-1"/>
          <w:sz w:val="17"/>
          <w:szCs w:val="17"/>
        </w:rPr>
        <w:t>ega</w:t>
      </w:r>
      <w:r>
        <w:rPr>
          <w:rFonts w:ascii="Arial" w:eastAsia="Arial" w:hAnsi="Arial" w:cs="Arial"/>
          <w:spacing w:val="1"/>
          <w:sz w:val="17"/>
          <w:szCs w:val="17"/>
        </w:rPr>
        <w:t>r</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h m</w:t>
      </w:r>
      <w:r>
        <w:rPr>
          <w:rFonts w:ascii="Arial" w:eastAsia="Arial" w:hAnsi="Arial" w:cs="Arial"/>
          <w:spacing w:val="-2"/>
          <w:sz w:val="17"/>
          <w:szCs w:val="17"/>
        </w:rPr>
        <w:t>a</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4"/>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g</w:t>
      </w:r>
      <w:r>
        <w:rPr>
          <w:rFonts w:ascii="Arial" w:eastAsia="Arial" w:hAnsi="Arial" w:cs="Arial"/>
          <w:spacing w:val="1"/>
          <w:sz w:val="17"/>
          <w:szCs w:val="17"/>
        </w:rPr>
        <w:t>r</w:t>
      </w:r>
      <w:r>
        <w:rPr>
          <w:rFonts w:ascii="Arial" w:eastAsia="Arial" w:hAnsi="Arial" w:cs="Arial"/>
          <w:spacing w:val="-1"/>
          <w:sz w:val="17"/>
          <w:szCs w:val="17"/>
        </w:rPr>
        <w:t>av</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f</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 i</w:t>
      </w:r>
      <w:r>
        <w:rPr>
          <w:rFonts w:ascii="Arial" w:eastAsia="Arial" w:hAnsi="Arial" w:cs="Arial"/>
          <w:spacing w:val="-1"/>
          <w:sz w:val="17"/>
          <w:szCs w:val="17"/>
        </w:rPr>
        <w:t>den</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pe</w:t>
      </w:r>
      <w:r>
        <w:rPr>
          <w:rFonts w:ascii="Arial" w:eastAsia="Arial" w:hAnsi="Arial" w:cs="Arial"/>
          <w:spacing w:val="1"/>
          <w:sz w:val="17"/>
          <w:szCs w:val="17"/>
        </w:rPr>
        <w:t>rs</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1"/>
          <w:sz w:val="17"/>
          <w:szCs w:val="17"/>
        </w:rPr>
        <w:t>m</w:t>
      </w:r>
      <w:r>
        <w:rPr>
          <w:rFonts w:ascii="Arial" w:eastAsia="Arial" w:hAnsi="Arial" w:cs="Arial"/>
          <w:sz w:val="17"/>
          <w:szCs w:val="17"/>
        </w:rPr>
        <w:t>i</w:t>
      </w:r>
      <w:r>
        <w:rPr>
          <w:rFonts w:ascii="Arial" w:eastAsia="Arial" w:hAnsi="Arial" w:cs="Arial"/>
          <w:spacing w:val="1"/>
          <w:sz w:val="17"/>
          <w:szCs w:val="17"/>
        </w:rPr>
        <w:t>tt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oh</w:t>
      </w:r>
      <w:r>
        <w:rPr>
          <w:rFonts w:ascii="Arial" w:eastAsia="Arial" w:hAnsi="Arial" w:cs="Arial"/>
          <w:sz w:val="17"/>
          <w:szCs w:val="17"/>
        </w:rPr>
        <w:t>i</w:t>
      </w:r>
      <w:r>
        <w:rPr>
          <w:rFonts w:ascii="Arial" w:eastAsia="Arial" w:hAnsi="Arial" w:cs="Arial"/>
          <w:spacing w:val="-1"/>
          <w:sz w:val="17"/>
          <w:szCs w:val="17"/>
        </w:rPr>
        <w:t>b</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79FA9C1F" w14:textId="77777777" w:rsidR="00834D5B" w:rsidRDefault="00834D5B">
      <w:pPr>
        <w:spacing w:before="1" w:line="120" w:lineRule="exact"/>
        <w:rPr>
          <w:sz w:val="12"/>
          <w:szCs w:val="12"/>
        </w:rPr>
      </w:pPr>
    </w:p>
    <w:p w14:paraId="1E4449F9" w14:textId="77777777" w:rsidR="00834D5B" w:rsidRDefault="00EA11E5">
      <w:pPr>
        <w:ind w:left="566" w:right="322"/>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2</w:t>
      </w:r>
      <w:r>
        <w:rPr>
          <w:rFonts w:ascii="Arial" w:eastAsia="Arial" w:hAnsi="Arial" w:cs="Arial"/>
          <w:sz w:val="17"/>
          <w:szCs w:val="17"/>
        </w:rPr>
        <w:t xml:space="preserve">)             </w:t>
      </w:r>
      <w:r>
        <w:rPr>
          <w:rFonts w:ascii="Arial" w:eastAsia="Arial" w:hAnsi="Arial" w:cs="Arial"/>
          <w:spacing w:val="6"/>
          <w:sz w:val="17"/>
          <w:szCs w:val="17"/>
        </w:rPr>
        <w:t xml:space="preserve"> </w:t>
      </w:r>
      <w:proofErr w:type="gramStart"/>
      <w:r>
        <w:rPr>
          <w:rFonts w:ascii="Arial" w:eastAsia="Arial" w:hAnsi="Arial" w:cs="Arial"/>
          <w:spacing w:val="-1"/>
          <w:sz w:val="17"/>
          <w:szCs w:val="17"/>
        </w:rPr>
        <w:t>g</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d</w:t>
      </w:r>
      <w:r>
        <w:rPr>
          <w:rFonts w:ascii="Arial" w:eastAsia="Arial" w:hAnsi="Arial" w:cs="Arial"/>
          <w:spacing w:val="1"/>
          <w:sz w:val="17"/>
          <w:szCs w:val="17"/>
        </w:rPr>
        <w:t>u</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de</w:t>
      </w:r>
      <w:r>
        <w:rPr>
          <w:rFonts w:ascii="Arial" w:eastAsia="Arial" w:hAnsi="Arial" w:cs="Arial"/>
          <w:spacing w:val="1"/>
          <w:sz w:val="17"/>
          <w:szCs w:val="17"/>
        </w:rPr>
        <w:t>r</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whe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pp</w:t>
      </w:r>
      <w:r>
        <w:rPr>
          <w:rFonts w:ascii="Arial" w:eastAsia="Arial" w:hAnsi="Arial" w:cs="Arial"/>
          <w:spacing w:val="1"/>
          <w:sz w:val="17"/>
          <w:szCs w:val="17"/>
        </w:rPr>
        <w:t>r</w:t>
      </w:r>
      <w:r>
        <w:rPr>
          <w:rFonts w:ascii="Arial" w:eastAsia="Arial" w:hAnsi="Arial" w:cs="Arial"/>
          <w:spacing w:val="-1"/>
          <w:sz w:val="17"/>
          <w:szCs w:val="17"/>
        </w:rPr>
        <w:t>op</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ha</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ud</w:t>
      </w:r>
      <w:r>
        <w:rPr>
          <w:rFonts w:ascii="Arial" w:eastAsia="Arial" w:hAnsi="Arial" w:cs="Arial"/>
          <w:spacing w:val="7"/>
          <w:sz w:val="17"/>
          <w:szCs w:val="17"/>
        </w:rPr>
        <w:t>i</w:t>
      </w:r>
      <w:r>
        <w:rPr>
          <w:rFonts w:ascii="Arial" w:eastAsia="Arial" w:hAnsi="Arial" w:cs="Arial"/>
          <w:spacing w:val="-1"/>
          <w:sz w:val="17"/>
          <w:szCs w:val="17"/>
        </w:rPr>
        <w:t xml:space="preserve">ng </w:t>
      </w:r>
      <w:r>
        <w:rPr>
          <w:rFonts w:ascii="Arial" w:eastAsia="Arial" w:hAnsi="Arial" w:cs="Arial"/>
          <w:spacing w:val="1"/>
          <w:sz w:val="17"/>
          <w:szCs w:val="17"/>
        </w:rPr>
        <w:t>(</w:t>
      </w:r>
      <w:r>
        <w:rPr>
          <w:rFonts w:ascii="Arial" w:eastAsia="Arial" w:hAnsi="Arial" w:cs="Arial"/>
          <w:spacing w:val="-1"/>
          <w:sz w:val="17"/>
          <w:szCs w:val="17"/>
        </w:rPr>
        <w:t>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hou</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be</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 limi</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2"/>
          <w:sz w:val="17"/>
          <w:szCs w:val="17"/>
        </w:rPr>
        <w:t>o</w:t>
      </w:r>
      <w:r>
        <w:rPr>
          <w:rFonts w:ascii="Arial" w:eastAsia="Arial" w:hAnsi="Arial" w:cs="Arial"/>
          <w:spacing w:val="1"/>
          <w:sz w:val="17"/>
          <w:szCs w:val="17"/>
        </w:rPr>
        <w:t>)</w:t>
      </w:r>
      <w:r>
        <w:rPr>
          <w:rFonts w:ascii="Arial" w:eastAsia="Arial" w:hAnsi="Arial" w:cs="Arial"/>
          <w:sz w:val="17"/>
          <w:szCs w:val="17"/>
        </w:rPr>
        <w:t>:</w:t>
      </w:r>
    </w:p>
    <w:p w14:paraId="3CD6A0E9" w14:textId="77777777" w:rsidR="00834D5B" w:rsidRDefault="00834D5B">
      <w:pPr>
        <w:spacing w:before="3" w:line="120" w:lineRule="exact"/>
        <w:rPr>
          <w:sz w:val="12"/>
          <w:szCs w:val="12"/>
        </w:rPr>
      </w:pPr>
    </w:p>
    <w:p w14:paraId="10E7E11D" w14:textId="77777777" w:rsidR="00834D5B" w:rsidRDefault="00EA11E5">
      <w:pPr>
        <w:spacing w:line="180" w:lineRule="exact"/>
        <w:ind w:left="1133" w:right="349"/>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a</w:t>
      </w:r>
      <w:r>
        <w:rPr>
          <w:rFonts w:ascii="Arial" w:eastAsia="Arial" w:hAnsi="Arial" w:cs="Arial"/>
          <w:sz w:val="17"/>
          <w:szCs w:val="17"/>
        </w:rPr>
        <w:t xml:space="preserve">) </w:t>
      </w:r>
      <w:r>
        <w:rPr>
          <w:rFonts w:ascii="Arial" w:eastAsia="Arial" w:hAnsi="Arial" w:cs="Arial"/>
          <w:spacing w:val="5"/>
          <w:sz w:val="17"/>
          <w:szCs w:val="17"/>
        </w:rPr>
        <w:t xml:space="preserve"> </w:t>
      </w:r>
      <w:proofErr w:type="gramStart"/>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w:t>
      </w:r>
      <w:proofErr w:type="gramEnd"/>
      <w:r>
        <w:rPr>
          <w:rFonts w:ascii="Arial" w:eastAsia="Arial" w:hAnsi="Arial" w:cs="Arial"/>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w</w:t>
      </w:r>
      <w:r>
        <w:rPr>
          <w:rFonts w:ascii="Arial" w:eastAsia="Arial" w:hAnsi="Arial" w:cs="Arial"/>
          <w:spacing w:val="-4"/>
          <w:sz w:val="17"/>
          <w:szCs w:val="17"/>
        </w:rPr>
        <w:t>h</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oh</w:t>
      </w:r>
      <w:r>
        <w:rPr>
          <w:rFonts w:ascii="Arial" w:eastAsia="Arial" w:hAnsi="Arial" w:cs="Arial"/>
          <w:sz w:val="17"/>
          <w:szCs w:val="17"/>
        </w:rPr>
        <w:t>i</w:t>
      </w:r>
      <w:r>
        <w:rPr>
          <w:rFonts w:ascii="Arial" w:eastAsia="Arial" w:hAnsi="Arial" w:cs="Arial"/>
          <w:spacing w:val="-1"/>
          <w:sz w:val="17"/>
          <w:szCs w:val="17"/>
        </w:rPr>
        <w:t>b</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d</w:t>
      </w:r>
    </w:p>
    <w:p w14:paraId="2AB3E08A" w14:textId="77777777" w:rsidR="00834D5B" w:rsidRDefault="00EA11E5">
      <w:pPr>
        <w:spacing w:before="2" w:line="180" w:lineRule="exact"/>
        <w:ind w:left="1133" w:right="109"/>
        <w:rPr>
          <w:rFonts w:ascii="Arial" w:eastAsia="Arial" w:hAnsi="Arial" w:cs="Arial"/>
          <w:sz w:val="17"/>
          <w:szCs w:val="17"/>
        </w:rPr>
      </w:pPr>
      <w:proofErr w:type="gramStart"/>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proofErr w:type="gramEnd"/>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Sub</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o</w:t>
      </w:r>
      <w:r>
        <w:rPr>
          <w:rFonts w:ascii="Arial" w:eastAsia="Arial" w:hAnsi="Arial" w:cs="Arial"/>
          <w:sz w:val="17"/>
          <w:szCs w:val="17"/>
        </w:rPr>
        <w:t>r</w:t>
      </w:r>
      <w:r>
        <w:rPr>
          <w:rFonts w:ascii="Arial" w:eastAsia="Arial" w:hAnsi="Arial" w:cs="Arial"/>
          <w:spacing w:val="-1"/>
          <w:sz w:val="17"/>
          <w:szCs w:val="17"/>
        </w:rPr>
        <w:t xml:space="preserve"> an</w:t>
      </w:r>
      <w:r>
        <w:rPr>
          <w:rFonts w:ascii="Arial" w:eastAsia="Arial" w:hAnsi="Arial" w:cs="Arial"/>
          <w:spacing w:val="1"/>
          <w:sz w:val="17"/>
          <w:szCs w:val="17"/>
        </w:rPr>
        <w:t>y</w:t>
      </w:r>
      <w:r>
        <w:rPr>
          <w:rFonts w:ascii="Arial" w:eastAsia="Arial" w:hAnsi="Arial" w:cs="Arial"/>
          <w:spacing w:val="-1"/>
          <w:sz w:val="17"/>
          <w:szCs w:val="17"/>
        </w:rPr>
        <w:t>on</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w:t>
      </w:r>
      <w:r>
        <w:rPr>
          <w:rFonts w:ascii="Arial" w:eastAsia="Arial" w:hAnsi="Arial" w:cs="Arial"/>
          <w:sz w:val="17"/>
          <w:szCs w:val="17"/>
        </w:rPr>
        <w:t>n i</w:t>
      </w:r>
      <w:r>
        <w:rPr>
          <w:rFonts w:ascii="Arial" w:eastAsia="Arial" w:hAnsi="Arial" w:cs="Arial"/>
          <w:spacing w:val="1"/>
          <w:sz w:val="17"/>
          <w:szCs w:val="17"/>
        </w:rPr>
        <w:t>t</w:t>
      </w:r>
      <w:r>
        <w:rPr>
          <w:rFonts w:ascii="Arial" w:eastAsia="Arial" w:hAnsi="Arial" w:cs="Arial"/>
          <w:sz w:val="17"/>
          <w:szCs w:val="17"/>
        </w:rPr>
        <w:t xml:space="preserve">s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he</w:t>
      </w:r>
      <w:r>
        <w:rPr>
          <w:rFonts w:ascii="Arial" w:eastAsia="Arial" w:hAnsi="Arial" w:cs="Arial"/>
          <w:sz w:val="17"/>
          <w:szCs w:val="17"/>
        </w:rPr>
        <w:t>ir</w:t>
      </w:r>
      <w:r>
        <w:rPr>
          <w:rFonts w:ascii="Arial" w:eastAsia="Arial" w:hAnsi="Arial" w:cs="Arial"/>
          <w:spacing w:val="1"/>
          <w:sz w:val="17"/>
          <w:szCs w:val="17"/>
        </w:rPr>
        <w:t xml:space="preserve"> </w:t>
      </w:r>
      <w:r>
        <w:rPr>
          <w:rFonts w:ascii="Arial" w:eastAsia="Arial" w:hAnsi="Arial" w:cs="Arial"/>
          <w:spacing w:val="-1"/>
          <w:sz w:val="17"/>
          <w:szCs w:val="17"/>
        </w:rPr>
        <w:t>beha</w:t>
      </w:r>
      <w:r>
        <w:rPr>
          <w:rFonts w:ascii="Arial" w:eastAsia="Arial" w:hAnsi="Arial" w:cs="Arial"/>
          <w:sz w:val="17"/>
          <w:szCs w:val="17"/>
        </w:rPr>
        <w:t>l</w:t>
      </w:r>
      <w:r>
        <w:rPr>
          <w:rFonts w:ascii="Arial" w:eastAsia="Arial" w:hAnsi="Arial" w:cs="Arial"/>
          <w:spacing w:val="1"/>
          <w:sz w:val="17"/>
          <w:szCs w:val="17"/>
        </w:rPr>
        <w:t>f</w:t>
      </w:r>
      <w:r>
        <w:rPr>
          <w:rFonts w:ascii="Arial" w:eastAsia="Arial" w:hAnsi="Arial" w:cs="Arial"/>
          <w:sz w:val="17"/>
          <w:szCs w:val="17"/>
        </w:rPr>
        <w:t>;</w:t>
      </w:r>
    </w:p>
    <w:p w14:paraId="51B9E127" w14:textId="77777777" w:rsidR="00834D5B" w:rsidRDefault="00834D5B">
      <w:pPr>
        <w:spacing w:before="9" w:line="100" w:lineRule="exact"/>
        <w:rPr>
          <w:sz w:val="11"/>
          <w:szCs w:val="11"/>
        </w:rPr>
      </w:pPr>
    </w:p>
    <w:p w14:paraId="62FF78E5" w14:textId="77777777" w:rsidR="00834D5B" w:rsidRDefault="00EA11E5">
      <w:pPr>
        <w:ind w:left="1133" w:right="94"/>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b</w:t>
      </w:r>
      <w:r>
        <w:rPr>
          <w:rFonts w:ascii="Arial" w:eastAsia="Arial" w:hAnsi="Arial" w:cs="Arial"/>
          <w:sz w:val="17"/>
          <w:szCs w:val="17"/>
        </w:rPr>
        <w:t xml:space="preserve">) </w:t>
      </w:r>
      <w:r>
        <w:rPr>
          <w:rFonts w:ascii="Arial" w:eastAsia="Arial" w:hAnsi="Arial" w:cs="Arial"/>
          <w:spacing w:val="5"/>
          <w:sz w:val="17"/>
          <w:szCs w:val="17"/>
        </w:rPr>
        <w:t xml:space="preserve"> </w:t>
      </w:r>
      <w:proofErr w:type="gramStart"/>
      <w:r>
        <w:rPr>
          <w:rFonts w:ascii="Arial" w:eastAsia="Arial" w:hAnsi="Arial" w:cs="Arial"/>
          <w:spacing w:val="1"/>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g</w:t>
      </w:r>
      <w:proofErr w:type="gramEnd"/>
      <w:r>
        <w:rPr>
          <w:rFonts w:ascii="Arial" w:eastAsia="Arial" w:hAnsi="Arial" w:cs="Arial"/>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z w:val="17"/>
          <w:szCs w:val="17"/>
        </w:rPr>
        <w:t>mi</w:t>
      </w:r>
      <w:r>
        <w:rPr>
          <w:rFonts w:ascii="Arial" w:eastAsia="Arial" w:hAnsi="Arial" w:cs="Arial"/>
          <w:spacing w:val="-1"/>
          <w:sz w:val="17"/>
          <w:szCs w:val="17"/>
        </w:rPr>
        <w:t>s</w:t>
      </w:r>
      <w:r>
        <w:rPr>
          <w:rFonts w:ascii="Arial" w:eastAsia="Arial" w:hAnsi="Arial" w:cs="Arial"/>
          <w:spacing w:val="1"/>
          <w:sz w:val="17"/>
          <w:szCs w:val="17"/>
        </w:rPr>
        <w:t>s</w:t>
      </w:r>
      <w:r>
        <w:rPr>
          <w:rFonts w:ascii="Arial" w:eastAsia="Arial" w:hAnsi="Arial" w:cs="Arial"/>
          <w:spacing w:val="-1"/>
          <w:sz w:val="17"/>
          <w:szCs w:val="17"/>
        </w:rPr>
        <w:t>a</w:t>
      </w:r>
      <w:r>
        <w:rPr>
          <w:rFonts w:ascii="Arial" w:eastAsia="Arial" w:hAnsi="Arial" w:cs="Arial"/>
          <w:sz w:val="17"/>
          <w:szCs w:val="17"/>
        </w:rPr>
        <w:t xml:space="preserve">l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 xml:space="preserve">n </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l</w:t>
      </w:r>
      <w:r>
        <w:rPr>
          <w:rFonts w:ascii="Arial" w:eastAsia="Arial" w:hAnsi="Arial" w:cs="Arial"/>
          <w:spacing w:val="1"/>
          <w:sz w:val="17"/>
          <w:szCs w:val="17"/>
        </w:rPr>
        <w:t>o</w:t>
      </w:r>
      <w:r>
        <w:rPr>
          <w:rFonts w:ascii="Arial" w:eastAsia="Arial" w:hAnsi="Arial" w:cs="Arial"/>
          <w:spacing w:val="-1"/>
          <w:sz w:val="17"/>
          <w:szCs w:val="17"/>
        </w:rPr>
        <w:t>ye</w:t>
      </w:r>
      <w:r>
        <w:rPr>
          <w:rFonts w:ascii="Arial" w:eastAsia="Arial" w:hAnsi="Arial" w:cs="Arial"/>
          <w:sz w:val="17"/>
          <w:szCs w:val="17"/>
        </w:rPr>
        <w:t xml:space="preserve">e </w:t>
      </w:r>
      <w:r>
        <w:rPr>
          <w:rFonts w:ascii="Arial" w:eastAsia="Arial" w:hAnsi="Arial" w:cs="Arial"/>
          <w:spacing w:val="1"/>
          <w:sz w:val="17"/>
          <w:szCs w:val="17"/>
        </w:rPr>
        <w:t>(</w:t>
      </w:r>
      <w:r>
        <w:rPr>
          <w:rFonts w:ascii="Arial" w:eastAsia="Arial" w:hAnsi="Arial" w:cs="Arial"/>
          <w:spacing w:val="-1"/>
          <w:sz w:val="17"/>
          <w:szCs w:val="17"/>
        </w:rPr>
        <w:t>w</w:t>
      </w:r>
      <w:r>
        <w:rPr>
          <w:rFonts w:ascii="Arial" w:eastAsia="Arial" w:hAnsi="Arial" w:cs="Arial"/>
          <w:spacing w:val="1"/>
          <w:sz w:val="17"/>
          <w:szCs w:val="17"/>
        </w:rPr>
        <w:t>h</w:t>
      </w:r>
      <w:r>
        <w:rPr>
          <w:rFonts w:ascii="Arial" w:eastAsia="Arial" w:hAnsi="Arial" w:cs="Arial"/>
          <w:spacing w:val="-1"/>
          <w:sz w:val="17"/>
          <w:szCs w:val="17"/>
        </w:rPr>
        <w:t>e</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Sub</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anyo</w:t>
      </w:r>
      <w:r>
        <w:rPr>
          <w:rFonts w:ascii="Arial" w:eastAsia="Arial" w:hAnsi="Arial" w:cs="Arial"/>
          <w:spacing w:val="1"/>
          <w:sz w:val="17"/>
          <w:szCs w:val="17"/>
        </w:rPr>
        <w:t>n</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o</w:t>
      </w:r>
      <w:r>
        <w:rPr>
          <w:rFonts w:ascii="Arial" w:eastAsia="Arial" w:hAnsi="Arial" w:cs="Arial"/>
          <w:sz w:val="17"/>
          <w:szCs w:val="17"/>
        </w:rPr>
        <w:t>n i</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beha</w:t>
      </w:r>
      <w:r>
        <w:rPr>
          <w:rFonts w:ascii="Arial" w:eastAsia="Arial" w:hAnsi="Arial" w:cs="Arial"/>
          <w:sz w:val="17"/>
          <w:szCs w:val="17"/>
        </w:rPr>
        <w:t>l</w:t>
      </w:r>
      <w:r>
        <w:rPr>
          <w:rFonts w:ascii="Arial" w:eastAsia="Arial" w:hAnsi="Arial" w:cs="Arial"/>
          <w:spacing w:val="6"/>
          <w:sz w:val="17"/>
          <w:szCs w:val="17"/>
        </w:rPr>
        <w:t>f</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whe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oh</w:t>
      </w:r>
      <w:r>
        <w:rPr>
          <w:rFonts w:ascii="Arial" w:eastAsia="Arial" w:hAnsi="Arial" w:cs="Arial"/>
          <w:sz w:val="17"/>
          <w:szCs w:val="17"/>
        </w:rPr>
        <w:t>i</w:t>
      </w:r>
      <w:r>
        <w:rPr>
          <w:rFonts w:ascii="Arial" w:eastAsia="Arial" w:hAnsi="Arial" w:cs="Arial"/>
          <w:spacing w:val="-1"/>
          <w:sz w:val="17"/>
          <w:szCs w:val="17"/>
        </w:rPr>
        <w:t>b</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ha</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h</w:t>
      </w:r>
      <w:r>
        <w:rPr>
          <w:rFonts w:ascii="Arial" w:eastAsia="Arial" w:hAnsi="Arial" w:cs="Arial"/>
          <w:spacing w:val="-3"/>
          <w:sz w:val="17"/>
          <w:szCs w:val="17"/>
        </w:rPr>
        <w:t xml:space="preserve"> </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l</w:t>
      </w:r>
      <w:r>
        <w:rPr>
          <w:rFonts w:ascii="Arial" w:eastAsia="Arial" w:hAnsi="Arial" w:cs="Arial"/>
          <w:spacing w:val="-1"/>
          <w:sz w:val="17"/>
          <w:szCs w:val="17"/>
        </w:rPr>
        <w:t>o</w:t>
      </w:r>
      <w:r>
        <w:rPr>
          <w:rFonts w:ascii="Arial" w:eastAsia="Arial" w:hAnsi="Arial" w:cs="Arial"/>
          <w:spacing w:val="1"/>
          <w:sz w:val="17"/>
          <w:szCs w:val="17"/>
        </w:rPr>
        <w:t>y</w:t>
      </w:r>
      <w:r>
        <w:rPr>
          <w:rFonts w:ascii="Arial" w:eastAsia="Arial" w:hAnsi="Arial" w:cs="Arial"/>
          <w:spacing w:val="-1"/>
          <w:sz w:val="17"/>
          <w:szCs w:val="17"/>
        </w:rPr>
        <w:t>ee</w:t>
      </w:r>
      <w:r>
        <w:rPr>
          <w:rFonts w:ascii="Arial" w:eastAsia="Arial" w:hAnsi="Arial" w:cs="Arial"/>
          <w:sz w:val="17"/>
          <w:szCs w:val="17"/>
        </w:rPr>
        <w:t>.</w:t>
      </w:r>
    </w:p>
    <w:p w14:paraId="7DCDE053" w14:textId="77777777" w:rsidR="00834D5B" w:rsidRDefault="00834D5B">
      <w:pPr>
        <w:spacing w:before="1" w:line="120" w:lineRule="exact"/>
        <w:rPr>
          <w:sz w:val="12"/>
          <w:szCs w:val="12"/>
        </w:rPr>
      </w:pPr>
    </w:p>
    <w:p w14:paraId="5E23C903" w14:textId="77777777" w:rsidR="00834D5B" w:rsidRDefault="00EA11E5">
      <w:pPr>
        <w:rPr>
          <w:rFonts w:ascii="Arial" w:eastAsia="Arial" w:hAnsi="Arial" w:cs="Arial"/>
          <w:sz w:val="17"/>
          <w:szCs w:val="17"/>
        </w:rPr>
      </w:pPr>
      <w:r>
        <w:rPr>
          <w:rFonts w:ascii="Arial" w:eastAsia="Arial" w:hAnsi="Arial" w:cs="Arial"/>
          <w:spacing w:val="1"/>
          <w:sz w:val="17"/>
          <w:szCs w:val="17"/>
        </w:rPr>
        <w:t>c</w:t>
      </w:r>
      <w:r>
        <w:rPr>
          <w:rFonts w:ascii="Arial" w:eastAsia="Arial" w:hAnsi="Arial" w:cs="Arial"/>
          <w:sz w:val="17"/>
          <w:szCs w:val="17"/>
        </w:rPr>
        <w:t xml:space="preserve">.            </w:t>
      </w:r>
      <w:r>
        <w:rPr>
          <w:rFonts w:ascii="Arial" w:eastAsia="Arial" w:hAnsi="Arial" w:cs="Arial"/>
          <w:spacing w:val="20"/>
          <w:sz w:val="17"/>
          <w:szCs w:val="17"/>
        </w:rPr>
        <w:t xml:space="preserve"> </w:t>
      </w:r>
      <w:r>
        <w:rPr>
          <w:rFonts w:ascii="Arial" w:eastAsia="Arial" w:hAnsi="Arial" w:cs="Arial"/>
          <w:spacing w:val="5"/>
          <w:sz w:val="17"/>
          <w:szCs w:val="17"/>
        </w:rPr>
        <w:t>W</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ha</w:t>
      </w:r>
      <w:r>
        <w:rPr>
          <w:rFonts w:ascii="Arial" w:eastAsia="Arial" w:hAnsi="Arial" w:cs="Arial"/>
          <w:sz w:val="17"/>
          <w:szCs w:val="17"/>
        </w:rPr>
        <w:t xml:space="preserve">s </w:t>
      </w:r>
      <w:r>
        <w:rPr>
          <w:rFonts w:ascii="Arial" w:eastAsia="Arial" w:hAnsi="Arial" w:cs="Arial"/>
          <w:spacing w:val="-1"/>
          <w:sz w:val="17"/>
          <w:szCs w:val="17"/>
        </w:rPr>
        <w:t>bee</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u</w:t>
      </w:r>
      <w:r>
        <w:rPr>
          <w:rFonts w:ascii="Arial" w:eastAsia="Arial" w:hAnsi="Arial" w:cs="Arial"/>
          <w:spacing w:val="1"/>
          <w:sz w:val="17"/>
          <w:szCs w:val="17"/>
        </w:rPr>
        <w:t>n</w:t>
      </w:r>
      <w:r>
        <w:rPr>
          <w:rFonts w:ascii="Arial" w:eastAsia="Arial" w:hAnsi="Arial" w:cs="Arial"/>
          <w:spacing w:val="-1"/>
          <w:sz w:val="17"/>
          <w:szCs w:val="17"/>
        </w:rPr>
        <w:t>de</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e</w:t>
      </w:r>
    </w:p>
    <w:p w14:paraId="1DE3517B" w14:textId="77777777" w:rsidR="00834D5B" w:rsidRDefault="00EA11E5">
      <w:pPr>
        <w:spacing w:line="180" w:lineRule="exact"/>
        <w:rPr>
          <w:rFonts w:ascii="Arial" w:eastAsia="Arial" w:hAnsi="Arial" w:cs="Arial"/>
          <w:sz w:val="17"/>
          <w:szCs w:val="17"/>
        </w:rPr>
      </w:pPr>
      <w:r>
        <w:rPr>
          <w:rFonts w:ascii="Arial" w:eastAsia="Arial" w:hAnsi="Arial" w:cs="Arial"/>
          <w:spacing w:val="-1"/>
          <w:sz w:val="17"/>
          <w:szCs w:val="17"/>
        </w:rPr>
        <w:t>16</w:t>
      </w:r>
      <w:proofErr w:type="gramStart"/>
      <w:r>
        <w:rPr>
          <w:rFonts w:ascii="Arial" w:eastAsia="Arial" w:hAnsi="Arial" w:cs="Arial"/>
          <w:spacing w:val="1"/>
          <w:sz w:val="17"/>
          <w:szCs w:val="17"/>
        </w:rPr>
        <w:t>.</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roofErr w:type="gramEnd"/>
      <w:r>
        <w:rPr>
          <w:rFonts w:ascii="Arial" w:eastAsia="Arial" w:hAnsi="Arial" w:cs="Arial"/>
          <w:sz w:val="17"/>
          <w:szCs w:val="17"/>
        </w:rPr>
        <w:t xml:space="preserv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e </w:t>
      </w:r>
      <w:r>
        <w:rPr>
          <w:rFonts w:ascii="Arial" w:eastAsia="Arial" w:hAnsi="Arial" w:cs="Arial"/>
          <w:spacing w:val="-1"/>
          <w:sz w:val="17"/>
          <w:szCs w:val="17"/>
        </w:rPr>
        <w:t>en</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2"/>
          <w:sz w:val="17"/>
          <w:szCs w:val="17"/>
        </w:rPr>
        <w:t>l</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pu</w:t>
      </w:r>
      <w:r>
        <w:rPr>
          <w:rFonts w:ascii="Arial" w:eastAsia="Arial" w:hAnsi="Arial" w:cs="Arial"/>
          <w:spacing w:val="1"/>
          <w:sz w:val="17"/>
          <w:szCs w:val="17"/>
        </w:rPr>
        <w:t>rc</w:t>
      </w:r>
      <w:r>
        <w:rPr>
          <w:rFonts w:ascii="Arial" w:eastAsia="Arial" w:hAnsi="Arial" w:cs="Arial"/>
          <w:spacing w:val="-1"/>
          <w:sz w:val="17"/>
          <w:szCs w:val="17"/>
        </w:rPr>
        <w:t>ha</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pacing w:val="1"/>
          <w:sz w:val="17"/>
          <w:szCs w:val="17"/>
        </w:rPr>
        <w:t>st</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u</w:t>
      </w:r>
      <w:r>
        <w:rPr>
          <w:rFonts w:ascii="Arial" w:eastAsia="Arial" w:hAnsi="Arial" w:cs="Arial"/>
          <w:spacing w:val="1"/>
          <w:sz w:val="17"/>
          <w:szCs w:val="17"/>
        </w:rPr>
        <w:t>t</w:t>
      </w:r>
      <w:r>
        <w:rPr>
          <w:rFonts w:ascii="Arial" w:eastAsia="Arial" w:hAnsi="Arial" w:cs="Arial"/>
          <w:sz w:val="17"/>
          <w:szCs w:val="17"/>
        </w:rPr>
        <w:t>e</w:t>
      </w:r>
    </w:p>
    <w:p w14:paraId="34B9A9E9" w14:textId="77777777" w:rsidR="00834D5B" w:rsidRDefault="00EA11E5">
      <w:pPr>
        <w:spacing w:line="180" w:lineRule="exact"/>
        <w:rPr>
          <w:rFonts w:ascii="Arial" w:eastAsia="Arial" w:hAnsi="Arial" w:cs="Arial"/>
          <w:sz w:val="17"/>
          <w:szCs w:val="17"/>
        </w:rPr>
      </w:pP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fr</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e</w:t>
      </w:r>
      <w:r>
        <w:rPr>
          <w:rFonts w:ascii="Arial" w:eastAsia="Arial" w:hAnsi="Arial" w:cs="Arial"/>
          <w:sz w:val="17"/>
          <w:szCs w:val="17"/>
        </w:rPr>
        <w:t>l</w:t>
      </w:r>
      <w:r>
        <w:rPr>
          <w:rFonts w:ascii="Arial" w:eastAsia="Arial" w:hAnsi="Arial" w:cs="Arial"/>
          <w:spacing w:val="-1"/>
          <w:sz w:val="17"/>
          <w:szCs w:val="17"/>
        </w:rPr>
        <w:t>sewhe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v</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fr</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e</w:t>
      </w:r>
    </w:p>
    <w:p w14:paraId="51B81B65" w14:textId="77777777" w:rsidR="00834D5B" w:rsidRDefault="00EA11E5">
      <w:pPr>
        <w:spacing w:before="1"/>
        <w:ind w:right="271"/>
        <w:rPr>
          <w:rFonts w:ascii="Arial" w:eastAsia="Arial" w:hAnsi="Arial" w:cs="Arial"/>
          <w:sz w:val="17"/>
          <w:szCs w:val="17"/>
        </w:rPr>
      </w:pP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st</w:t>
      </w:r>
      <w:r>
        <w:rPr>
          <w:rFonts w:ascii="Arial" w:eastAsia="Arial" w:hAnsi="Arial" w:cs="Arial"/>
          <w:sz w:val="17"/>
          <w:szCs w:val="17"/>
        </w:rPr>
        <w:t xml:space="preserve">s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e</w:t>
      </w:r>
      <w:r>
        <w:rPr>
          <w:rFonts w:ascii="Arial" w:eastAsia="Arial" w:hAnsi="Arial" w:cs="Arial"/>
          <w:spacing w:val="-4"/>
          <w:sz w:val="17"/>
          <w:szCs w:val="17"/>
        </w:rPr>
        <w:t>x</w:t>
      </w:r>
      <w:r>
        <w:rPr>
          <w:rFonts w:ascii="Arial" w:eastAsia="Arial" w:hAnsi="Arial" w:cs="Arial"/>
          <w:spacing w:val="1"/>
          <w:sz w:val="17"/>
          <w:szCs w:val="17"/>
        </w:rPr>
        <w:t>p</w:t>
      </w:r>
      <w:r>
        <w:rPr>
          <w:rFonts w:ascii="Arial" w:eastAsia="Arial" w:hAnsi="Arial" w:cs="Arial"/>
          <w:spacing w:val="-1"/>
          <w:sz w:val="17"/>
          <w:szCs w:val="17"/>
        </w:rPr>
        <w:t>e</w:t>
      </w:r>
      <w:r>
        <w:rPr>
          <w:rFonts w:ascii="Arial" w:eastAsia="Arial" w:hAnsi="Arial" w:cs="Arial"/>
          <w:spacing w:val="1"/>
          <w:sz w:val="17"/>
          <w:szCs w:val="17"/>
        </w:rPr>
        <w:t>ns</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i</w:t>
      </w:r>
      <w:r>
        <w:rPr>
          <w:rFonts w:ascii="Arial" w:eastAsia="Arial" w:hAnsi="Arial" w:cs="Arial"/>
          <w:spacing w:val="-4"/>
          <w:sz w:val="17"/>
          <w:szCs w:val="17"/>
        </w:rPr>
        <w:t>n</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pacing w:val="1"/>
          <w:sz w:val="17"/>
          <w:szCs w:val="17"/>
        </w:rPr>
        <w:t>rr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in </w:t>
      </w:r>
      <w:r>
        <w:rPr>
          <w:rFonts w:ascii="Arial" w:eastAsia="Arial" w:hAnsi="Arial" w:cs="Arial"/>
          <w:spacing w:val="-1"/>
          <w:sz w:val="17"/>
          <w:szCs w:val="17"/>
        </w:rPr>
        <w:t>ob</w:t>
      </w:r>
      <w:r>
        <w:rPr>
          <w:rFonts w:ascii="Arial" w:eastAsia="Arial" w:hAnsi="Arial" w:cs="Arial"/>
          <w:spacing w:val="1"/>
          <w:sz w:val="17"/>
          <w:szCs w:val="17"/>
        </w:rPr>
        <w:t>t</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l</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s</w:t>
      </w:r>
      <w:r>
        <w:rPr>
          <w:rFonts w:ascii="Arial" w:eastAsia="Arial" w:hAnsi="Arial" w:cs="Arial"/>
          <w:spacing w:val="-1"/>
          <w:sz w:val="17"/>
          <w:szCs w:val="17"/>
        </w:rPr>
        <w:t>ub</w:t>
      </w:r>
      <w:r>
        <w:rPr>
          <w:rFonts w:ascii="Arial" w:eastAsia="Arial" w:hAnsi="Arial" w:cs="Arial"/>
          <w:spacing w:val="1"/>
          <w:sz w:val="17"/>
          <w:szCs w:val="17"/>
        </w:rPr>
        <w:t>st</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pacing w:val="-1"/>
          <w:sz w:val="17"/>
          <w:szCs w:val="17"/>
        </w:rPr>
        <w:t>u</w:t>
      </w:r>
      <w:r>
        <w:rPr>
          <w:rFonts w:ascii="Arial" w:eastAsia="Arial" w:hAnsi="Arial" w:cs="Arial"/>
          <w:spacing w:val="-2"/>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fr</w:t>
      </w:r>
      <w:r>
        <w:rPr>
          <w:rFonts w:ascii="Arial" w:eastAsia="Arial" w:hAnsi="Arial" w:cs="Arial"/>
          <w:spacing w:val="-1"/>
          <w:sz w:val="17"/>
          <w:szCs w:val="17"/>
        </w:rPr>
        <w:t>o</w:t>
      </w:r>
      <w:r>
        <w:rPr>
          <w:rFonts w:ascii="Arial" w:eastAsia="Arial" w:hAnsi="Arial" w:cs="Arial"/>
          <w:sz w:val="17"/>
          <w:szCs w:val="17"/>
        </w:rPr>
        <w:t xml:space="preserve">m </w:t>
      </w:r>
      <w:r>
        <w:rPr>
          <w:rFonts w:ascii="Arial" w:eastAsia="Arial" w:hAnsi="Arial" w:cs="Arial"/>
          <w:spacing w:val="-1"/>
          <w:sz w:val="17"/>
          <w:szCs w:val="17"/>
        </w:rPr>
        <w:t>ano</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pacing w:val="1"/>
          <w:sz w:val="17"/>
          <w:szCs w:val="17"/>
        </w:rPr>
        <w:t>e</w:t>
      </w:r>
      <w:r>
        <w:rPr>
          <w:rFonts w:ascii="Arial" w:eastAsia="Arial" w:hAnsi="Arial" w:cs="Arial"/>
          <w:sz w:val="17"/>
          <w:szCs w:val="17"/>
        </w:rPr>
        <w:t xml:space="preserve">r </w:t>
      </w:r>
      <w:r>
        <w:rPr>
          <w:rFonts w:ascii="Arial" w:eastAsia="Arial" w:hAnsi="Arial" w:cs="Arial"/>
          <w:spacing w:val="1"/>
          <w:sz w:val="17"/>
          <w:szCs w:val="17"/>
        </w:rPr>
        <w:t>s</w:t>
      </w:r>
      <w:r>
        <w:rPr>
          <w:rFonts w:ascii="Arial" w:eastAsia="Arial" w:hAnsi="Arial" w:cs="Arial"/>
          <w:spacing w:val="-1"/>
          <w:sz w:val="17"/>
          <w:szCs w:val="17"/>
        </w:rPr>
        <w:t>upp</w:t>
      </w:r>
      <w:r>
        <w:rPr>
          <w:rFonts w:ascii="Arial" w:eastAsia="Arial" w:hAnsi="Arial" w:cs="Arial"/>
          <w:sz w:val="17"/>
          <w:szCs w:val="17"/>
        </w:rPr>
        <w:t>li</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w:t>
      </w:r>
    </w:p>
    <w:p w14:paraId="1EFFE409" w14:textId="77777777" w:rsidR="00834D5B" w:rsidRDefault="00834D5B">
      <w:pPr>
        <w:spacing w:before="9" w:line="100" w:lineRule="exact"/>
        <w:rPr>
          <w:sz w:val="11"/>
          <w:szCs w:val="11"/>
        </w:rPr>
      </w:pPr>
    </w:p>
    <w:p w14:paraId="59DBE7CA" w14:textId="77777777" w:rsidR="00834D5B" w:rsidRDefault="00EA11E5">
      <w:pPr>
        <w:rPr>
          <w:rFonts w:ascii="Arial" w:eastAsia="Arial" w:hAnsi="Arial" w:cs="Arial"/>
          <w:sz w:val="17"/>
          <w:szCs w:val="17"/>
        </w:rPr>
      </w:pPr>
      <w:r>
        <w:rPr>
          <w:rFonts w:ascii="Arial" w:eastAsia="Arial" w:hAnsi="Arial" w:cs="Arial"/>
          <w:b/>
          <w:spacing w:val="-1"/>
          <w:sz w:val="17"/>
          <w:szCs w:val="17"/>
        </w:rPr>
        <w:t>1</w:t>
      </w:r>
      <w:r>
        <w:rPr>
          <w:rFonts w:ascii="Arial" w:eastAsia="Arial" w:hAnsi="Arial" w:cs="Arial"/>
          <w:b/>
          <w:sz w:val="17"/>
          <w:szCs w:val="17"/>
        </w:rPr>
        <w:t xml:space="preserve">7          </w:t>
      </w:r>
      <w:r>
        <w:rPr>
          <w:rFonts w:ascii="Arial" w:eastAsia="Arial" w:hAnsi="Arial" w:cs="Arial"/>
          <w:b/>
          <w:spacing w:val="14"/>
          <w:sz w:val="17"/>
          <w:szCs w:val="17"/>
        </w:rPr>
        <w:t xml:space="preserve"> </w:t>
      </w:r>
      <w:r>
        <w:rPr>
          <w:rFonts w:ascii="Arial" w:eastAsia="Arial" w:hAnsi="Arial" w:cs="Arial"/>
          <w:b/>
          <w:sz w:val="17"/>
          <w:szCs w:val="17"/>
        </w:rPr>
        <w:t>M</w:t>
      </w:r>
      <w:r>
        <w:rPr>
          <w:rFonts w:ascii="Arial" w:eastAsia="Arial" w:hAnsi="Arial" w:cs="Arial"/>
          <w:b/>
          <w:spacing w:val="-2"/>
          <w:sz w:val="17"/>
          <w:szCs w:val="17"/>
        </w:rPr>
        <w:t>a</w:t>
      </w:r>
      <w:r>
        <w:rPr>
          <w:rFonts w:ascii="Arial" w:eastAsia="Arial" w:hAnsi="Arial" w:cs="Arial"/>
          <w:b/>
          <w:spacing w:val="1"/>
          <w:sz w:val="17"/>
          <w:szCs w:val="17"/>
        </w:rPr>
        <w:t>t</w:t>
      </w:r>
      <w:r>
        <w:rPr>
          <w:rFonts w:ascii="Arial" w:eastAsia="Arial" w:hAnsi="Arial" w:cs="Arial"/>
          <w:b/>
          <w:spacing w:val="-1"/>
          <w:sz w:val="17"/>
          <w:szCs w:val="17"/>
        </w:rPr>
        <w:t>e</w:t>
      </w:r>
      <w:r>
        <w:rPr>
          <w:rFonts w:ascii="Arial" w:eastAsia="Arial" w:hAnsi="Arial" w:cs="Arial"/>
          <w:b/>
          <w:spacing w:val="1"/>
          <w:sz w:val="17"/>
          <w:szCs w:val="17"/>
        </w:rPr>
        <w:t>ri</w:t>
      </w:r>
      <w:r>
        <w:rPr>
          <w:rFonts w:ascii="Arial" w:eastAsia="Arial" w:hAnsi="Arial" w:cs="Arial"/>
          <w:b/>
          <w:spacing w:val="-1"/>
          <w:sz w:val="17"/>
          <w:szCs w:val="17"/>
        </w:rPr>
        <w:t>a</w:t>
      </w:r>
      <w:r>
        <w:rPr>
          <w:rFonts w:ascii="Arial" w:eastAsia="Arial" w:hAnsi="Arial" w:cs="Arial"/>
          <w:b/>
          <w:sz w:val="17"/>
          <w:szCs w:val="17"/>
        </w:rPr>
        <w:t>l</w:t>
      </w:r>
      <w:r>
        <w:rPr>
          <w:rFonts w:ascii="Arial" w:eastAsia="Arial" w:hAnsi="Arial" w:cs="Arial"/>
          <w:b/>
          <w:spacing w:val="1"/>
          <w:sz w:val="17"/>
          <w:szCs w:val="17"/>
        </w:rPr>
        <w:t xml:space="preserve"> </w:t>
      </w:r>
      <w:r>
        <w:rPr>
          <w:rFonts w:ascii="Arial" w:eastAsia="Arial" w:hAnsi="Arial" w:cs="Arial"/>
          <w:b/>
          <w:spacing w:val="-1"/>
          <w:sz w:val="17"/>
          <w:szCs w:val="17"/>
        </w:rPr>
        <w:t>B</w:t>
      </w:r>
      <w:r>
        <w:rPr>
          <w:rFonts w:ascii="Arial" w:eastAsia="Arial" w:hAnsi="Arial" w:cs="Arial"/>
          <w:b/>
          <w:spacing w:val="1"/>
          <w:sz w:val="17"/>
          <w:szCs w:val="17"/>
        </w:rPr>
        <w:t>r</w:t>
      </w:r>
      <w:r>
        <w:rPr>
          <w:rFonts w:ascii="Arial" w:eastAsia="Arial" w:hAnsi="Arial" w:cs="Arial"/>
          <w:b/>
          <w:spacing w:val="-1"/>
          <w:sz w:val="17"/>
          <w:szCs w:val="17"/>
        </w:rPr>
        <w:t>eac</w:t>
      </w:r>
      <w:r>
        <w:rPr>
          <w:rFonts w:ascii="Arial" w:eastAsia="Arial" w:hAnsi="Arial" w:cs="Arial"/>
          <w:b/>
          <w:sz w:val="17"/>
          <w:szCs w:val="17"/>
        </w:rPr>
        <w:t>h</w:t>
      </w:r>
    </w:p>
    <w:p w14:paraId="645804E6" w14:textId="77777777" w:rsidR="00834D5B" w:rsidRDefault="00834D5B">
      <w:pPr>
        <w:spacing w:before="1" w:line="120" w:lineRule="exact"/>
        <w:rPr>
          <w:sz w:val="12"/>
          <w:szCs w:val="12"/>
        </w:rPr>
      </w:pPr>
    </w:p>
    <w:p w14:paraId="1FC0E790" w14:textId="77777777" w:rsidR="00834D5B" w:rsidRDefault="00EA11E5">
      <w:pPr>
        <w:ind w:right="139"/>
        <w:rPr>
          <w:rFonts w:ascii="Arial" w:eastAsia="Arial" w:hAnsi="Arial" w:cs="Arial"/>
          <w:sz w:val="17"/>
          <w:szCs w:val="17"/>
        </w:rPr>
      </w:pPr>
      <w:r>
        <w:rPr>
          <w:rFonts w:ascii="Arial" w:eastAsia="Arial" w:hAnsi="Arial" w:cs="Arial"/>
          <w:spacing w:val="1"/>
          <w:sz w:val="17"/>
          <w:szCs w:val="17"/>
        </w:rPr>
        <w:t>I</w:t>
      </w:r>
      <w:r>
        <w:rPr>
          <w:rFonts w:ascii="Arial" w:eastAsia="Arial" w:hAnsi="Arial" w:cs="Arial"/>
          <w:sz w:val="17"/>
          <w:szCs w:val="17"/>
        </w:rPr>
        <w:t xml:space="preserve">n </w:t>
      </w:r>
      <w:r>
        <w:rPr>
          <w:rFonts w:ascii="Arial" w:eastAsia="Arial" w:hAnsi="Arial" w:cs="Arial"/>
          <w:spacing w:val="-1"/>
          <w:sz w:val="17"/>
          <w:szCs w:val="17"/>
        </w:rPr>
        <w:t>add</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t</w:t>
      </w:r>
      <w:r>
        <w:rPr>
          <w:rFonts w:ascii="Arial" w:eastAsia="Arial" w:hAnsi="Arial" w:cs="Arial"/>
          <w:spacing w:val="-1"/>
          <w:sz w:val="17"/>
          <w:szCs w:val="17"/>
        </w:rPr>
        <w:t>he</w:t>
      </w:r>
      <w:r>
        <w:rPr>
          <w:rFonts w:ascii="Arial" w:eastAsia="Arial" w:hAnsi="Arial" w:cs="Arial"/>
          <w:sz w:val="17"/>
          <w:szCs w:val="17"/>
        </w:rPr>
        <w:t>r</w:t>
      </w:r>
      <w:r>
        <w:rPr>
          <w:rFonts w:ascii="Arial" w:eastAsia="Arial" w:hAnsi="Arial" w:cs="Arial"/>
          <w:spacing w:val="1"/>
          <w:sz w:val="17"/>
          <w:szCs w:val="17"/>
        </w:rPr>
        <w:t xml:space="preserve"> 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3"/>
          <w:sz w:val="17"/>
          <w:szCs w:val="17"/>
        </w:rPr>
        <w:t>e</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z w:val="17"/>
          <w:szCs w:val="17"/>
        </w:rPr>
        <w:t>,</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 xml:space="preserve">ll </w:t>
      </w:r>
      <w:r>
        <w:rPr>
          <w:rFonts w:ascii="Arial" w:eastAsia="Arial" w:hAnsi="Arial" w:cs="Arial"/>
          <w:spacing w:val="-1"/>
          <w:sz w:val="17"/>
          <w:szCs w:val="17"/>
        </w:rPr>
        <w:t>ha</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who</w:t>
      </w:r>
      <w:r>
        <w:rPr>
          <w:rFonts w:ascii="Arial" w:eastAsia="Arial" w:hAnsi="Arial" w:cs="Arial"/>
          <w:sz w:val="17"/>
          <w:szCs w:val="17"/>
        </w:rPr>
        <w:t xml:space="preserve">le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in </w:t>
      </w:r>
      <w:r>
        <w:rPr>
          <w:rFonts w:ascii="Arial" w:eastAsia="Arial" w:hAnsi="Arial" w:cs="Arial"/>
          <w:spacing w:val="-1"/>
          <w:sz w:val="17"/>
          <w:szCs w:val="17"/>
        </w:rPr>
        <w:t>pa</w:t>
      </w:r>
      <w:r>
        <w:rPr>
          <w:rFonts w:ascii="Arial" w:eastAsia="Arial" w:hAnsi="Arial" w:cs="Arial"/>
          <w:spacing w:val="1"/>
          <w:sz w:val="17"/>
          <w:szCs w:val="17"/>
        </w:rPr>
        <w:t>r</w:t>
      </w:r>
      <w:r>
        <w:rPr>
          <w:rFonts w:ascii="Arial" w:eastAsia="Arial" w:hAnsi="Arial" w:cs="Arial"/>
          <w:spacing w:val="7"/>
          <w:sz w:val="17"/>
          <w:szCs w:val="17"/>
        </w:rPr>
        <w:t>t</w:t>
      </w:r>
      <w:r>
        <w:rPr>
          <w:rFonts w:ascii="Arial" w:eastAsia="Arial" w:hAnsi="Arial" w:cs="Arial"/>
          <w:sz w:val="17"/>
          <w:szCs w:val="17"/>
        </w:rPr>
        <w:t>)</w:t>
      </w:r>
      <w:r>
        <w:rPr>
          <w:rFonts w:ascii="Arial" w:eastAsia="Arial" w:hAnsi="Arial" w:cs="Arial"/>
          <w:spacing w:val="-1"/>
          <w:sz w:val="17"/>
          <w:szCs w:val="17"/>
        </w:rPr>
        <w:t xml:space="preserve"> w</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h im</w:t>
      </w:r>
      <w:r>
        <w:rPr>
          <w:rFonts w:ascii="Arial" w:eastAsia="Arial" w:hAnsi="Arial" w:cs="Arial"/>
          <w:spacing w:val="-1"/>
          <w:sz w:val="17"/>
          <w:szCs w:val="17"/>
        </w:rPr>
        <w:t>med</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e</w:t>
      </w:r>
      <w:r>
        <w:rPr>
          <w:rFonts w:ascii="Arial" w:eastAsia="Arial" w:hAnsi="Arial" w:cs="Arial"/>
          <w:spacing w:val="1"/>
          <w:sz w:val="17"/>
          <w:szCs w:val="17"/>
        </w:rPr>
        <w:t>ff</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z w:val="17"/>
          <w:szCs w:val="17"/>
        </w:rPr>
        <w:t xml:space="preserve">y </w:t>
      </w:r>
      <w:r>
        <w:rPr>
          <w:rFonts w:ascii="Arial" w:eastAsia="Arial" w:hAnsi="Arial" w:cs="Arial"/>
          <w:spacing w:val="-1"/>
          <w:sz w:val="17"/>
          <w:szCs w:val="17"/>
        </w:rPr>
        <w:t>g</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w</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tt</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no</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whe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is in 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b</w:t>
      </w:r>
      <w:r>
        <w:rPr>
          <w:rFonts w:ascii="Arial" w:eastAsia="Arial" w:hAnsi="Arial" w:cs="Arial"/>
          <w:spacing w:val="1"/>
          <w:sz w:val="17"/>
          <w:szCs w:val="17"/>
        </w:rPr>
        <w:t>r</w:t>
      </w:r>
      <w:r>
        <w:rPr>
          <w:rFonts w:ascii="Arial" w:eastAsia="Arial" w:hAnsi="Arial" w:cs="Arial"/>
          <w:spacing w:val="-4"/>
          <w:sz w:val="17"/>
          <w:szCs w:val="17"/>
        </w:rPr>
        <w:t>e</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z w:val="17"/>
          <w:szCs w:val="17"/>
        </w:rPr>
        <w:t>i</w:t>
      </w:r>
      <w:r>
        <w:rPr>
          <w:rFonts w:ascii="Arial" w:eastAsia="Arial" w:hAnsi="Arial" w:cs="Arial"/>
          <w:spacing w:val="-2"/>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ob</w:t>
      </w:r>
      <w:r>
        <w:rPr>
          <w:rFonts w:ascii="Arial" w:eastAsia="Arial" w:hAnsi="Arial" w:cs="Arial"/>
          <w:sz w:val="17"/>
          <w:szCs w:val="17"/>
        </w:rPr>
        <w:t>li</w:t>
      </w:r>
      <w:r>
        <w:rPr>
          <w:rFonts w:ascii="Arial" w:eastAsia="Arial" w:hAnsi="Arial" w:cs="Arial"/>
          <w:spacing w:val="-1"/>
          <w:sz w:val="17"/>
          <w:szCs w:val="17"/>
        </w:rPr>
        <w:t>ga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unde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r>
        <w:rPr>
          <w:rFonts w:ascii="Arial" w:eastAsia="Arial" w:hAnsi="Arial" w:cs="Arial"/>
          <w:spacing w:val="44"/>
          <w:sz w:val="17"/>
          <w:szCs w:val="17"/>
        </w:rPr>
        <w:t xml:space="preserve"> </w:t>
      </w:r>
      <w:r>
        <w:rPr>
          <w:rFonts w:ascii="Arial" w:eastAsia="Arial" w:hAnsi="Arial" w:cs="Arial"/>
          <w:spacing w:val="5"/>
          <w:sz w:val="17"/>
          <w:szCs w:val="17"/>
        </w:rPr>
        <w:t>W</w:t>
      </w:r>
      <w:r>
        <w:rPr>
          <w:rFonts w:ascii="Arial" w:eastAsia="Arial" w:hAnsi="Arial" w:cs="Arial"/>
          <w:spacing w:val="-1"/>
          <w:sz w:val="17"/>
          <w:szCs w:val="17"/>
        </w:rPr>
        <w:t>he</w:t>
      </w:r>
      <w:r>
        <w:rPr>
          <w:rFonts w:ascii="Arial" w:eastAsia="Arial" w:hAnsi="Arial" w:cs="Arial"/>
          <w:spacing w:val="1"/>
          <w:sz w:val="17"/>
          <w:szCs w:val="17"/>
        </w:rPr>
        <w:t>r</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y</w:t>
      </w:r>
      <w:r>
        <w:rPr>
          <w:rFonts w:ascii="Arial" w:eastAsia="Arial" w:hAnsi="Arial" w:cs="Arial"/>
          <w:spacing w:val="3"/>
          <w:sz w:val="17"/>
          <w:szCs w:val="17"/>
        </w:rPr>
        <w:t xml:space="preserve"> </w:t>
      </w:r>
      <w:r>
        <w:rPr>
          <w:rFonts w:ascii="Arial" w:eastAsia="Arial" w:hAnsi="Arial" w:cs="Arial"/>
          <w:spacing w:val="-1"/>
          <w:sz w:val="17"/>
          <w:szCs w:val="17"/>
        </w:rPr>
        <w:t>ha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und</w:t>
      </w:r>
      <w:r>
        <w:rPr>
          <w:rFonts w:ascii="Arial" w:eastAsia="Arial" w:hAnsi="Arial" w:cs="Arial"/>
          <w:spacing w:val="1"/>
          <w:sz w:val="17"/>
          <w:szCs w:val="17"/>
        </w:rPr>
        <w:t>e</w:t>
      </w:r>
      <w:r>
        <w:rPr>
          <w:rFonts w:ascii="Arial" w:eastAsia="Arial" w:hAnsi="Arial" w:cs="Arial"/>
          <w:sz w:val="17"/>
          <w:szCs w:val="17"/>
        </w:rPr>
        <w:t xml:space="preserve">r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1</w:t>
      </w:r>
      <w:r>
        <w:rPr>
          <w:rFonts w:ascii="Arial" w:eastAsia="Arial" w:hAnsi="Arial" w:cs="Arial"/>
          <w:sz w:val="17"/>
          <w:szCs w:val="17"/>
        </w:rPr>
        <w:t xml:space="preserve">7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3"/>
          <w:sz w:val="17"/>
          <w:szCs w:val="17"/>
        </w:rPr>
        <w:t>t</w:t>
      </w:r>
      <w:r>
        <w:rPr>
          <w:rFonts w:ascii="Arial" w:eastAsia="Arial" w:hAnsi="Arial" w:cs="Arial"/>
          <w:spacing w:val="-1"/>
          <w:sz w:val="17"/>
          <w:szCs w:val="17"/>
        </w:rPr>
        <w:t>ho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hav</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z w:val="17"/>
          <w:szCs w:val="17"/>
        </w:rPr>
        <w:t>im</w:t>
      </w:r>
      <w:r>
        <w:rPr>
          <w:rFonts w:ascii="Arial" w:eastAsia="Arial" w:hAnsi="Arial" w:cs="Arial"/>
          <w:spacing w:val="-2"/>
          <w:sz w:val="17"/>
          <w:szCs w:val="17"/>
        </w:rPr>
        <w:t xml:space="preserve">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c</w:t>
      </w:r>
      <w:r>
        <w:rPr>
          <w:rFonts w:ascii="Arial" w:eastAsia="Arial" w:hAnsi="Arial" w:cs="Arial"/>
          <w:sz w:val="17"/>
          <w:szCs w:val="17"/>
        </w:rPr>
        <w:t xml:space="preserve">h </w:t>
      </w:r>
      <w:r>
        <w:rPr>
          <w:rFonts w:ascii="Arial" w:eastAsia="Arial" w:hAnsi="Arial" w:cs="Arial"/>
          <w:spacing w:val="-1"/>
          <w:sz w:val="17"/>
          <w:szCs w:val="17"/>
        </w:rPr>
        <w:t>da</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pacing w:val="1"/>
          <w:sz w:val="17"/>
          <w:szCs w:val="17"/>
        </w:rPr>
        <w:t>g</w:t>
      </w:r>
      <w:r>
        <w:rPr>
          <w:rFonts w:ascii="Arial" w:eastAsia="Arial" w:hAnsi="Arial" w:cs="Arial"/>
          <w:spacing w:val="-1"/>
          <w:sz w:val="17"/>
          <w:szCs w:val="17"/>
        </w:rPr>
        <w:t>e</w:t>
      </w:r>
      <w:r>
        <w:rPr>
          <w:rFonts w:ascii="Arial" w:eastAsia="Arial" w:hAnsi="Arial" w:cs="Arial"/>
          <w:sz w:val="17"/>
          <w:szCs w:val="17"/>
        </w:rPr>
        <w:t>s</w:t>
      </w:r>
    </w:p>
    <w:p w14:paraId="46804A64" w14:textId="77777777" w:rsidR="00834D5B" w:rsidRDefault="00EA11E5">
      <w:pPr>
        <w:spacing w:line="180" w:lineRule="exact"/>
        <w:rPr>
          <w:rFonts w:ascii="Arial" w:eastAsia="Arial" w:hAnsi="Arial" w:cs="Arial"/>
          <w:sz w:val="17"/>
          <w:szCs w:val="17"/>
        </w:rPr>
      </w:pPr>
      <w:proofErr w:type="gramStart"/>
      <w:r>
        <w:rPr>
          <w:rFonts w:ascii="Arial" w:eastAsia="Arial" w:hAnsi="Arial" w:cs="Arial"/>
          <w:spacing w:val="-1"/>
          <w:sz w:val="17"/>
          <w:szCs w:val="17"/>
        </w:rPr>
        <w:t>a</w:t>
      </w:r>
      <w:r>
        <w:rPr>
          <w:rFonts w:ascii="Arial" w:eastAsia="Arial" w:hAnsi="Arial" w:cs="Arial"/>
          <w:sz w:val="17"/>
          <w:szCs w:val="17"/>
        </w:rPr>
        <w:t>s</w:t>
      </w:r>
      <w:proofErr w:type="gramEnd"/>
      <w:r>
        <w:rPr>
          <w:rFonts w:ascii="Arial" w:eastAsia="Arial" w:hAnsi="Arial" w:cs="Arial"/>
          <w:spacing w:val="2"/>
          <w:sz w:val="17"/>
          <w:szCs w:val="17"/>
        </w:rPr>
        <w:t xml:space="preserve"> </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 xml:space="preserve">y </w:t>
      </w:r>
      <w:r>
        <w:rPr>
          <w:rFonts w:ascii="Arial" w:eastAsia="Arial" w:hAnsi="Arial" w:cs="Arial"/>
          <w:spacing w:val="-1"/>
          <w:sz w:val="17"/>
          <w:szCs w:val="17"/>
        </w:rPr>
        <w:t>ha</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1"/>
          <w:sz w:val="17"/>
          <w:szCs w:val="17"/>
        </w:rPr>
        <w:t>be</w:t>
      </w:r>
      <w:r>
        <w:rPr>
          <w:rFonts w:ascii="Arial" w:eastAsia="Arial" w:hAnsi="Arial" w:cs="Arial"/>
          <w:spacing w:val="1"/>
          <w:sz w:val="17"/>
          <w:szCs w:val="17"/>
        </w:rPr>
        <w:t>e</w:t>
      </w:r>
      <w:r>
        <w:rPr>
          <w:rFonts w:ascii="Arial" w:eastAsia="Arial" w:hAnsi="Arial" w:cs="Arial"/>
          <w:sz w:val="17"/>
          <w:szCs w:val="17"/>
        </w:rPr>
        <w:t xml:space="preserve">n </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pacing w:val="1"/>
          <w:sz w:val="17"/>
          <w:szCs w:val="17"/>
        </w:rPr>
        <w:t>st</w:t>
      </w:r>
      <w:r>
        <w:rPr>
          <w:rFonts w:ascii="Arial" w:eastAsia="Arial" w:hAnsi="Arial" w:cs="Arial"/>
          <w:spacing w:val="-1"/>
          <w:sz w:val="17"/>
          <w:szCs w:val="17"/>
        </w:rPr>
        <w:t>a</w:t>
      </w:r>
      <w:r>
        <w:rPr>
          <w:rFonts w:ascii="Arial" w:eastAsia="Arial" w:hAnsi="Arial" w:cs="Arial"/>
          <w:sz w:val="17"/>
          <w:szCs w:val="17"/>
        </w:rPr>
        <w:t>i</w:t>
      </w:r>
      <w:r>
        <w:rPr>
          <w:rFonts w:ascii="Arial" w:eastAsia="Arial" w:hAnsi="Arial" w:cs="Arial"/>
          <w:spacing w:val="-1"/>
          <w:sz w:val="17"/>
          <w:szCs w:val="17"/>
        </w:rPr>
        <w:t>ne</w:t>
      </w:r>
      <w:r>
        <w:rPr>
          <w:rFonts w:ascii="Arial" w:eastAsia="Arial" w:hAnsi="Arial" w:cs="Arial"/>
          <w:sz w:val="17"/>
          <w:szCs w:val="17"/>
        </w:rPr>
        <w:t xml:space="preserve">d </w:t>
      </w:r>
      <w:r>
        <w:rPr>
          <w:rFonts w:ascii="Arial" w:eastAsia="Arial" w:hAnsi="Arial" w:cs="Arial"/>
          <w:spacing w:val="-1"/>
          <w:sz w:val="17"/>
          <w:szCs w:val="17"/>
        </w:rPr>
        <w:t>a</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1"/>
          <w:sz w:val="17"/>
          <w:szCs w:val="17"/>
        </w:rPr>
        <w:t>s</w:t>
      </w:r>
      <w:r>
        <w:rPr>
          <w:rFonts w:ascii="Arial" w:eastAsia="Arial" w:hAnsi="Arial" w:cs="Arial"/>
          <w:spacing w:val="-1"/>
          <w:sz w:val="17"/>
          <w:szCs w:val="17"/>
        </w:rPr>
        <w:t>u</w:t>
      </w:r>
      <w:r>
        <w:rPr>
          <w:rFonts w:ascii="Arial" w:eastAsia="Arial" w:hAnsi="Arial" w:cs="Arial"/>
          <w:sz w:val="17"/>
          <w:szCs w:val="17"/>
        </w:rPr>
        <w:t>lt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’s m</w:t>
      </w:r>
      <w:r>
        <w:rPr>
          <w:rFonts w:ascii="Arial" w:eastAsia="Arial" w:hAnsi="Arial" w:cs="Arial"/>
          <w:spacing w:val="-2"/>
          <w:sz w:val="17"/>
          <w:szCs w:val="17"/>
        </w:rPr>
        <w:t>a</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z w:val="17"/>
          <w:szCs w:val="17"/>
        </w:rPr>
        <w:t>l</w:t>
      </w:r>
    </w:p>
    <w:p w14:paraId="42B2B851" w14:textId="77777777" w:rsidR="00834D5B" w:rsidRDefault="00EA11E5">
      <w:pPr>
        <w:spacing w:before="1"/>
        <w:rPr>
          <w:rFonts w:ascii="Arial" w:eastAsia="Arial" w:hAnsi="Arial" w:cs="Arial"/>
          <w:sz w:val="17"/>
          <w:szCs w:val="17"/>
        </w:rPr>
      </w:pPr>
      <w:proofErr w:type="gramStart"/>
      <w:r>
        <w:rPr>
          <w:rFonts w:ascii="Arial" w:eastAsia="Arial" w:hAnsi="Arial" w:cs="Arial"/>
          <w:spacing w:val="-1"/>
          <w:sz w:val="17"/>
          <w:szCs w:val="17"/>
        </w:rPr>
        <w:t>b</w:t>
      </w:r>
      <w:r>
        <w:rPr>
          <w:rFonts w:ascii="Arial" w:eastAsia="Arial" w:hAnsi="Arial" w:cs="Arial"/>
          <w:spacing w:val="1"/>
          <w:sz w:val="17"/>
          <w:szCs w:val="17"/>
        </w:rPr>
        <w:t>r</w:t>
      </w:r>
      <w:r>
        <w:rPr>
          <w:rFonts w:ascii="Arial" w:eastAsia="Arial" w:hAnsi="Arial" w:cs="Arial"/>
          <w:spacing w:val="-1"/>
          <w:sz w:val="17"/>
          <w:szCs w:val="17"/>
        </w:rPr>
        <w:t>ea</w:t>
      </w:r>
      <w:r>
        <w:rPr>
          <w:rFonts w:ascii="Arial" w:eastAsia="Arial" w:hAnsi="Arial" w:cs="Arial"/>
          <w:spacing w:val="1"/>
          <w:sz w:val="17"/>
          <w:szCs w:val="17"/>
        </w:rPr>
        <w:t>c</w:t>
      </w:r>
      <w:r>
        <w:rPr>
          <w:rFonts w:ascii="Arial" w:eastAsia="Arial" w:hAnsi="Arial" w:cs="Arial"/>
          <w:sz w:val="17"/>
          <w:szCs w:val="17"/>
        </w:rPr>
        <w:t>h</w:t>
      </w:r>
      <w:proofErr w:type="gramEnd"/>
      <w:r>
        <w:rPr>
          <w:rFonts w:ascii="Arial" w:eastAsia="Arial" w:hAnsi="Arial" w:cs="Arial"/>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w:t>
      </w:r>
    </w:p>
    <w:p w14:paraId="5D55DB08" w14:textId="77777777" w:rsidR="00834D5B" w:rsidRDefault="00834D5B">
      <w:pPr>
        <w:spacing w:before="9" w:line="100" w:lineRule="exact"/>
        <w:rPr>
          <w:sz w:val="11"/>
          <w:szCs w:val="11"/>
        </w:rPr>
      </w:pPr>
    </w:p>
    <w:p w14:paraId="41C0B96B" w14:textId="77777777" w:rsidR="00834D5B" w:rsidRDefault="00EA11E5">
      <w:pPr>
        <w:rPr>
          <w:rFonts w:ascii="Arial" w:eastAsia="Arial" w:hAnsi="Arial" w:cs="Arial"/>
          <w:sz w:val="17"/>
          <w:szCs w:val="17"/>
        </w:rPr>
      </w:pPr>
      <w:r>
        <w:rPr>
          <w:rFonts w:ascii="Arial" w:eastAsia="Arial" w:hAnsi="Arial" w:cs="Arial"/>
          <w:b/>
          <w:spacing w:val="-1"/>
          <w:sz w:val="17"/>
          <w:szCs w:val="17"/>
        </w:rPr>
        <w:t>1</w:t>
      </w:r>
      <w:r>
        <w:rPr>
          <w:rFonts w:ascii="Arial" w:eastAsia="Arial" w:hAnsi="Arial" w:cs="Arial"/>
          <w:b/>
          <w:sz w:val="17"/>
          <w:szCs w:val="17"/>
        </w:rPr>
        <w:t xml:space="preserve">8          </w:t>
      </w:r>
      <w:r>
        <w:rPr>
          <w:rFonts w:ascii="Arial" w:eastAsia="Arial" w:hAnsi="Arial" w:cs="Arial"/>
          <w:b/>
          <w:spacing w:val="14"/>
          <w:sz w:val="17"/>
          <w:szCs w:val="17"/>
        </w:rPr>
        <w:t xml:space="preserve"> </w:t>
      </w:r>
      <w:r>
        <w:rPr>
          <w:rFonts w:ascii="Arial" w:eastAsia="Arial" w:hAnsi="Arial" w:cs="Arial"/>
          <w:b/>
          <w:spacing w:val="1"/>
          <w:sz w:val="17"/>
          <w:szCs w:val="17"/>
        </w:rPr>
        <w:t>I</w:t>
      </w:r>
      <w:r>
        <w:rPr>
          <w:rFonts w:ascii="Arial" w:eastAsia="Arial" w:hAnsi="Arial" w:cs="Arial"/>
          <w:b/>
          <w:spacing w:val="-1"/>
          <w:sz w:val="17"/>
          <w:szCs w:val="17"/>
        </w:rPr>
        <w:t>nso</w:t>
      </w:r>
      <w:r>
        <w:rPr>
          <w:rFonts w:ascii="Arial" w:eastAsia="Arial" w:hAnsi="Arial" w:cs="Arial"/>
          <w:b/>
          <w:spacing w:val="1"/>
          <w:sz w:val="17"/>
          <w:szCs w:val="17"/>
        </w:rPr>
        <w:t>l</w:t>
      </w:r>
      <w:r>
        <w:rPr>
          <w:rFonts w:ascii="Arial" w:eastAsia="Arial" w:hAnsi="Arial" w:cs="Arial"/>
          <w:b/>
          <w:spacing w:val="-1"/>
          <w:sz w:val="17"/>
          <w:szCs w:val="17"/>
        </w:rPr>
        <w:t>ve</w:t>
      </w:r>
      <w:r>
        <w:rPr>
          <w:rFonts w:ascii="Arial" w:eastAsia="Arial" w:hAnsi="Arial" w:cs="Arial"/>
          <w:b/>
          <w:spacing w:val="1"/>
          <w:sz w:val="17"/>
          <w:szCs w:val="17"/>
        </w:rPr>
        <w:t>nc</w:t>
      </w:r>
      <w:r>
        <w:rPr>
          <w:rFonts w:ascii="Arial" w:eastAsia="Arial" w:hAnsi="Arial" w:cs="Arial"/>
          <w:b/>
          <w:sz w:val="17"/>
          <w:szCs w:val="17"/>
        </w:rPr>
        <w:t>y</w:t>
      </w:r>
    </w:p>
    <w:p w14:paraId="19960CD9" w14:textId="77777777" w:rsidR="00834D5B" w:rsidRDefault="00834D5B">
      <w:pPr>
        <w:spacing w:before="1" w:line="120" w:lineRule="exact"/>
        <w:rPr>
          <w:sz w:val="12"/>
          <w:szCs w:val="12"/>
        </w:rPr>
      </w:pPr>
    </w:p>
    <w:p w14:paraId="2C77A58B" w14:textId="77777777" w:rsidR="00834D5B" w:rsidRDefault="00EA11E5">
      <w:pPr>
        <w:ind w:right="376"/>
        <w:rPr>
          <w:rFonts w:ascii="Arial" w:eastAsia="Arial" w:hAnsi="Arial" w:cs="Arial"/>
          <w:sz w:val="17"/>
          <w:szCs w:val="17"/>
        </w:rPr>
        <w:sectPr w:rsidR="00834D5B">
          <w:pgSz w:w="11920" w:h="16840"/>
          <w:pgMar w:top="620" w:right="620" w:bottom="280" w:left="620" w:header="720" w:footer="720" w:gutter="0"/>
          <w:cols w:num="2" w:space="720" w:equalWidth="0">
            <w:col w:w="5166" w:space="311"/>
            <w:col w:w="5203"/>
          </w:cols>
        </w:sectPr>
      </w:pPr>
      <w:r>
        <w:rPr>
          <w:rFonts w:ascii="Arial" w:eastAsia="Arial" w:hAnsi="Arial" w:cs="Arial"/>
          <w:spacing w:val="-1"/>
          <w:sz w:val="17"/>
          <w:szCs w:val="17"/>
        </w:rPr>
        <w:t>Th</w:t>
      </w:r>
      <w:r>
        <w:rPr>
          <w:rFonts w:ascii="Arial" w:eastAsia="Arial" w:hAnsi="Arial" w:cs="Arial"/>
          <w:sz w:val="17"/>
          <w:szCs w:val="17"/>
        </w:rPr>
        <w:t xml:space="preserve">e </w:t>
      </w:r>
      <w:r>
        <w:rPr>
          <w:rFonts w:ascii="Arial" w:eastAsia="Arial" w:hAnsi="Arial" w:cs="Arial"/>
          <w:spacing w:val="-1"/>
          <w:sz w:val="17"/>
          <w:szCs w:val="17"/>
        </w:rPr>
        <w:t>Au</w:t>
      </w:r>
      <w:r>
        <w:rPr>
          <w:rFonts w:ascii="Arial" w:eastAsia="Arial" w:hAnsi="Arial" w:cs="Arial"/>
          <w:spacing w:val="1"/>
          <w:sz w:val="17"/>
          <w:szCs w:val="17"/>
        </w:rPr>
        <w:t>th</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s</w:t>
      </w:r>
      <w:r>
        <w:rPr>
          <w:rFonts w:ascii="Arial" w:eastAsia="Arial" w:hAnsi="Arial" w:cs="Arial"/>
          <w:spacing w:val="-1"/>
          <w:sz w:val="17"/>
          <w:szCs w:val="17"/>
        </w:rPr>
        <w:t>ha</w:t>
      </w:r>
      <w:r>
        <w:rPr>
          <w:rFonts w:ascii="Arial" w:eastAsia="Arial" w:hAnsi="Arial" w:cs="Arial"/>
          <w:sz w:val="17"/>
          <w:szCs w:val="17"/>
        </w:rPr>
        <w:t>ll</w:t>
      </w:r>
      <w:r>
        <w:rPr>
          <w:rFonts w:ascii="Arial" w:eastAsia="Arial" w:hAnsi="Arial" w:cs="Arial"/>
          <w:spacing w:val="1"/>
          <w:sz w:val="17"/>
          <w:szCs w:val="17"/>
        </w:rPr>
        <w:t xml:space="preserve"> </w:t>
      </w:r>
      <w:r>
        <w:rPr>
          <w:rFonts w:ascii="Arial" w:eastAsia="Arial" w:hAnsi="Arial" w:cs="Arial"/>
          <w:spacing w:val="-1"/>
          <w:sz w:val="17"/>
          <w:szCs w:val="17"/>
        </w:rPr>
        <w:t>hav</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w:t>
      </w:r>
      <w:r>
        <w:rPr>
          <w:rFonts w:ascii="Arial" w:eastAsia="Arial" w:hAnsi="Arial" w:cs="Arial"/>
          <w:spacing w:val="1"/>
          <w:sz w:val="17"/>
          <w:szCs w:val="17"/>
        </w:rPr>
        <w:t>h</w:t>
      </w:r>
      <w:r>
        <w:rPr>
          <w:rFonts w:ascii="Arial" w:eastAsia="Arial" w:hAnsi="Arial" w:cs="Arial"/>
          <w:sz w:val="17"/>
          <w:szCs w:val="17"/>
        </w:rPr>
        <w:t>t</w:t>
      </w:r>
      <w:r>
        <w:rPr>
          <w:rFonts w:ascii="Arial" w:eastAsia="Arial" w:hAnsi="Arial" w:cs="Arial"/>
          <w:spacing w:val="1"/>
          <w:sz w:val="17"/>
          <w:szCs w:val="17"/>
        </w:rPr>
        <w:t xml:space="preserve"> t</w:t>
      </w:r>
      <w:r>
        <w:rPr>
          <w:rFonts w:ascii="Arial" w:eastAsia="Arial" w:hAnsi="Arial" w:cs="Arial"/>
          <w:sz w:val="17"/>
          <w:szCs w:val="17"/>
        </w:rPr>
        <w:t xml:space="preserve">o </w:t>
      </w:r>
      <w:r>
        <w:rPr>
          <w:rFonts w:ascii="Arial" w:eastAsia="Arial" w:hAnsi="Arial" w:cs="Arial"/>
          <w:spacing w:val="1"/>
          <w:sz w:val="17"/>
          <w:szCs w:val="17"/>
        </w:rPr>
        <w:t>t</w:t>
      </w:r>
      <w:r>
        <w:rPr>
          <w:rFonts w:ascii="Arial" w:eastAsia="Arial" w:hAnsi="Arial" w:cs="Arial"/>
          <w:spacing w:val="-1"/>
          <w:sz w:val="17"/>
          <w:szCs w:val="17"/>
        </w:rPr>
        <w: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e</w:t>
      </w:r>
      <w:r>
        <w:rPr>
          <w:rFonts w:ascii="Arial" w:eastAsia="Arial" w:hAnsi="Arial" w:cs="Arial"/>
          <w:spacing w:val="5"/>
          <w:sz w:val="17"/>
          <w:szCs w:val="17"/>
        </w:rPr>
        <w:t xml:space="preserve"> </w:t>
      </w:r>
      <w:r>
        <w:rPr>
          <w:rFonts w:ascii="Arial" w:eastAsia="Arial" w:hAnsi="Arial" w:cs="Arial"/>
          <w:spacing w:val="1"/>
          <w:sz w:val="17"/>
          <w:szCs w:val="17"/>
        </w:rPr>
        <w:t>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ac</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2"/>
          <w:sz w:val="17"/>
          <w:szCs w:val="17"/>
        </w:rPr>
        <w:t>i</w:t>
      </w:r>
      <w:r>
        <w:rPr>
          <w:rFonts w:ascii="Arial" w:eastAsia="Arial" w:hAnsi="Arial" w:cs="Arial"/>
          <w:sz w:val="17"/>
          <w:szCs w:val="17"/>
        </w:rPr>
        <w:t>f</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 xml:space="preserve">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is </w:t>
      </w:r>
      <w:r>
        <w:rPr>
          <w:rFonts w:ascii="Arial" w:eastAsia="Arial" w:hAnsi="Arial" w:cs="Arial"/>
          <w:spacing w:val="-1"/>
          <w:sz w:val="17"/>
          <w:szCs w:val="17"/>
        </w:rPr>
        <w:t>de</w:t>
      </w:r>
      <w:r>
        <w:rPr>
          <w:rFonts w:ascii="Arial" w:eastAsia="Arial" w:hAnsi="Arial" w:cs="Arial"/>
          <w:spacing w:val="1"/>
          <w:sz w:val="17"/>
          <w:szCs w:val="17"/>
        </w:rPr>
        <w:t>c</w:t>
      </w:r>
      <w:r>
        <w:rPr>
          <w:rFonts w:ascii="Arial" w:eastAsia="Arial" w:hAnsi="Arial" w:cs="Arial"/>
          <w:sz w:val="17"/>
          <w:szCs w:val="17"/>
        </w:rPr>
        <w:t>l</w:t>
      </w:r>
      <w:r>
        <w:rPr>
          <w:rFonts w:ascii="Arial" w:eastAsia="Arial" w:hAnsi="Arial" w:cs="Arial"/>
          <w:spacing w:val="-1"/>
          <w:sz w:val="17"/>
          <w:szCs w:val="17"/>
        </w:rPr>
        <w:t>a</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 xml:space="preserve">d </w:t>
      </w:r>
      <w:r>
        <w:rPr>
          <w:rFonts w:ascii="Arial" w:eastAsia="Arial" w:hAnsi="Arial" w:cs="Arial"/>
          <w:spacing w:val="-1"/>
          <w:sz w:val="17"/>
          <w:szCs w:val="17"/>
        </w:rPr>
        <w:t>ban</w:t>
      </w:r>
      <w:r>
        <w:rPr>
          <w:rFonts w:ascii="Arial" w:eastAsia="Arial" w:hAnsi="Arial" w:cs="Arial"/>
          <w:spacing w:val="1"/>
          <w:sz w:val="17"/>
          <w:szCs w:val="17"/>
        </w:rPr>
        <w:t>kr</w:t>
      </w:r>
      <w:r>
        <w:rPr>
          <w:rFonts w:ascii="Arial" w:eastAsia="Arial" w:hAnsi="Arial" w:cs="Arial"/>
          <w:spacing w:val="-1"/>
          <w:sz w:val="17"/>
          <w:szCs w:val="17"/>
        </w:rPr>
        <w:t>up</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pacing w:val="-1"/>
          <w:sz w:val="17"/>
          <w:szCs w:val="17"/>
        </w:rPr>
        <w:t>goe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o li</w:t>
      </w:r>
      <w:r>
        <w:rPr>
          <w:rFonts w:ascii="Arial" w:eastAsia="Arial" w:hAnsi="Arial" w:cs="Arial"/>
          <w:spacing w:val="-1"/>
          <w:sz w:val="17"/>
          <w:szCs w:val="17"/>
        </w:rPr>
        <w:t>qu</w:t>
      </w:r>
      <w:r>
        <w:rPr>
          <w:rFonts w:ascii="Arial" w:eastAsia="Arial" w:hAnsi="Arial" w:cs="Arial"/>
          <w:sz w:val="17"/>
          <w:szCs w:val="17"/>
        </w:rPr>
        <w:t>i</w:t>
      </w:r>
      <w:r>
        <w:rPr>
          <w:rFonts w:ascii="Arial" w:eastAsia="Arial" w:hAnsi="Arial" w:cs="Arial"/>
          <w:spacing w:val="-1"/>
          <w:sz w:val="17"/>
          <w:szCs w:val="17"/>
        </w:rPr>
        <w:t>da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ad</w:t>
      </w:r>
      <w:r>
        <w:rPr>
          <w:rFonts w:ascii="Arial" w:eastAsia="Arial" w:hAnsi="Arial" w:cs="Arial"/>
          <w:sz w:val="17"/>
          <w:szCs w:val="17"/>
        </w:rPr>
        <w:t>mi</w:t>
      </w:r>
      <w:r>
        <w:rPr>
          <w:rFonts w:ascii="Arial" w:eastAsia="Arial" w:hAnsi="Arial" w:cs="Arial"/>
          <w:spacing w:val="-1"/>
          <w:sz w:val="17"/>
          <w:szCs w:val="17"/>
        </w:rPr>
        <w:t>n</w:t>
      </w:r>
      <w:r>
        <w:rPr>
          <w:rFonts w:ascii="Arial" w:eastAsia="Arial" w:hAnsi="Arial" w:cs="Arial"/>
          <w:sz w:val="17"/>
          <w:szCs w:val="17"/>
        </w:rPr>
        <w:t>i</w:t>
      </w:r>
      <w:r>
        <w:rPr>
          <w:rFonts w:ascii="Arial" w:eastAsia="Arial" w:hAnsi="Arial" w:cs="Arial"/>
          <w:spacing w:val="1"/>
          <w:sz w:val="17"/>
          <w:szCs w:val="17"/>
        </w:rPr>
        <w:t>str</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2"/>
          <w:sz w:val="17"/>
          <w:szCs w:val="17"/>
        </w:rPr>
        <w:t>i</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w</w:t>
      </w:r>
      <w:r>
        <w:rPr>
          <w:rFonts w:ascii="Arial" w:eastAsia="Arial" w:hAnsi="Arial" w:cs="Arial"/>
          <w:spacing w:val="-2"/>
          <w:sz w:val="17"/>
          <w:szCs w:val="17"/>
        </w:rPr>
        <w:t>i</w:t>
      </w:r>
      <w:r>
        <w:rPr>
          <w:rFonts w:ascii="Arial" w:eastAsia="Arial" w:hAnsi="Arial" w:cs="Arial"/>
          <w:spacing w:val="1"/>
          <w:sz w:val="17"/>
          <w:szCs w:val="17"/>
        </w:rPr>
        <w:t>t</w:t>
      </w:r>
      <w:r>
        <w:rPr>
          <w:rFonts w:ascii="Arial" w:eastAsia="Arial" w:hAnsi="Arial" w:cs="Arial"/>
          <w:spacing w:val="-1"/>
          <w:sz w:val="17"/>
          <w:szCs w:val="17"/>
        </w:rPr>
        <w:t>hou</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j</w:t>
      </w:r>
      <w:r>
        <w:rPr>
          <w:rFonts w:ascii="Arial" w:eastAsia="Arial" w:hAnsi="Arial" w:cs="Arial"/>
          <w:spacing w:val="-1"/>
          <w:sz w:val="17"/>
          <w:szCs w:val="17"/>
        </w:rPr>
        <w:t>ud</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an</w:t>
      </w:r>
      <w:r>
        <w:rPr>
          <w:rFonts w:ascii="Arial" w:eastAsia="Arial" w:hAnsi="Arial" w:cs="Arial"/>
          <w:sz w:val="17"/>
          <w:szCs w:val="17"/>
        </w:rPr>
        <w:t xml:space="preserve">y </w:t>
      </w:r>
      <w:r>
        <w:rPr>
          <w:rFonts w:ascii="Arial" w:eastAsia="Arial" w:hAnsi="Arial" w:cs="Arial"/>
          <w:spacing w:val="-1"/>
          <w:sz w:val="17"/>
          <w:szCs w:val="17"/>
        </w:rPr>
        <w:t>o</w:t>
      </w:r>
      <w:r>
        <w:rPr>
          <w:rFonts w:ascii="Arial" w:eastAsia="Arial" w:hAnsi="Arial" w:cs="Arial"/>
          <w:spacing w:val="1"/>
          <w:sz w:val="17"/>
          <w:szCs w:val="17"/>
        </w:rPr>
        <w:t>th</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un</w:t>
      </w:r>
      <w:r>
        <w:rPr>
          <w:rFonts w:ascii="Arial" w:eastAsia="Arial" w:hAnsi="Arial" w:cs="Arial"/>
          <w:spacing w:val="1"/>
          <w:sz w:val="17"/>
          <w:szCs w:val="17"/>
        </w:rPr>
        <w:t>d</w:t>
      </w:r>
      <w:r>
        <w:rPr>
          <w:rFonts w:ascii="Arial" w:eastAsia="Arial" w:hAnsi="Arial" w:cs="Arial"/>
          <w:spacing w:val="-1"/>
          <w:sz w:val="17"/>
          <w:szCs w:val="17"/>
        </w:rPr>
        <w:t>e</w:t>
      </w:r>
      <w:r>
        <w:rPr>
          <w:rFonts w:ascii="Arial" w:eastAsia="Arial" w:hAnsi="Arial" w:cs="Arial"/>
          <w:sz w:val="17"/>
          <w:szCs w:val="17"/>
        </w:rPr>
        <w:t>r</w:t>
      </w:r>
      <w:r>
        <w:rPr>
          <w:rFonts w:ascii="Arial" w:eastAsia="Arial" w:hAnsi="Arial" w:cs="Arial"/>
          <w:spacing w:val="1"/>
          <w:sz w:val="17"/>
          <w:szCs w:val="17"/>
        </w:rPr>
        <w:t xml:space="preserve"> t</w:t>
      </w:r>
      <w:r>
        <w:rPr>
          <w:rFonts w:ascii="Arial" w:eastAsia="Arial" w:hAnsi="Arial" w:cs="Arial"/>
          <w:spacing w:val="-1"/>
          <w:sz w:val="17"/>
          <w:szCs w:val="17"/>
        </w:rPr>
        <w:t>h</w:t>
      </w:r>
      <w:r>
        <w:rPr>
          <w:rFonts w:ascii="Arial" w:eastAsia="Arial" w:hAnsi="Arial" w:cs="Arial"/>
          <w:sz w:val="17"/>
          <w:szCs w:val="17"/>
        </w:rPr>
        <w:t>is</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pacing w:val="-2"/>
          <w:sz w:val="17"/>
          <w:szCs w:val="17"/>
        </w:rPr>
        <w:t>t</w:t>
      </w:r>
      <w:r>
        <w:rPr>
          <w:rFonts w:ascii="Arial" w:eastAsia="Arial" w:hAnsi="Arial" w:cs="Arial"/>
          <w:sz w:val="17"/>
          <w:szCs w:val="17"/>
        </w:rPr>
        <w:t>.</w:t>
      </w:r>
    </w:p>
    <w:p w14:paraId="05168EA1" w14:textId="77777777" w:rsidR="00834D5B" w:rsidRDefault="00EA11E5">
      <w:pPr>
        <w:spacing w:before="82" w:line="180" w:lineRule="exact"/>
        <w:ind w:left="140" w:right="-29"/>
        <w:rPr>
          <w:rFonts w:ascii="Arial" w:eastAsia="Arial" w:hAnsi="Arial" w:cs="Arial"/>
          <w:sz w:val="17"/>
          <w:szCs w:val="17"/>
        </w:rPr>
      </w:pPr>
      <w:r>
        <w:rPr>
          <w:rFonts w:ascii="Arial" w:eastAsia="Arial" w:hAnsi="Arial" w:cs="Arial"/>
          <w:b/>
          <w:spacing w:val="-1"/>
          <w:sz w:val="17"/>
          <w:szCs w:val="17"/>
        </w:rPr>
        <w:lastRenderedPageBreak/>
        <w:t>1</w:t>
      </w:r>
      <w:r>
        <w:rPr>
          <w:rFonts w:ascii="Arial" w:eastAsia="Arial" w:hAnsi="Arial" w:cs="Arial"/>
          <w:b/>
          <w:sz w:val="17"/>
          <w:szCs w:val="17"/>
        </w:rPr>
        <w:t xml:space="preserve">9          </w:t>
      </w:r>
      <w:r>
        <w:rPr>
          <w:rFonts w:ascii="Arial" w:eastAsia="Arial" w:hAnsi="Arial" w:cs="Arial"/>
          <w:b/>
          <w:spacing w:val="14"/>
          <w:sz w:val="17"/>
          <w:szCs w:val="17"/>
        </w:rPr>
        <w:t xml:space="preserve"> </w:t>
      </w:r>
      <w:proofErr w:type="gramStart"/>
      <w:r>
        <w:rPr>
          <w:rFonts w:ascii="Arial" w:eastAsia="Arial" w:hAnsi="Arial" w:cs="Arial"/>
          <w:b/>
          <w:spacing w:val="1"/>
          <w:sz w:val="17"/>
          <w:szCs w:val="17"/>
        </w:rPr>
        <w:t>T</w:t>
      </w:r>
      <w:r>
        <w:rPr>
          <w:rFonts w:ascii="Arial" w:eastAsia="Arial" w:hAnsi="Arial" w:cs="Arial"/>
          <w:b/>
          <w:spacing w:val="-1"/>
          <w:sz w:val="17"/>
          <w:szCs w:val="17"/>
        </w:rPr>
        <w:t>h</w:t>
      </w:r>
      <w:r>
        <w:rPr>
          <w:rFonts w:ascii="Arial" w:eastAsia="Arial" w:hAnsi="Arial" w:cs="Arial"/>
          <w:b/>
          <w:sz w:val="17"/>
          <w:szCs w:val="17"/>
        </w:rPr>
        <w:t xml:space="preserve">e </w:t>
      </w:r>
      <w:r>
        <w:rPr>
          <w:rFonts w:ascii="Arial" w:eastAsia="Arial" w:hAnsi="Arial" w:cs="Arial"/>
          <w:b/>
          <w:spacing w:val="34"/>
          <w:sz w:val="17"/>
          <w:szCs w:val="17"/>
        </w:rPr>
        <w:t xml:space="preserve"> </w:t>
      </w:r>
      <w:r>
        <w:rPr>
          <w:rFonts w:ascii="Arial" w:eastAsia="Arial" w:hAnsi="Arial" w:cs="Arial"/>
          <w:b/>
          <w:spacing w:val="-1"/>
          <w:sz w:val="17"/>
          <w:szCs w:val="17"/>
        </w:rPr>
        <w:t>P</w:t>
      </w:r>
      <w:r>
        <w:rPr>
          <w:rFonts w:ascii="Arial" w:eastAsia="Arial" w:hAnsi="Arial" w:cs="Arial"/>
          <w:b/>
          <w:spacing w:val="1"/>
          <w:sz w:val="17"/>
          <w:szCs w:val="17"/>
        </w:rPr>
        <w:t>r</w:t>
      </w:r>
      <w:r>
        <w:rPr>
          <w:rFonts w:ascii="Arial" w:eastAsia="Arial" w:hAnsi="Arial" w:cs="Arial"/>
          <w:b/>
          <w:spacing w:val="-1"/>
          <w:sz w:val="17"/>
          <w:szCs w:val="17"/>
        </w:rPr>
        <w:t>o</w:t>
      </w:r>
      <w:r>
        <w:rPr>
          <w:rFonts w:ascii="Arial" w:eastAsia="Arial" w:hAnsi="Arial" w:cs="Arial"/>
          <w:b/>
          <w:spacing w:val="1"/>
          <w:sz w:val="17"/>
          <w:szCs w:val="17"/>
        </w:rPr>
        <w:t>j</w:t>
      </w:r>
      <w:r>
        <w:rPr>
          <w:rFonts w:ascii="Arial" w:eastAsia="Arial" w:hAnsi="Arial" w:cs="Arial"/>
          <w:b/>
          <w:spacing w:val="-1"/>
          <w:sz w:val="17"/>
          <w:szCs w:val="17"/>
        </w:rPr>
        <w:t>ec</w:t>
      </w:r>
      <w:r>
        <w:rPr>
          <w:rFonts w:ascii="Arial" w:eastAsia="Arial" w:hAnsi="Arial" w:cs="Arial"/>
          <w:b/>
          <w:sz w:val="17"/>
          <w:szCs w:val="17"/>
        </w:rPr>
        <w:t>t</w:t>
      </w:r>
      <w:proofErr w:type="gramEnd"/>
      <w:r>
        <w:rPr>
          <w:rFonts w:ascii="Arial" w:eastAsia="Arial" w:hAnsi="Arial" w:cs="Arial"/>
          <w:b/>
          <w:sz w:val="17"/>
          <w:szCs w:val="17"/>
        </w:rPr>
        <w:t xml:space="preserve"> </w:t>
      </w:r>
      <w:r>
        <w:rPr>
          <w:rFonts w:ascii="Arial" w:eastAsia="Arial" w:hAnsi="Arial" w:cs="Arial"/>
          <w:b/>
          <w:spacing w:val="36"/>
          <w:sz w:val="17"/>
          <w:szCs w:val="17"/>
        </w:rPr>
        <w:t xml:space="preserve"> </w:t>
      </w:r>
      <w:r>
        <w:rPr>
          <w:rFonts w:ascii="Arial" w:eastAsia="Arial" w:hAnsi="Arial" w:cs="Arial"/>
          <w:b/>
          <w:spacing w:val="-1"/>
          <w:sz w:val="17"/>
          <w:szCs w:val="17"/>
        </w:rPr>
        <w:t>Spec</w:t>
      </w:r>
      <w:r>
        <w:rPr>
          <w:rFonts w:ascii="Arial" w:eastAsia="Arial" w:hAnsi="Arial" w:cs="Arial"/>
          <w:b/>
          <w:spacing w:val="1"/>
          <w:sz w:val="17"/>
          <w:szCs w:val="17"/>
        </w:rPr>
        <w:t>ifi</w:t>
      </w:r>
      <w:r>
        <w:rPr>
          <w:rFonts w:ascii="Arial" w:eastAsia="Arial" w:hAnsi="Arial" w:cs="Arial"/>
          <w:b/>
          <w:sz w:val="17"/>
          <w:szCs w:val="17"/>
        </w:rPr>
        <w:t xml:space="preserve">c </w:t>
      </w:r>
      <w:r>
        <w:rPr>
          <w:rFonts w:ascii="Arial" w:eastAsia="Arial" w:hAnsi="Arial" w:cs="Arial"/>
          <w:b/>
          <w:spacing w:val="34"/>
          <w:sz w:val="17"/>
          <w:szCs w:val="17"/>
        </w:rPr>
        <w:t xml:space="preserve"> </w:t>
      </w:r>
      <w:r>
        <w:rPr>
          <w:rFonts w:ascii="Arial" w:eastAsia="Arial" w:hAnsi="Arial" w:cs="Arial"/>
          <w:b/>
          <w:spacing w:val="-1"/>
          <w:sz w:val="17"/>
          <w:szCs w:val="17"/>
        </w:rPr>
        <w:t>DEFCON</w:t>
      </w:r>
      <w:r>
        <w:rPr>
          <w:rFonts w:ascii="Arial" w:eastAsia="Arial" w:hAnsi="Arial" w:cs="Arial"/>
          <w:b/>
          <w:sz w:val="17"/>
          <w:szCs w:val="17"/>
        </w:rPr>
        <w:t xml:space="preserve">s </w:t>
      </w:r>
      <w:r>
        <w:rPr>
          <w:rFonts w:ascii="Arial" w:eastAsia="Arial" w:hAnsi="Arial" w:cs="Arial"/>
          <w:b/>
          <w:spacing w:val="34"/>
          <w:sz w:val="17"/>
          <w:szCs w:val="17"/>
        </w:rPr>
        <w:t xml:space="preserve"> </w:t>
      </w:r>
      <w:r>
        <w:rPr>
          <w:rFonts w:ascii="Arial" w:eastAsia="Arial" w:hAnsi="Arial" w:cs="Arial"/>
          <w:b/>
          <w:spacing w:val="-1"/>
          <w:sz w:val="17"/>
          <w:szCs w:val="17"/>
        </w:rPr>
        <w:t>an</w:t>
      </w:r>
      <w:r>
        <w:rPr>
          <w:rFonts w:ascii="Arial" w:eastAsia="Arial" w:hAnsi="Arial" w:cs="Arial"/>
          <w:b/>
          <w:sz w:val="17"/>
          <w:szCs w:val="17"/>
        </w:rPr>
        <w:t xml:space="preserve">d </w:t>
      </w:r>
      <w:r>
        <w:rPr>
          <w:rFonts w:ascii="Arial" w:eastAsia="Arial" w:hAnsi="Arial" w:cs="Arial"/>
          <w:b/>
          <w:spacing w:val="34"/>
          <w:sz w:val="17"/>
          <w:szCs w:val="17"/>
        </w:rPr>
        <w:t xml:space="preserve"> </w:t>
      </w:r>
      <w:r>
        <w:rPr>
          <w:rFonts w:ascii="Arial" w:eastAsia="Arial" w:hAnsi="Arial" w:cs="Arial"/>
          <w:b/>
          <w:spacing w:val="-1"/>
          <w:sz w:val="17"/>
          <w:szCs w:val="17"/>
        </w:rPr>
        <w:t>D</w:t>
      </w:r>
      <w:r>
        <w:rPr>
          <w:rFonts w:ascii="Arial" w:eastAsia="Arial" w:hAnsi="Arial" w:cs="Arial"/>
          <w:b/>
          <w:spacing w:val="1"/>
          <w:sz w:val="17"/>
          <w:szCs w:val="17"/>
        </w:rPr>
        <w:t>EF</w:t>
      </w:r>
      <w:r>
        <w:rPr>
          <w:rFonts w:ascii="Arial" w:eastAsia="Arial" w:hAnsi="Arial" w:cs="Arial"/>
          <w:b/>
          <w:spacing w:val="-1"/>
          <w:sz w:val="17"/>
          <w:szCs w:val="17"/>
        </w:rPr>
        <w:t>CO</w:t>
      </w:r>
      <w:r>
        <w:rPr>
          <w:rFonts w:ascii="Arial" w:eastAsia="Arial" w:hAnsi="Arial" w:cs="Arial"/>
          <w:b/>
          <w:sz w:val="17"/>
          <w:szCs w:val="17"/>
        </w:rPr>
        <w:t xml:space="preserve">N </w:t>
      </w:r>
      <w:r>
        <w:rPr>
          <w:rFonts w:ascii="Arial" w:eastAsia="Arial" w:hAnsi="Arial" w:cs="Arial"/>
          <w:b/>
          <w:spacing w:val="35"/>
          <w:sz w:val="17"/>
          <w:szCs w:val="17"/>
        </w:rPr>
        <w:t xml:space="preserve"> </w:t>
      </w:r>
      <w:r>
        <w:rPr>
          <w:rFonts w:ascii="Arial" w:eastAsia="Arial" w:hAnsi="Arial" w:cs="Arial"/>
          <w:b/>
          <w:spacing w:val="-1"/>
          <w:sz w:val="17"/>
          <w:szCs w:val="17"/>
        </w:rPr>
        <w:t>S</w:t>
      </w:r>
      <w:r>
        <w:rPr>
          <w:rFonts w:ascii="Arial" w:eastAsia="Arial" w:hAnsi="Arial" w:cs="Arial"/>
          <w:b/>
          <w:sz w:val="17"/>
          <w:szCs w:val="17"/>
        </w:rPr>
        <w:t xml:space="preserve">C </w:t>
      </w:r>
      <w:r>
        <w:rPr>
          <w:rFonts w:ascii="Arial" w:eastAsia="Arial" w:hAnsi="Arial" w:cs="Arial"/>
          <w:b/>
          <w:spacing w:val="-1"/>
          <w:sz w:val="17"/>
          <w:szCs w:val="17"/>
        </w:rPr>
        <w:t>Va</w:t>
      </w:r>
      <w:r>
        <w:rPr>
          <w:rFonts w:ascii="Arial" w:eastAsia="Arial" w:hAnsi="Arial" w:cs="Arial"/>
          <w:b/>
          <w:spacing w:val="1"/>
          <w:sz w:val="17"/>
          <w:szCs w:val="17"/>
        </w:rPr>
        <w:t>ri</w:t>
      </w:r>
      <w:r>
        <w:rPr>
          <w:rFonts w:ascii="Arial" w:eastAsia="Arial" w:hAnsi="Arial" w:cs="Arial"/>
          <w:b/>
          <w:spacing w:val="-1"/>
          <w:sz w:val="17"/>
          <w:szCs w:val="17"/>
        </w:rPr>
        <w:t>an</w:t>
      </w:r>
      <w:r>
        <w:rPr>
          <w:rFonts w:ascii="Arial" w:eastAsia="Arial" w:hAnsi="Arial" w:cs="Arial"/>
          <w:b/>
          <w:spacing w:val="1"/>
          <w:sz w:val="17"/>
          <w:szCs w:val="17"/>
        </w:rPr>
        <w:t>t</w:t>
      </w:r>
      <w:r>
        <w:rPr>
          <w:rFonts w:ascii="Arial" w:eastAsia="Arial" w:hAnsi="Arial" w:cs="Arial"/>
          <w:b/>
          <w:sz w:val="17"/>
          <w:szCs w:val="17"/>
        </w:rPr>
        <w:t xml:space="preserve">s </w:t>
      </w:r>
      <w:r>
        <w:rPr>
          <w:rFonts w:ascii="Arial" w:eastAsia="Arial" w:hAnsi="Arial" w:cs="Arial"/>
          <w:b/>
          <w:spacing w:val="1"/>
          <w:sz w:val="17"/>
          <w:szCs w:val="17"/>
        </w:rPr>
        <w:t>t</w:t>
      </w:r>
      <w:r>
        <w:rPr>
          <w:rFonts w:ascii="Arial" w:eastAsia="Arial" w:hAnsi="Arial" w:cs="Arial"/>
          <w:b/>
          <w:spacing w:val="-1"/>
          <w:sz w:val="17"/>
          <w:szCs w:val="17"/>
        </w:rPr>
        <w:t>ha</w:t>
      </w:r>
      <w:r>
        <w:rPr>
          <w:rFonts w:ascii="Arial" w:eastAsia="Arial" w:hAnsi="Arial" w:cs="Arial"/>
          <w:b/>
          <w:sz w:val="17"/>
          <w:szCs w:val="17"/>
        </w:rPr>
        <w:t>t</w:t>
      </w:r>
      <w:r>
        <w:rPr>
          <w:rFonts w:ascii="Arial" w:eastAsia="Arial" w:hAnsi="Arial" w:cs="Arial"/>
          <w:b/>
          <w:spacing w:val="1"/>
          <w:sz w:val="17"/>
          <w:szCs w:val="17"/>
        </w:rPr>
        <w:t xml:space="preserve"> </w:t>
      </w:r>
      <w:r>
        <w:rPr>
          <w:rFonts w:ascii="Arial" w:eastAsia="Arial" w:hAnsi="Arial" w:cs="Arial"/>
          <w:b/>
          <w:spacing w:val="-1"/>
          <w:sz w:val="17"/>
          <w:szCs w:val="17"/>
        </w:rPr>
        <w:t>app</w:t>
      </w:r>
      <w:r>
        <w:rPr>
          <w:rFonts w:ascii="Arial" w:eastAsia="Arial" w:hAnsi="Arial" w:cs="Arial"/>
          <w:b/>
          <w:spacing w:val="3"/>
          <w:sz w:val="17"/>
          <w:szCs w:val="17"/>
        </w:rPr>
        <w:t>l</w:t>
      </w:r>
      <w:r>
        <w:rPr>
          <w:rFonts w:ascii="Arial" w:eastAsia="Arial" w:hAnsi="Arial" w:cs="Arial"/>
          <w:b/>
          <w:sz w:val="17"/>
          <w:szCs w:val="17"/>
        </w:rPr>
        <w:t>y</w:t>
      </w:r>
      <w:r>
        <w:rPr>
          <w:rFonts w:ascii="Arial" w:eastAsia="Arial" w:hAnsi="Arial" w:cs="Arial"/>
          <w:b/>
          <w:spacing w:val="-3"/>
          <w:sz w:val="17"/>
          <w:szCs w:val="17"/>
        </w:rPr>
        <w:t xml:space="preserve"> </w:t>
      </w:r>
      <w:r>
        <w:rPr>
          <w:rFonts w:ascii="Arial" w:eastAsia="Arial" w:hAnsi="Arial" w:cs="Arial"/>
          <w:b/>
          <w:spacing w:val="1"/>
          <w:sz w:val="17"/>
          <w:szCs w:val="17"/>
        </w:rPr>
        <w:t>t</w:t>
      </w:r>
      <w:r>
        <w:rPr>
          <w:rFonts w:ascii="Arial" w:eastAsia="Arial" w:hAnsi="Arial" w:cs="Arial"/>
          <w:b/>
          <w:sz w:val="17"/>
          <w:szCs w:val="17"/>
        </w:rPr>
        <w:t xml:space="preserve">o </w:t>
      </w:r>
      <w:r>
        <w:rPr>
          <w:rFonts w:ascii="Arial" w:eastAsia="Arial" w:hAnsi="Arial" w:cs="Arial"/>
          <w:b/>
          <w:spacing w:val="1"/>
          <w:sz w:val="17"/>
          <w:szCs w:val="17"/>
        </w:rPr>
        <w:t>t</w:t>
      </w:r>
      <w:r>
        <w:rPr>
          <w:rFonts w:ascii="Arial" w:eastAsia="Arial" w:hAnsi="Arial" w:cs="Arial"/>
          <w:b/>
          <w:spacing w:val="-1"/>
          <w:sz w:val="17"/>
          <w:szCs w:val="17"/>
        </w:rPr>
        <w:t>h</w:t>
      </w:r>
      <w:r>
        <w:rPr>
          <w:rFonts w:ascii="Arial" w:eastAsia="Arial" w:hAnsi="Arial" w:cs="Arial"/>
          <w:b/>
          <w:spacing w:val="1"/>
          <w:sz w:val="17"/>
          <w:szCs w:val="17"/>
        </w:rPr>
        <w:t>i</w:t>
      </w:r>
      <w:r>
        <w:rPr>
          <w:rFonts w:ascii="Arial" w:eastAsia="Arial" w:hAnsi="Arial" w:cs="Arial"/>
          <w:b/>
          <w:sz w:val="17"/>
          <w:szCs w:val="17"/>
        </w:rPr>
        <w:t xml:space="preserve">s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z w:val="17"/>
          <w:szCs w:val="17"/>
        </w:rPr>
        <w:t>t</w:t>
      </w:r>
      <w:r>
        <w:rPr>
          <w:rFonts w:ascii="Arial" w:eastAsia="Arial" w:hAnsi="Arial" w:cs="Arial"/>
          <w:b/>
          <w:spacing w:val="1"/>
          <w:sz w:val="17"/>
          <w:szCs w:val="17"/>
        </w:rPr>
        <w:t xml:space="preserve"> </w:t>
      </w:r>
      <w:r>
        <w:rPr>
          <w:rFonts w:ascii="Arial" w:eastAsia="Arial" w:hAnsi="Arial" w:cs="Arial"/>
          <w:b/>
          <w:spacing w:val="-1"/>
          <w:sz w:val="17"/>
          <w:szCs w:val="17"/>
        </w:rPr>
        <w:t>a</w:t>
      </w:r>
      <w:r>
        <w:rPr>
          <w:rFonts w:ascii="Arial" w:eastAsia="Arial" w:hAnsi="Arial" w:cs="Arial"/>
          <w:b/>
          <w:spacing w:val="1"/>
          <w:sz w:val="17"/>
          <w:szCs w:val="17"/>
        </w:rPr>
        <w:t>r</w:t>
      </w:r>
      <w:r>
        <w:rPr>
          <w:rFonts w:ascii="Arial" w:eastAsia="Arial" w:hAnsi="Arial" w:cs="Arial"/>
          <w:b/>
          <w:spacing w:val="-1"/>
          <w:sz w:val="17"/>
          <w:szCs w:val="17"/>
        </w:rPr>
        <w:t>e</w:t>
      </w:r>
      <w:r>
        <w:rPr>
          <w:rFonts w:ascii="Arial" w:eastAsia="Arial" w:hAnsi="Arial" w:cs="Arial"/>
          <w:b/>
          <w:sz w:val="17"/>
          <w:szCs w:val="17"/>
        </w:rPr>
        <w:t>:</w:t>
      </w:r>
    </w:p>
    <w:p w14:paraId="4D6A74C1" w14:textId="77777777" w:rsidR="00834D5B" w:rsidRDefault="00834D5B">
      <w:pPr>
        <w:spacing w:before="19" w:line="220" w:lineRule="exact"/>
        <w:rPr>
          <w:sz w:val="22"/>
          <w:szCs w:val="22"/>
        </w:rPr>
      </w:pPr>
    </w:p>
    <w:p w14:paraId="1CEDC35C" w14:textId="23E26009" w:rsidR="0099709F" w:rsidRPr="0099709F" w:rsidRDefault="007750D1" w:rsidP="0099709F">
      <w:pPr>
        <w:widowControl w:val="0"/>
        <w:ind w:left="142"/>
        <w:rPr>
          <w:rFonts w:ascii="Arial" w:eastAsia="Arial" w:hAnsi="Arial" w:cs="Arial"/>
          <w:spacing w:val="-1"/>
          <w:sz w:val="17"/>
          <w:szCs w:val="17"/>
        </w:rPr>
      </w:pPr>
      <w:r>
        <w:rPr>
          <w:rFonts w:ascii="Arial" w:eastAsia="Arial" w:hAnsi="Arial" w:cs="Arial"/>
          <w:spacing w:val="-1"/>
          <w:sz w:val="17"/>
          <w:szCs w:val="17"/>
        </w:rPr>
        <w:t>DEFCON</w:t>
      </w:r>
      <w:r w:rsidR="0099709F" w:rsidRPr="0099709F">
        <w:rPr>
          <w:rFonts w:ascii="Arial" w:eastAsia="Arial" w:hAnsi="Arial" w:cs="Arial"/>
          <w:spacing w:val="-1"/>
          <w:sz w:val="17"/>
          <w:szCs w:val="17"/>
        </w:rPr>
        <w:t>14 (</w:t>
      </w:r>
      <w:proofErr w:type="spellStart"/>
      <w:r w:rsidR="0099709F" w:rsidRPr="0099709F">
        <w:rPr>
          <w:rFonts w:ascii="Arial" w:eastAsia="Arial" w:hAnsi="Arial" w:cs="Arial"/>
          <w:spacing w:val="-1"/>
          <w:sz w:val="17"/>
          <w:szCs w:val="17"/>
        </w:rPr>
        <w:t>Edn</w:t>
      </w:r>
      <w:proofErr w:type="spellEnd"/>
      <w:r w:rsidR="0099709F" w:rsidRPr="0099709F">
        <w:rPr>
          <w:rFonts w:ascii="Arial" w:eastAsia="Arial" w:hAnsi="Arial" w:cs="Arial"/>
          <w:spacing w:val="-1"/>
          <w:sz w:val="17"/>
          <w:szCs w:val="17"/>
        </w:rPr>
        <w:t xml:space="preserve">. 11/05) - Inventions </w:t>
      </w:r>
      <w:proofErr w:type="gramStart"/>
      <w:r w:rsidR="0099709F" w:rsidRPr="0099709F">
        <w:rPr>
          <w:rFonts w:ascii="Arial" w:eastAsia="Arial" w:hAnsi="Arial" w:cs="Arial"/>
          <w:spacing w:val="-1"/>
          <w:sz w:val="17"/>
          <w:szCs w:val="17"/>
        </w:rPr>
        <w:t>And</w:t>
      </w:r>
      <w:proofErr w:type="gramEnd"/>
      <w:r w:rsidR="0099709F" w:rsidRPr="0099709F">
        <w:rPr>
          <w:rFonts w:ascii="Arial" w:eastAsia="Arial" w:hAnsi="Arial" w:cs="Arial"/>
          <w:spacing w:val="-1"/>
          <w:sz w:val="17"/>
          <w:szCs w:val="17"/>
        </w:rPr>
        <w:t xml:space="preserve"> Designs Crown Rights And Ownership Of Patents And Registered Designs</w:t>
      </w:r>
    </w:p>
    <w:p w14:paraId="4317101F" w14:textId="77777777" w:rsidR="0099709F" w:rsidRPr="0099709F" w:rsidRDefault="0099709F" w:rsidP="0099709F">
      <w:pPr>
        <w:widowControl w:val="0"/>
        <w:ind w:left="142"/>
        <w:rPr>
          <w:rFonts w:ascii="Arial" w:eastAsia="Arial" w:hAnsi="Arial" w:cs="Arial"/>
          <w:spacing w:val="-1"/>
          <w:sz w:val="17"/>
          <w:szCs w:val="17"/>
        </w:rPr>
      </w:pPr>
    </w:p>
    <w:p w14:paraId="686C5552" w14:textId="756C4D3E" w:rsidR="0099709F" w:rsidRPr="0099709F" w:rsidRDefault="007750D1" w:rsidP="0099709F">
      <w:pPr>
        <w:widowControl w:val="0"/>
        <w:ind w:left="142"/>
        <w:rPr>
          <w:rFonts w:ascii="Arial" w:eastAsia="Arial" w:hAnsi="Arial" w:cs="Arial"/>
          <w:spacing w:val="-1"/>
          <w:sz w:val="17"/>
          <w:szCs w:val="17"/>
        </w:rPr>
      </w:pPr>
      <w:r>
        <w:rPr>
          <w:rFonts w:ascii="Arial" w:eastAsia="Arial" w:hAnsi="Arial" w:cs="Arial"/>
          <w:spacing w:val="-1"/>
          <w:sz w:val="17"/>
          <w:szCs w:val="17"/>
        </w:rPr>
        <w:t>DEFCON</w:t>
      </w:r>
      <w:r w:rsidR="0099709F" w:rsidRPr="0099709F">
        <w:rPr>
          <w:rFonts w:ascii="Arial" w:eastAsia="Arial" w:hAnsi="Arial" w:cs="Arial"/>
          <w:spacing w:val="-1"/>
          <w:sz w:val="17"/>
          <w:szCs w:val="17"/>
        </w:rPr>
        <w:t>16 (</w:t>
      </w:r>
      <w:proofErr w:type="spellStart"/>
      <w:r w:rsidR="0099709F" w:rsidRPr="0099709F">
        <w:rPr>
          <w:rFonts w:ascii="Arial" w:eastAsia="Arial" w:hAnsi="Arial" w:cs="Arial"/>
          <w:spacing w:val="-1"/>
          <w:sz w:val="17"/>
          <w:szCs w:val="17"/>
        </w:rPr>
        <w:t>Edn</w:t>
      </w:r>
      <w:proofErr w:type="spellEnd"/>
      <w:r w:rsidR="0099709F" w:rsidRPr="0099709F">
        <w:rPr>
          <w:rFonts w:ascii="Arial" w:eastAsia="Arial" w:hAnsi="Arial" w:cs="Arial"/>
          <w:spacing w:val="-1"/>
          <w:sz w:val="17"/>
          <w:szCs w:val="17"/>
        </w:rPr>
        <w:t>. 10/04) – Repair and Maintenance Information (For application see CDR at Annex D to the Contract)</w:t>
      </w:r>
    </w:p>
    <w:p w14:paraId="33E3BEAF" w14:textId="77777777" w:rsidR="0099709F" w:rsidRPr="0099709F" w:rsidRDefault="0099709F" w:rsidP="0099709F">
      <w:pPr>
        <w:widowControl w:val="0"/>
        <w:ind w:left="142"/>
        <w:rPr>
          <w:rFonts w:ascii="Arial" w:eastAsia="Arial" w:hAnsi="Arial" w:cs="Arial"/>
          <w:spacing w:val="-1"/>
          <w:sz w:val="17"/>
          <w:szCs w:val="17"/>
        </w:rPr>
      </w:pPr>
    </w:p>
    <w:p w14:paraId="1F120DC6" w14:textId="589B2549" w:rsidR="0099709F" w:rsidRDefault="007750D1" w:rsidP="0099709F">
      <w:pPr>
        <w:widowControl w:val="0"/>
        <w:ind w:left="142"/>
        <w:rPr>
          <w:rFonts w:ascii="Arial" w:eastAsia="Arial" w:hAnsi="Arial" w:cs="Arial"/>
          <w:spacing w:val="-1"/>
          <w:sz w:val="17"/>
          <w:szCs w:val="17"/>
        </w:rPr>
      </w:pPr>
      <w:r>
        <w:rPr>
          <w:rFonts w:ascii="Arial" w:eastAsia="Arial" w:hAnsi="Arial" w:cs="Arial"/>
          <w:spacing w:val="-1"/>
          <w:sz w:val="17"/>
          <w:szCs w:val="17"/>
        </w:rPr>
        <w:t>DEFCON</w:t>
      </w:r>
      <w:r w:rsidR="0099709F" w:rsidRPr="0099709F">
        <w:rPr>
          <w:rFonts w:ascii="Arial" w:eastAsia="Arial" w:hAnsi="Arial" w:cs="Arial"/>
          <w:spacing w:val="-1"/>
          <w:sz w:val="17"/>
          <w:szCs w:val="17"/>
        </w:rPr>
        <w:t>21 (</w:t>
      </w:r>
      <w:proofErr w:type="spellStart"/>
      <w:r w:rsidR="0099709F" w:rsidRPr="0099709F">
        <w:rPr>
          <w:rFonts w:ascii="Arial" w:eastAsia="Arial" w:hAnsi="Arial" w:cs="Arial"/>
          <w:spacing w:val="-1"/>
          <w:sz w:val="17"/>
          <w:szCs w:val="17"/>
        </w:rPr>
        <w:t>Edn</w:t>
      </w:r>
      <w:proofErr w:type="spellEnd"/>
      <w:r w:rsidR="0099709F" w:rsidRPr="0099709F">
        <w:rPr>
          <w:rFonts w:ascii="Arial" w:eastAsia="Arial" w:hAnsi="Arial" w:cs="Arial"/>
          <w:spacing w:val="-1"/>
          <w:sz w:val="17"/>
          <w:szCs w:val="17"/>
        </w:rPr>
        <w:t>. 10/04) – Retention of Records (For application see CDR at Annex D to the Contract)</w:t>
      </w:r>
    </w:p>
    <w:p w14:paraId="5706811D" w14:textId="77777777" w:rsidR="007750D1" w:rsidRDefault="007750D1" w:rsidP="0099709F">
      <w:pPr>
        <w:widowControl w:val="0"/>
        <w:ind w:left="142"/>
        <w:rPr>
          <w:rFonts w:ascii="Arial" w:eastAsia="Arial" w:hAnsi="Arial" w:cs="Arial"/>
          <w:spacing w:val="-1"/>
          <w:sz w:val="17"/>
          <w:szCs w:val="17"/>
        </w:rPr>
      </w:pPr>
    </w:p>
    <w:p w14:paraId="2F9423E8" w14:textId="24374D19" w:rsidR="007750D1" w:rsidRPr="0099709F" w:rsidRDefault="007750D1" w:rsidP="0099709F">
      <w:pPr>
        <w:widowControl w:val="0"/>
        <w:ind w:left="142"/>
        <w:rPr>
          <w:rFonts w:ascii="Arial" w:eastAsia="Arial" w:hAnsi="Arial" w:cs="Arial"/>
          <w:spacing w:val="-1"/>
          <w:sz w:val="17"/>
          <w:szCs w:val="17"/>
        </w:rPr>
      </w:pPr>
      <w:r>
        <w:rPr>
          <w:rFonts w:ascii="Arial" w:eastAsia="Arial" w:hAnsi="Arial" w:cs="Arial"/>
          <w:spacing w:val="-1"/>
          <w:sz w:val="17"/>
          <w:szCs w:val="17"/>
        </w:rPr>
        <w:t>DEFCON90 (Edn.11/06) - Copyright</w:t>
      </w:r>
    </w:p>
    <w:p w14:paraId="124C4A81" w14:textId="77777777" w:rsidR="0099709F" w:rsidRDefault="0099709F" w:rsidP="0099709F">
      <w:pPr>
        <w:ind w:right="-46"/>
        <w:rPr>
          <w:rFonts w:ascii="Arial" w:eastAsia="Arial" w:hAnsi="Arial" w:cs="Arial"/>
          <w:spacing w:val="-1"/>
          <w:sz w:val="17"/>
          <w:szCs w:val="17"/>
        </w:rPr>
      </w:pPr>
    </w:p>
    <w:p w14:paraId="080DE7C8" w14:textId="77777777" w:rsidR="00834D5B" w:rsidRPr="0099709F" w:rsidRDefault="00EA11E5">
      <w:pPr>
        <w:ind w:left="140" w:right="-46"/>
        <w:rPr>
          <w:rFonts w:ascii="Arial" w:eastAsia="Arial" w:hAnsi="Arial" w:cs="Arial"/>
          <w:spacing w:val="-1"/>
          <w:sz w:val="17"/>
          <w:szCs w:val="17"/>
        </w:rPr>
      </w:pPr>
      <w:proofErr w:type="gramStart"/>
      <w:r>
        <w:rPr>
          <w:rFonts w:ascii="Arial" w:eastAsia="Arial" w:hAnsi="Arial" w:cs="Arial"/>
          <w:spacing w:val="-1"/>
          <w:sz w:val="17"/>
          <w:szCs w:val="17"/>
        </w:rPr>
        <w:t>DEFCON</w:t>
      </w:r>
      <w:r w:rsidRPr="0099709F">
        <w:rPr>
          <w:rFonts w:ascii="Arial" w:eastAsia="Arial" w:hAnsi="Arial" w:cs="Arial"/>
          <w:spacing w:val="-1"/>
          <w:sz w:val="17"/>
          <w:szCs w:val="17"/>
        </w:rPr>
        <w:t>1</w:t>
      </w:r>
      <w:r>
        <w:rPr>
          <w:rFonts w:ascii="Arial" w:eastAsia="Arial" w:hAnsi="Arial" w:cs="Arial"/>
          <w:spacing w:val="-1"/>
          <w:sz w:val="17"/>
          <w:szCs w:val="17"/>
        </w:rPr>
        <w:t>17</w:t>
      </w:r>
      <w:r w:rsidRPr="0099709F">
        <w:rPr>
          <w:rFonts w:ascii="Arial" w:eastAsia="Arial" w:hAnsi="Arial" w:cs="Arial"/>
          <w:spacing w:val="-1"/>
          <w:sz w:val="17"/>
          <w:szCs w:val="17"/>
        </w:rPr>
        <w:t>(</w:t>
      </w:r>
      <w:proofErr w:type="gramEnd"/>
      <w:r>
        <w:rPr>
          <w:rFonts w:ascii="Arial" w:eastAsia="Arial" w:hAnsi="Arial" w:cs="Arial"/>
          <w:spacing w:val="-1"/>
          <w:sz w:val="17"/>
          <w:szCs w:val="17"/>
        </w:rPr>
        <w:t>S</w:t>
      </w:r>
      <w:r w:rsidRPr="0099709F">
        <w:rPr>
          <w:rFonts w:ascii="Arial" w:eastAsia="Arial" w:hAnsi="Arial" w:cs="Arial"/>
          <w:spacing w:val="-1"/>
          <w:sz w:val="17"/>
          <w:szCs w:val="17"/>
        </w:rPr>
        <w:t>C</w:t>
      </w:r>
      <w:r>
        <w:rPr>
          <w:rFonts w:ascii="Arial" w:eastAsia="Arial" w:hAnsi="Arial" w:cs="Arial"/>
          <w:spacing w:val="-1"/>
          <w:sz w:val="17"/>
          <w:szCs w:val="17"/>
        </w:rPr>
        <w:t>1</w:t>
      </w:r>
      <w:r w:rsidRPr="0099709F">
        <w:rPr>
          <w:rFonts w:ascii="Arial" w:eastAsia="Arial" w:hAnsi="Arial" w:cs="Arial"/>
          <w:spacing w:val="-1"/>
          <w:sz w:val="17"/>
          <w:szCs w:val="17"/>
        </w:rPr>
        <w:t>)  (</w:t>
      </w:r>
      <w:r>
        <w:rPr>
          <w:rFonts w:ascii="Arial" w:eastAsia="Arial" w:hAnsi="Arial" w:cs="Arial"/>
          <w:spacing w:val="-1"/>
          <w:sz w:val="17"/>
          <w:szCs w:val="17"/>
        </w:rPr>
        <w:t>Edn</w:t>
      </w:r>
      <w:r w:rsidRPr="0099709F">
        <w:rPr>
          <w:rFonts w:ascii="Arial" w:eastAsia="Arial" w:hAnsi="Arial" w:cs="Arial"/>
          <w:spacing w:val="-1"/>
          <w:sz w:val="17"/>
          <w:szCs w:val="17"/>
        </w:rPr>
        <w:t>.</w:t>
      </w:r>
      <w:r>
        <w:rPr>
          <w:rFonts w:ascii="Arial" w:eastAsia="Arial" w:hAnsi="Arial" w:cs="Arial"/>
          <w:spacing w:val="-1"/>
          <w:sz w:val="17"/>
          <w:szCs w:val="17"/>
        </w:rPr>
        <w:t>12</w:t>
      </w:r>
      <w:r w:rsidRPr="0099709F">
        <w:rPr>
          <w:rFonts w:ascii="Arial" w:eastAsia="Arial" w:hAnsi="Arial" w:cs="Arial"/>
          <w:spacing w:val="-1"/>
          <w:sz w:val="17"/>
          <w:szCs w:val="17"/>
        </w:rPr>
        <w:t>/1</w:t>
      </w:r>
      <w:r>
        <w:rPr>
          <w:rFonts w:ascii="Arial" w:eastAsia="Arial" w:hAnsi="Arial" w:cs="Arial"/>
          <w:spacing w:val="-1"/>
          <w:sz w:val="17"/>
          <w:szCs w:val="17"/>
        </w:rPr>
        <w:t>6</w:t>
      </w:r>
      <w:r w:rsidRPr="0099709F">
        <w:rPr>
          <w:rFonts w:ascii="Arial" w:eastAsia="Arial" w:hAnsi="Arial" w:cs="Arial"/>
          <w:spacing w:val="-1"/>
          <w:sz w:val="17"/>
          <w:szCs w:val="17"/>
        </w:rPr>
        <w:t xml:space="preserve">)  -  </w:t>
      </w:r>
      <w:r>
        <w:rPr>
          <w:rFonts w:ascii="Arial" w:eastAsia="Arial" w:hAnsi="Arial" w:cs="Arial"/>
          <w:spacing w:val="-1"/>
          <w:sz w:val="17"/>
          <w:szCs w:val="17"/>
        </w:rPr>
        <w:t>Supp</w:t>
      </w:r>
      <w:r w:rsidRPr="0099709F">
        <w:rPr>
          <w:rFonts w:ascii="Arial" w:eastAsia="Arial" w:hAnsi="Arial" w:cs="Arial"/>
          <w:spacing w:val="-1"/>
          <w:sz w:val="17"/>
          <w:szCs w:val="17"/>
        </w:rPr>
        <w:t xml:space="preserve">ly  </w:t>
      </w:r>
      <w:r>
        <w:rPr>
          <w:rFonts w:ascii="Arial" w:eastAsia="Arial" w:hAnsi="Arial" w:cs="Arial"/>
          <w:spacing w:val="-1"/>
          <w:sz w:val="17"/>
          <w:szCs w:val="17"/>
        </w:rPr>
        <w:t>O</w:t>
      </w:r>
      <w:r w:rsidRPr="0099709F">
        <w:rPr>
          <w:rFonts w:ascii="Arial" w:eastAsia="Arial" w:hAnsi="Arial" w:cs="Arial"/>
          <w:spacing w:val="-1"/>
          <w:sz w:val="17"/>
          <w:szCs w:val="17"/>
        </w:rPr>
        <w:t xml:space="preserve">f  </w:t>
      </w:r>
      <w:r>
        <w:rPr>
          <w:rFonts w:ascii="Arial" w:eastAsia="Arial" w:hAnsi="Arial" w:cs="Arial"/>
          <w:spacing w:val="-1"/>
          <w:sz w:val="17"/>
          <w:szCs w:val="17"/>
        </w:rPr>
        <w:t>Do</w:t>
      </w:r>
      <w:r w:rsidRPr="0099709F">
        <w:rPr>
          <w:rFonts w:ascii="Arial" w:eastAsia="Arial" w:hAnsi="Arial" w:cs="Arial"/>
          <w:spacing w:val="-1"/>
          <w:sz w:val="17"/>
          <w:szCs w:val="17"/>
        </w:rPr>
        <w:t>c</w:t>
      </w:r>
      <w:r>
        <w:rPr>
          <w:rFonts w:ascii="Arial" w:eastAsia="Arial" w:hAnsi="Arial" w:cs="Arial"/>
          <w:spacing w:val="-1"/>
          <w:sz w:val="17"/>
          <w:szCs w:val="17"/>
        </w:rPr>
        <w:t>u</w:t>
      </w:r>
      <w:r w:rsidRPr="0099709F">
        <w:rPr>
          <w:rFonts w:ascii="Arial" w:eastAsia="Arial" w:hAnsi="Arial" w:cs="Arial"/>
          <w:spacing w:val="-1"/>
          <w:sz w:val="17"/>
          <w:szCs w:val="17"/>
        </w:rPr>
        <w:t>me</w:t>
      </w:r>
      <w:r>
        <w:rPr>
          <w:rFonts w:ascii="Arial" w:eastAsia="Arial" w:hAnsi="Arial" w:cs="Arial"/>
          <w:spacing w:val="-1"/>
          <w:sz w:val="17"/>
          <w:szCs w:val="17"/>
        </w:rPr>
        <w:t>n</w:t>
      </w:r>
      <w:r w:rsidRPr="0099709F">
        <w:rPr>
          <w:rFonts w:ascii="Arial" w:eastAsia="Arial" w:hAnsi="Arial" w:cs="Arial"/>
          <w:spacing w:val="-1"/>
          <w:sz w:val="17"/>
          <w:szCs w:val="17"/>
        </w:rPr>
        <w:t>t</w:t>
      </w:r>
      <w:r>
        <w:rPr>
          <w:rFonts w:ascii="Arial" w:eastAsia="Arial" w:hAnsi="Arial" w:cs="Arial"/>
          <w:spacing w:val="-1"/>
          <w:sz w:val="17"/>
          <w:szCs w:val="17"/>
        </w:rPr>
        <w:t>a</w:t>
      </w:r>
      <w:r w:rsidRPr="0099709F">
        <w:rPr>
          <w:rFonts w:ascii="Arial" w:eastAsia="Arial" w:hAnsi="Arial" w:cs="Arial"/>
          <w:spacing w:val="-1"/>
          <w:sz w:val="17"/>
          <w:szCs w:val="17"/>
        </w:rPr>
        <w:t xml:space="preserve">tion  </w:t>
      </w:r>
      <w:r>
        <w:rPr>
          <w:rFonts w:ascii="Arial" w:eastAsia="Arial" w:hAnsi="Arial" w:cs="Arial"/>
          <w:spacing w:val="-1"/>
          <w:sz w:val="17"/>
          <w:szCs w:val="17"/>
        </w:rPr>
        <w:t>Fo</w:t>
      </w:r>
      <w:r w:rsidRPr="0099709F">
        <w:rPr>
          <w:rFonts w:ascii="Arial" w:eastAsia="Arial" w:hAnsi="Arial" w:cs="Arial"/>
          <w:spacing w:val="-1"/>
          <w:sz w:val="17"/>
          <w:szCs w:val="17"/>
        </w:rPr>
        <w:t>r</w:t>
      </w:r>
    </w:p>
    <w:p w14:paraId="1881AB11" w14:textId="77777777" w:rsidR="00834D5B" w:rsidRPr="0099709F" w:rsidRDefault="00EA11E5">
      <w:pPr>
        <w:spacing w:line="180" w:lineRule="exact"/>
        <w:ind w:left="140"/>
        <w:rPr>
          <w:rFonts w:ascii="Arial" w:eastAsia="Arial" w:hAnsi="Arial" w:cs="Arial"/>
          <w:spacing w:val="-1"/>
          <w:sz w:val="17"/>
          <w:szCs w:val="17"/>
        </w:rPr>
      </w:pPr>
      <w:r>
        <w:rPr>
          <w:rFonts w:ascii="Arial" w:eastAsia="Arial" w:hAnsi="Arial" w:cs="Arial"/>
          <w:spacing w:val="-1"/>
          <w:sz w:val="17"/>
          <w:szCs w:val="17"/>
        </w:rPr>
        <w:t>NAT</w:t>
      </w:r>
      <w:r w:rsidRPr="0099709F">
        <w:rPr>
          <w:rFonts w:ascii="Arial" w:eastAsia="Arial" w:hAnsi="Arial" w:cs="Arial"/>
          <w:spacing w:val="-1"/>
          <w:sz w:val="17"/>
          <w:szCs w:val="17"/>
        </w:rPr>
        <w:t xml:space="preserve">O </w:t>
      </w:r>
      <w:r>
        <w:rPr>
          <w:rFonts w:ascii="Arial" w:eastAsia="Arial" w:hAnsi="Arial" w:cs="Arial"/>
          <w:spacing w:val="-1"/>
          <w:sz w:val="17"/>
          <w:szCs w:val="17"/>
        </w:rPr>
        <w:t>Cod</w:t>
      </w:r>
      <w:r w:rsidRPr="0099709F">
        <w:rPr>
          <w:rFonts w:ascii="Arial" w:eastAsia="Arial" w:hAnsi="Arial" w:cs="Arial"/>
          <w:spacing w:val="-1"/>
          <w:sz w:val="17"/>
          <w:szCs w:val="17"/>
        </w:rPr>
        <w:t>ific</w:t>
      </w:r>
      <w:r>
        <w:rPr>
          <w:rFonts w:ascii="Arial" w:eastAsia="Arial" w:hAnsi="Arial" w:cs="Arial"/>
          <w:spacing w:val="-1"/>
          <w:sz w:val="17"/>
          <w:szCs w:val="17"/>
        </w:rPr>
        <w:t>a</w:t>
      </w:r>
      <w:r w:rsidRPr="0099709F">
        <w:rPr>
          <w:rFonts w:ascii="Arial" w:eastAsia="Arial" w:hAnsi="Arial" w:cs="Arial"/>
          <w:spacing w:val="-1"/>
          <w:sz w:val="17"/>
          <w:szCs w:val="17"/>
        </w:rPr>
        <w:t>ti</w:t>
      </w:r>
      <w:r>
        <w:rPr>
          <w:rFonts w:ascii="Arial" w:eastAsia="Arial" w:hAnsi="Arial" w:cs="Arial"/>
          <w:spacing w:val="-1"/>
          <w:sz w:val="17"/>
          <w:szCs w:val="17"/>
        </w:rPr>
        <w:t>o</w:t>
      </w:r>
      <w:r w:rsidRPr="0099709F">
        <w:rPr>
          <w:rFonts w:ascii="Arial" w:eastAsia="Arial" w:hAnsi="Arial" w:cs="Arial"/>
          <w:spacing w:val="-1"/>
          <w:sz w:val="17"/>
          <w:szCs w:val="17"/>
        </w:rPr>
        <w:t xml:space="preserve">n </w:t>
      </w:r>
      <w:proofErr w:type="gramStart"/>
      <w:r>
        <w:rPr>
          <w:rFonts w:ascii="Arial" w:eastAsia="Arial" w:hAnsi="Arial" w:cs="Arial"/>
          <w:spacing w:val="-1"/>
          <w:sz w:val="17"/>
          <w:szCs w:val="17"/>
        </w:rPr>
        <w:t>An</w:t>
      </w:r>
      <w:r w:rsidRPr="0099709F">
        <w:rPr>
          <w:rFonts w:ascii="Arial" w:eastAsia="Arial" w:hAnsi="Arial" w:cs="Arial"/>
          <w:spacing w:val="-1"/>
          <w:sz w:val="17"/>
          <w:szCs w:val="17"/>
        </w:rPr>
        <w:t>d</w:t>
      </w:r>
      <w:proofErr w:type="gramEnd"/>
      <w:r w:rsidRPr="0099709F">
        <w:rPr>
          <w:rFonts w:ascii="Arial" w:eastAsia="Arial" w:hAnsi="Arial" w:cs="Arial"/>
          <w:spacing w:val="-1"/>
          <w:sz w:val="17"/>
          <w:szCs w:val="17"/>
        </w:rPr>
        <w:t xml:space="preserve"> </w:t>
      </w:r>
      <w:proofErr w:type="spellStart"/>
      <w:r w:rsidRPr="0099709F">
        <w:rPr>
          <w:rFonts w:ascii="Arial" w:eastAsia="Arial" w:hAnsi="Arial" w:cs="Arial"/>
          <w:spacing w:val="-1"/>
          <w:sz w:val="17"/>
          <w:szCs w:val="17"/>
        </w:rPr>
        <w:t>D</w:t>
      </w:r>
      <w:r>
        <w:rPr>
          <w:rFonts w:ascii="Arial" w:eastAsia="Arial" w:hAnsi="Arial" w:cs="Arial"/>
          <w:spacing w:val="-1"/>
          <w:sz w:val="17"/>
          <w:szCs w:val="17"/>
        </w:rPr>
        <w:t>e</w:t>
      </w:r>
      <w:r w:rsidRPr="0099709F">
        <w:rPr>
          <w:rFonts w:ascii="Arial" w:eastAsia="Arial" w:hAnsi="Arial" w:cs="Arial"/>
          <w:spacing w:val="-1"/>
          <w:sz w:val="17"/>
          <w:szCs w:val="17"/>
        </w:rPr>
        <w:t>f</w:t>
      </w:r>
      <w:r>
        <w:rPr>
          <w:rFonts w:ascii="Arial" w:eastAsia="Arial" w:hAnsi="Arial" w:cs="Arial"/>
          <w:spacing w:val="-1"/>
          <w:sz w:val="17"/>
          <w:szCs w:val="17"/>
        </w:rPr>
        <w:t>en</w:t>
      </w:r>
      <w:r w:rsidRPr="0099709F">
        <w:rPr>
          <w:rFonts w:ascii="Arial" w:eastAsia="Arial" w:hAnsi="Arial" w:cs="Arial"/>
          <w:spacing w:val="-1"/>
          <w:sz w:val="17"/>
          <w:szCs w:val="17"/>
        </w:rPr>
        <w:t>ce</w:t>
      </w:r>
      <w:proofErr w:type="spellEnd"/>
      <w:r w:rsidRPr="0099709F">
        <w:rPr>
          <w:rFonts w:ascii="Arial" w:eastAsia="Arial" w:hAnsi="Arial" w:cs="Arial"/>
          <w:spacing w:val="-1"/>
          <w:sz w:val="17"/>
          <w:szCs w:val="17"/>
        </w:rPr>
        <w:t xml:space="preserve"> I</w:t>
      </w:r>
      <w:r>
        <w:rPr>
          <w:rFonts w:ascii="Arial" w:eastAsia="Arial" w:hAnsi="Arial" w:cs="Arial"/>
          <w:spacing w:val="-1"/>
          <w:sz w:val="17"/>
          <w:szCs w:val="17"/>
        </w:rPr>
        <w:t>nven</w:t>
      </w:r>
      <w:r w:rsidRPr="0099709F">
        <w:rPr>
          <w:rFonts w:ascii="Arial" w:eastAsia="Arial" w:hAnsi="Arial" w:cs="Arial"/>
          <w:spacing w:val="-1"/>
          <w:sz w:val="17"/>
          <w:szCs w:val="17"/>
        </w:rPr>
        <w:t>t</w:t>
      </w:r>
      <w:r>
        <w:rPr>
          <w:rFonts w:ascii="Arial" w:eastAsia="Arial" w:hAnsi="Arial" w:cs="Arial"/>
          <w:spacing w:val="-1"/>
          <w:sz w:val="17"/>
          <w:szCs w:val="17"/>
        </w:rPr>
        <w:t>o</w:t>
      </w:r>
      <w:r w:rsidRPr="0099709F">
        <w:rPr>
          <w:rFonts w:ascii="Arial" w:eastAsia="Arial" w:hAnsi="Arial" w:cs="Arial"/>
          <w:spacing w:val="-1"/>
          <w:sz w:val="17"/>
          <w:szCs w:val="17"/>
        </w:rPr>
        <w:t>ry I</w:t>
      </w:r>
      <w:r>
        <w:rPr>
          <w:rFonts w:ascii="Arial" w:eastAsia="Arial" w:hAnsi="Arial" w:cs="Arial"/>
          <w:spacing w:val="-1"/>
          <w:sz w:val="17"/>
          <w:szCs w:val="17"/>
        </w:rPr>
        <w:t>n</w:t>
      </w:r>
      <w:r w:rsidRPr="0099709F">
        <w:rPr>
          <w:rFonts w:ascii="Arial" w:eastAsia="Arial" w:hAnsi="Arial" w:cs="Arial"/>
          <w:spacing w:val="-1"/>
          <w:sz w:val="17"/>
          <w:szCs w:val="17"/>
        </w:rPr>
        <w:t>tr</w:t>
      </w:r>
      <w:r>
        <w:rPr>
          <w:rFonts w:ascii="Arial" w:eastAsia="Arial" w:hAnsi="Arial" w:cs="Arial"/>
          <w:spacing w:val="-1"/>
          <w:sz w:val="17"/>
          <w:szCs w:val="17"/>
        </w:rPr>
        <w:t>odu</w:t>
      </w:r>
      <w:r w:rsidRPr="0099709F">
        <w:rPr>
          <w:rFonts w:ascii="Arial" w:eastAsia="Arial" w:hAnsi="Arial" w:cs="Arial"/>
          <w:spacing w:val="-1"/>
          <w:sz w:val="17"/>
          <w:szCs w:val="17"/>
        </w:rPr>
        <w:t>cti</w:t>
      </w:r>
      <w:r>
        <w:rPr>
          <w:rFonts w:ascii="Arial" w:eastAsia="Arial" w:hAnsi="Arial" w:cs="Arial"/>
          <w:spacing w:val="-1"/>
          <w:sz w:val="17"/>
          <w:szCs w:val="17"/>
        </w:rPr>
        <w:t>o</w:t>
      </w:r>
      <w:r w:rsidRPr="0099709F">
        <w:rPr>
          <w:rFonts w:ascii="Arial" w:eastAsia="Arial" w:hAnsi="Arial" w:cs="Arial"/>
          <w:spacing w:val="-1"/>
          <w:sz w:val="17"/>
          <w:szCs w:val="17"/>
        </w:rPr>
        <w:t>n</w:t>
      </w:r>
    </w:p>
    <w:p w14:paraId="2F1282F2" w14:textId="77777777" w:rsidR="0099709F" w:rsidRPr="0099709F" w:rsidRDefault="0099709F">
      <w:pPr>
        <w:spacing w:line="180" w:lineRule="exact"/>
        <w:ind w:left="140"/>
        <w:rPr>
          <w:rFonts w:ascii="Arial" w:eastAsia="Arial" w:hAnsi="Arial" w:cs="Arial"/>
          <w:spacing w:val="-1"/>
          <w:sz w:val="17"/>
          <w:szCs w:val="17"/>
        </w:rPr>
      </w:pPr>
    </w:p>
    <w:p w14:paraId="7436537B" w14:textId="639A5CB7" w:rsidR="0099709F" w:rsidRPr="0099709F" w:rsidRDefault="0099709F" w:rsidP="0099709F">
      <w:pPr>
        <w:widowControl w:val="0"/>
        <w:ind w:left="142"/>
        <w:rPr>
          <w:rFonts w:ascii="Arial" w:eastAsia="Arial" w:hAnsi="Arial" w:cs="Arial"/>
          <w:spacing w:val="-1"/>
          <w:sz w:val="17"/>
          <w:szCs w:val="17"/>
        </w:rPr>
      </w:pPr>
      <w:r w:rsidRPr="0099709F">
        <w:rPr>
          <w:rFonts w:ascii="Arial" w:eastAsia="Arial" w:hAnsi="Arial" w:cs="Arial"/>
          <w:spacing w:val="-1"/>
          <w:sz w:val="17"/>
          <w:szCs w:val="17"/>
        </w:rPr>
        <w:t>DEFCON 126 (</w:t>
      </w:r>
      <w:proofErr w:type="spellStart"/>
      <w:r w:rsidRPr="0099709F">
        <w:rPr>
          <w:rFonts w:ascii="Arial" w:eastAsia="Arial" w:hAnsi="Arial" w:cs="Arial"/>
          <w:spacing w:val="-1"/>
          <w:sz w:val="17"/>
          <w:szCs w:val="17"/>
        </w:rPr>
        <w:t>Edn</w:t>
      </w:r>
      <w:proofErr w:type="spellEnd"/>
      <w:r w:rsidRPr="0099709F">
        <w:rPr>
          <w:rFonts w:ascii="Arial" w:eastAsia="Arial" w:hAnsi="Arial" w:cs="Arial"/>
          <w:spacing w:val="-1"/>
          <w:sz w:val="17"/>
          <w:szCs w:val="17"/>
        </w:rPr>
        <w:t>, 11/06) – International Collaboration</w:t>
      </w:r>
    </w:p>
    <w:p w14:paraId="418C629F" w14:textId="77777777" w:rsidR="00834D5B" w:rsidRDefault="00834D5B">
      <w:pPr>
        <w:spacing w:before="1" w:line="240" w:lineRule="exact"/>
        <w:rPr>
          <w:sz w:val="24"/>
          <w:szCs w:val="24"/>
        </w:rPr>
      </w:pPr>
    </w:p>
    <w:p w14:paraId="41B0577C" w14:textId="77777777" w:rsidR="00834D5B" w:rsidRDefault="00EA11E5">
      <w:pPr>
        <w:spacing w:line="534" w:lineRule="auto"/>
        <w:ind w:left="140" w:right="15"/>
        <w:rPr>
          <w:rFonts w:ascii="Arial" w:eastAsia="Arial" w:hAnsi="Arial" w:cs="Arial"/>
          <w:sz w:val="17"/>
          <w:szCs w:val="17"/>
        </w:rPr>
      </w:pPr>
      <w:proofErr w:type="gramStart"/>
      <w:r>
        <w:rPr>
          <w:rFonts w:ascii="Arial" w:eastAsia="Arial" w:hAnsi="Arial" w:cs="Arial"/>
          <w:spacing w:val="-1"/>
          <w:sz w:val="17"/>
          <w:szCs w:val="17"/>
        </w:rPr>
        <w:t>DEFCON</w:t>
      </w:r>
      <w:r>
        <w:rPr>
          <w:rFonts w:ascii="Arial" w:eastAsia="Arial" w:hAnsi="Arial" w:cs="Arial"/>
          <w:spacing w:val="1"/>
          <w:sz w:val="17"/>
          <w:szCs w:val="17"/>
        </w:rPr>
        <w:t>5</w:t>
      </w:r>
      <w:r>
        <w:rPr>
          <w:rFonts w:ascii="Arial" w:eastAsia="Arial" w:hAnsi="Arial" w:cs="Arial"/>
          <w:spacing w:val="-1"/>
          <w:sz w:val="17"/>
          <w:szCs w:val="17"/>
        </w:rPr>
        <w:t>02</w:t>
      </w:r>
      <w:r>
        <w:rPr>
          <w:rFonts w:ascii="Arial" w:eastAsia="Arial" w:hAnsi="Arial" w:cs="Arial"/>
          <w:spacing w:val="1"/>
          <w:sz w:val="17"/>
          <w:szCs w:val="17"/>
        </w:rPr>
        <w:t>(</w:t>
      </w:r>
      <w:proofErr w:type="gramEnd"/>
      <w:r>
        <w:rPr>
          <w:rFonts w:ascii="Arial" w:eastAsia="Arial" w:hAnsi="Arial" w:cs="Arial"/>
          <w:spacing w:val="-1"/>
          <w:sz w:val="17"/>
          <w:szCs w:val="17"/>
        </w:rPr>
        <w:t>S</w:t>
      </w:r>
      <w:r>
        <w:rPr>
          <w:rFonts w:ascii="Arial" w:eastAsia="Arial" w:hAnsi="Arial" w:cs="Arial"/>
          <w:spacing w:val="2"/>
          <w:sz w:val="17"/>
          <w:szCs w:val="17"/>
        </w:rPr>
        <w:t>C</w:t>
      </w:r>
      <w:r>
        <w:rPr>
          <w:rFonts w:ascii="Arial" w:eastAsia="Arial" w:hAnsi="Arial" w:cs="Arial"/>
          <w:spacing w:val="-1"/>
          <w:sz w:val="17"/>
          <w:szCs w:val="17"/>
        </w:rPr>
        <w:t>1</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Edn</w:t>
      </w:r>
      <w:r>
        <w:rPr>
          <w:rFonts w:ascii="Arial" w:eastAsia="Arial" w:hAnsi="Arial" w:cs="Arial"/>
          <w:spacing w:val="1"/>
          <w:sz w:val="17"/>
          <w:szCs w:val="17"/>
        </w:rPr>
        <w:t>.</w:t>
      </w:r>
      <w:r>
        <w:rPr>
          <w:rFonts w:ascii="Arial" w:eastAsia="Arial" w:hAnsi="Arial" w:cs="Arial"/>
          <w:spacing w:val="-1"/>
          <w:sz w:val="17"/>
          <w:szCs w:val="17"/>
        </w:rPr>
        <w:t>12</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w:t>
      </w:r>
      <w:r>
        <w:rPr>
          <w:rFonts w:ascii="Arial" w:eastAsia="Arial" w:hAnsi="Arial" w:cs="Arial"/>
          <w:spacing w:val="4"/>
          <w:sz w:val="17"/>
          <w:szCs w:val="17"/>
        </w:rPr>
        <w:t xml:space="preserve"> </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Spe</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f</w:t>
      </w:r>
      <w:r>
        <w:rPr>
          <w:rFonts w:ascii="Arial" w:eastAsia="Arial" w:hAnsi="Arial" w:cs="Arial"/>
          <w:spacing w:val="-2"/>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on</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Change</w:t>
      </w:r>
      <w:r>
        <w:rPr>
          <w:rFonts w:ascii="Arial" w:eastAsia="Arial" w:hAnsi="Arial" w:cs="Arial"/>
          <w:sz w:val="17"/>
          <w:szCs w:val="17"/>
        </w:rPr>
        <w:t xml:space="preserve">s </w:t>
      </w:r>
      <w:r>
        <w:rPr>
          <w:rFonts w:ascii="Arial" w:eastAsia="Arial" w:hAnsi="Arial" w:cs="Arial"/>
          <w:spacing w:val="-1"/>
          <w:sz w:val="17"/>
          <w:szCs w:val="17"/>
        </w:rPr>
        <w:t>DEFCON</w:t>
      </w:r>
      <w:r>
        <w:rPr>
          <w:rFonts w:ascii="Arial" w:eastAsia="Arial" w:hAnsi="Arial" w:cs="Arial"/>
          <w:spacing w:val="1"/>
          <w:sz w:val="17"/>
          <w:szCs w:val="17"/>
        </w:rPr>
        <w:t>5</w:t>
      </w:r>
      <w:r>
        <w:rPr>
          <w:rFonts w:ascii="Arial" w:eastAsia="Arial" w:hAnsi="Arial" w:cs="Arial"/>
          <w:spacing w:val="-1"/>
          <w:sz w:val="17"/>
          <w:szCs w:val="17"/>
        </w:rPr>
        <w:t>03</w:t>
      </w:r>
      <w:r>
        <w:rPr>
          <w:rFonts w:ascii="Arial" w:eastAsia="Arial" w:hAnsi="Arial" w:cs="Arial"/>
          <w:spacing w:val="1"/>
          <w:sz w:val="17"/>
          <w:szCs w:val="17"/>
        </w:rPr>
        <w:t>(</w:t>
      </w:r>
      <w:r>
        <w:rPr>
          <w:rFonts w:ascii="Arial" w:eastAsia="Arial" w:hAnsi="Arial" w:cs="Arial"/>
          <w:spacing w:val="-1"/>
          <w:sz w:val="17"/>
          <w:szCs w:val="17"/>
        </w:rPr>
        <w:t>S</w:t>
      </w:r>
      <w:r>
        <w:rPr>
          <w:rFonts w:ascii="Arial" w:eastAsia="Arial" w:hAnsi="Arial" w:cs="Arial"/>
          <w:spacing w:val="2"/>
          <w:sz w:val="17"/>
          <w:szCs w:val="17"/>
        </w:rPr>
        <w:t>C</w:t>
      </w:r>
      <w:r>
        <w:rPr>
          <w:rFonts w:ascii="Arial" w:eastAsia="Arial" w:hAnsi="Arial" w:cs="Arial"/>
          <w:spacing w:val="-1"/>
          <w:sz w:val="17"/>
          <w:szCs w:val="17"/>
        </w:rPr>
        <w:t>1</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Edn</w:t>
      </w:r>
      <w:r>
        <w:rPr>
          <w:rFonts w:ascii="Arial" w:eastAsia="Arial" w:hAnsi="Arial" w:cs="Arial"/>
          <w:spacing w:val="1"/>
          <w:sz w:val="17"/>
          <w:szCs w:val="17"/>
        </w:rPr>
        <w:t>.</w:t>
      </w:r>
      <w:r>
        <w:rPr>
          <w:rFonts w:ascii="Arial" w:eastAsia="Arial" w:hAnsi="Arial" w:cs="Arial"/>
          <w:spacing w:val="-1"/>
          <w:sz w:val="17"/>
          <w:szCs w:val="17"/>
        </w:rPr>
        <w:t>12</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w:t>
      </w:r>
      <w:r>
        <w:rPr>
          <w:rFonts w:ascii="Arial" w:eastAsia="Arial" w:hAnsi="Arial" w:cs="Arial"/>
          <w:spacing w:val="4"/>
          <w:sz w:val="17"/>
          <w:szCs w:val="17"/>
        </w:rPr>
        <w:t xml:space="preserve"> </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Fo</w:t>
      </w:r>
      <w:r>
        <w:rPr>
          <w:rFonts w:ascii="Arial" w:eastAsia="Arial" w:hAnsi="Arial" w:cs="Arial"/>
          <w:spacing w:val="1"/>
          <w:sz w:val="17"/>
          <w:szCs w:val="17"/>
        </w:rPr>
        <w:t>r</w:t>
      </w:r>
      <w:r>
        <w:rPr>
          <w:rFonts w:ascii="Arial" w:eastAsia="Arial" w:hAnsi="Arial" w:cs="Arial"/>
          <w:sz w:val="17"/>
          <w:szCs w:val="17"/>
        </w:rPr>
        <w:t>m</w:t>
      </w:r>
      <w:r>
        <w:rPr>
          <w:rFonts w:ascii="Arial" w:eastAsia="Arial" w:hAnsi="Arial" w:cs="Arial"/>
          <w:spacing w:val="-2"/>
          <w:sz w:val="17"/>
          <w:szCs w:val="17"/>
        </w:rPr>
        <w:t>a</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A</w:t>
      </w:r>
      <w:r>
        <w:rPr>
          <w:rFonts w:ascii="Arial" w:eastAsia="Arial" w:hAnsi="Arial" w:cs="Arial"/>
          <w:sz w:val="17"/>
          <w:szCs w:val="17"/>
        </w:rPr>
        <w:t>m</w:t>
      </w:r>
      <w:r>
        <w:rPr>
          <w:rFonts w:ascii="Arial" w:eastAsia="Arial" w:hAnsi="Arial" w:cs="Arial"/>
          <w:spacing w:val="-2"/>
          <w:sz w:val="17"/>
          <w:szCs w:val="17"/>
        </w:rPr>
        <w:t>e</w:t>
      </w:r>
      <w:r>
        <w:rPr>
          <w:rFonts w:ascii="Arial" w:eastAsia="Arial" w:hAnsi="Arial" w:cs="Arial"/>
          <w:spacing w:val="-1"/>
          <w:sz w:val="17"/>
          <w:szCs w:val="17"/>
        </w:rPr>
        <w:t>nd</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T</w:t>
      </w:r>
      <w:r>
        <w:rPr>
          <w:rFonts w:ascii="Arial" w:eastAsia="Arial" w:hAnsi="Arial" w:cs="Arial"/>
          <w:sz w:val="17"/>
          <w:szCs w:val="17"/>
        </w:rPr>
        <w:t xml:space="preserve">o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 xml:space="preserve">t </w:t>
      </w:r>
      <w:r>
        <w:rPr>
          <w:rFonts w:ascii="Arial" w:eastAsia="Arial" w:hAnsi="Arial" w:cs="Arial"/>
          <w:spacing w:val="-1"/>
          <w:sz w:val="17"/>
          <w:szCs w:val="17"/>
        </w:rPr>
        <w:t>DEFCON</w:t>
      </w:r>
      <w:r>
        <w:rPr>
          <w:rFonts w:ascii="Arial" w:eastAsia="Arial" w:hAnsi="Arial" w:cs="Arial"/>
          <w:spacing w:val="1"/>
          <w:sz w:val="17"/>
          <w:szCs w:val="17"/>
        </w:rPr>
        <w:t>5</w:t>
      </w:r>
      <w:r>
        <w:rPr>
          <w:rFonts w:ascii="Arial" w:eastAsia="Arial" w:hAnsi="Arial" w:cs="Arial"/>
          <w:spacing w:val="-1"/>
          <w:sz w:val="17"/>
          <w:szCs w:val="17"/>
        </w:rPr>
        <w:t>3</w:t>
      </w:r>
      <w:r>
        <w:rPr>
          <w:rFonts w:ascii="Arial" w:eastAsia="Arial" w:hAnsi="Arial" w:cs="Arial"/>
          <w:sz w:val="17"/>
          <w:szCs w:val="17"/>
        </w:rPr>
        <w:t xml:space="preserve">4 </w:t>
      </w:r>
      <w:r>
        <w:rPr>
          <w:rFonts w:ascii="Arial" w:eastAsia="Arial" w:hAnsi="Arial" w:cs="Arial"/>
          <w:spacing w:val="1"/>
          <w:sz w:val="17"/>
          <w:szCs w:val="17"/>
        </w:rPr>
        <w:t>(</w:t>
      </w:r>
      <w:r>
        <w:rPr>
          <w:rFonts w:ascii="Arial" w:eastAsia="Arial" w:hAnsi="Arial" w:cs="Arial"/>
          <w:spacing w:val="-1"/>
          <w:sz w:val="17"/>
          <w:szCs w:val="17"/>
        </w:rPr>
        <w:t>E</w:t>
      </w:r>
      <w:r>
        <w:rPr>
          <w:rFonts w:ascii="Arial" w:eastAsia="Arial" w:hAnsi="Arial" w:cs="Arial"/>
          <w:spacing w:val="1"/>
          <w:sz w:val="17"/>
          <w:szCs w:val="17"/>
        </w:rPr>
        <w:t>d</w:t>
      </w:r>
      <w:r>
        <w:rPr>
          <w:rFonts w:ascii="Arial" w:eastAsia="Arial" w:hAnsi="Arial" w:cs="Arial"/>
          <w:spacing w:val="-1"/>
          <w:sz w:val="17"/>
          <w:szCs w:val="17"/>
        </w:rPr>
        <w:t>n</w:t>
      </w:r>
      <w:r>
        <w:rPr>
          <w:rFonts w:ascii="Arial" w:eastAsia="Arial" w:hAnsi="Arial" w:cs="Arial"/>
          <w:spacing w:val="1"/>
          <w:sz w:val="17"/>
          <w:szCs w:val="17"/>
        </w:rPr>
        <w:t>.</w:t>
      </w:r>
      <w:r>
        <w:rPr>
          <w:rFonts w:ascii="Arial" w:eastAsia="Arial" w:hAnsi="Arial" w:cs="Arial"/>
          <w:spacing w:val="-1"/>
          <w:sz w:val="17"/>
          <w:szCs w:val="17"/>
        </w:rPr>
        <w:t>11</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w:t>
      </w:r>
      <w:r>
        <w:rPr>
          <w:rFonts w:ascii="Arial" w:eastAsia="Arial" w:hAnsi="Arial" w:cs="Arial"/>
          <w:spacing w:val="4"/>
          <w:sz w:val="17"/>
          <w:szCs w:val="17"/>
        </w:rPr>
        <w:t xml:space="preserve"> </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Sub</w:t>
      </w:r>
      <w:r>
        <w:rPr>
          <w:rFonts w:ascii="Arial" w:eastAsia="Arial" w:hAnsi="Arial" w:cs="Arial"/>
          <w:spacing w:val="1"/>
          <w:sz w:val="17"/>
          <w:szCs w:val="17"/>
        </w:rPr>
        <w:t>c</w:t>
      </w:r>
      <w:r>
        <w:rPr>
          <w:rFonts w:ascii="Arial" w:eastAsia="Arial" w:hAnsi="Arial" w:cs="Arial"/>
          <w:spacing w:val="-1"/>
          <w:sz w:val="17"/>
          <w:szCs w:val="17"/>
        </w:rPr>
        <w:t>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n</w:t>
      </w:r>
      <w:r>
        <w:rPr>
          <w:rFonts w:ascii="Arial" w:eastAsia="Arial" w:hAnsi="Arial" w:cs="Arial"/>
          <w:sz w:val="17"/>
          <w:szCs w:val="17"/>
        </w:rPr>
        <w:t xml:space="preserve">g </w:t>
      </w:r>
      <w:r>
        <w:rPr>
          <w:rFonts w:ascii="Arial" w:eastAsia="Arial" w:hAnsi="Arial" w:cs="Arial"/>
          <w:spacing w:val="-1"/>
          <w:sz w:val="17"/>
          <w:szCs w:val="17"/>
        </w:rPr>
        <w:t>an</w:t>
      </w:r>
      <w:r>
        <w:rPr>
          <w:rFonts w:ascii="Arial" w:eastAsia="Arial" w:hAnsi="Arial" w:cs="Arial"/>
          <w:sz w:val="17"/>
          <w:szCs w:val="17"/>
        </w:rPr>
        <w:t xml:space="preserve">d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z w:val="17"/>
          <w:szCs w:val="17"/>
        </w:rPr>
        <w:t>m</w:t>
      </w:r>
      <w:r>
        <w:rPr>
          <w:rFonts w:ascii="Arial" w:eastAsia="Arial" w:hAnsi="Arial" w:cs="Arial"/>
          <w:spacing w:val="-2"/>
          <w:sz w:val="17"/>
          <w:szCs w:val="17"/>
        </w:rPr>
        <w:t>p</w:t>
      </w:r>
      <w:r>
        <w:rPr>
          <w:rFonts w:ascii="Arial" w:eastAsia="Arial" w:hAnsi="Arial" w:cs="Arial"/>
          <w:sz w:val="17"/>
          <w:szCs w:val="17"/>
        </w:rPr>
        <w:t>t</w:t>
      </w:r>
      <w:r>
        <w:rPr>
          <w:rFonts w:ascii="Arial" w:eastAsia="Arial" w:hAnsi="Arial" w:cs="Arial"/>
          <w:spacing w:val="1"/>
          <w:sz w:val="17"/>
          <w:szCs w:val="17"/>
        </w:rPr>
        <w:t xml:space="preserve"> </w:t>
      </w:r>
      <w:r>
        <w:rPr>
          <w:rFonts w:ascii="Arial" w:eastAsia="Arial" w:hAnsi="Arial" w:cs="Arial"/>
          <w:spacing w:val="-1"/>
          <w:sz w:val="17"/>
          <w:szCs w:val="17"/>
        </w:rPr>
        <w:t>Pay</w:t>
      </w:r>
      <w:r>
        <w:rPr>
          <w:rFonts w:ascii="Arial" w:eastAsia="Arial" w:hAnsi="Arial" w:cs="Arial"/>
          <w:spacing w:val="2"/>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z w:val="17"/>
          <w:szCs w:val="17"/>
        </w:rPr>
        <w:t xml:space="preserve">t </w:t>
      </w:r>
      <w:r>
        <w:rPr>
          <w:rFonts w:ascii="Arial" w:eastAsia="Arial" w:hAnsi="Arial" w:cs="Arial"/>
          <w:spacing w:val="-1"/>
          <w:sz w:val="17"/>
          <w:szCs w:val="17"/>
        </w:rPr>
        <w:t>DEFCON</w:t>
      </w:r>
      <w:r>
        <w:rPr>
          <w:rFonts w:ascii="Arial" w:eastAsia="Arial" w:hAnsi="Arial" w:cs="Arial"/>
          <w:spacing w:val="1"/>
          <w:sz w:val="17"/>
          <w:szCs w:val="17"/>
        </w:rPr>
        <w:t>5</w:t>
      </w:r>
      <w:r>
        <w:rPr>
          <w:rFonts w:ascii="Arial" w:eastAsia="Arial" w:hAnsi="Arial" w:cs="Arial"/>
          <w:spacing w:val="-1"/>
          <w:sz w:val="17"/>
          <w:szCs w:val="17"/>
        </w:rPr>
        <w:t>3</w:t>
      </w:r>
      <w:r>
        <w:rPr>
          <w:rFonts w:ascii="Arial" w:eastAsia="Arial" w:hAnsi="Arial" w:cs="Arial"/>
          <w:sz w:val="17"/>
          <w:szCs w:val="17"/>
        </w:rPr>
        <w:t xml:space="preserve">7 </w:t>
      </w:r>
      <w:r>
        <w:rPr>
          <w:rFonts w:ascii="Arial" w:eastAsia="Arial" w:hAnsi="Arial" w:cs="Arial"/>
          <w:spacing w:val="1"/>
          <w:sz w:val="17"/>
          <w:szCs w:val="17"/>
        </w:rPr>
        <w:t>(</w:t>
      </w:r>
      <w:r>
        <w:rPr>
          <w:rFonts w:ascii="Arial" w:eastAsia="Arial" w:hAnsi="Arial" w:cs="Arial"/>
          <w:spacing w:val="-1"/>
          <w:sz w:val="17"/>
          <w:szCs w:val="17"/>
        </w:rPr>
        <w:t>E</w:t>
      </w:r>
      <w:r>
        <w:rPr>
          <w:rFonts w:ascii="Arial" w:eastAsia="Arial" w:hAnsi="Arial" w:cs="Arial"/>
          <w:spacing w:val="1"/>
          <w:sz w:val="17"/>
          <w:szCs w:val="17"/>
        </w:rPr>
        <w:t>d</w:t>
      </w:r>
      <w:r>
        <w:rPr>
          <w:rFonts w:ascii="Arial" w:eastAsia="Arial" w:hAnsi="Arial" w:cs="Arial"/>
          <w:spacing w:val="-1"/>
          <w:sz w:val="17"/>
          <w:szCs w:val="17"/>
        </w:rPr>
        <w:t>n</w:t>
      </w:r>
      <w:r>
        <w:rPr>
          <w:rFonts w:ascii="Arial" w:eastAsia="Arial" w:hAnsi="Arial" w:cs="Arial"/>
          <w:spacing w:val="1"/>
          <w:sz w:val="17"/>
          <w:szCs w:val="17"/>
        </w:rPr>
        <w:t>.</w:t>
      </w:r>
      <w:r>
        <w:rPr>
          <w:rFonts w:ascii="Arial" w:eastAsia="Arial" w:hAnsi="Arial" w:cs="Arial"/>
          <w:spacing w:val="-1"/>
          <w:sz w:val="17"/>
          <w:szCs w:val="17"/>
        </w:rPr>
        <w:t>06</w:t>
      </w:r>
      <w:r>
        <w:rPr>
          <w:rFonts w:ascii="Arial" w:eastAsia="Arial" w:hAnsi="Arial" w:cs="Arial"/>
          <w:spacing w:val="1"/>
          <w:sz w:val="17"/>
          <w:szCs w:val="17"/>
        </w:rPr>
        <w:t>/0</w:t>
      </w:r>
      <w:r>
        <w:rPr>
          <w:rFonts w:ascii="Arial" w:eastAsia="Arial" w:hAnsi="Arial" w:cs="Arial"/>
          <w:spacing w:val="-1"/>
          <w:sz w:val="17"/>
          <w:szCs w:val="17"/>
        </w:rPr>
        <w:t>2</w:t>
      </w:r>
      <w:r>
        <w:rPr>
          <w:rFonts w:ascii="Arial" w:eastAsia="Arial" w:hAnsi="Arial" w:cs="Arial"/>
          <w:sz w:val="17"/>
          <w:szCs w:val="17"/>
        </w:rPr>
        <w:t>)</w:t>
      </w:r>
      <w:r>
        <w:rPr>
          <w:rFonts w:ascii="Arial" w:eastAsia="Arial" w:hAnsi="Arial" w:cs="Arial"/>
          <w:spacing w:val="4"/>
          <w:sz w:val="17"/>
          <w:szCs w:val="17"/>
        </w:rPr>
        <w:t xml:space="preserve"> </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gh</w:t>
      </w:r>
      <w:r>
        <w:rPr>
          <w:rFonts w:ascii="Arial" w:eastAsia="Arial" w:hAnsi="Arial" w:cs="Arial"/>
          <w:spacing w:val="1"/>
          <w:sz w:val="17"/>
          <w:szCs w:val="17"/>
        </w:rPr>
        <w:t>t</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Th</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z w:val="17"/>
          <w:szCs w:val="17"/>
        </w:rPr>
        <w:t xml:space="preserve">d </w:t>
      </w:r>
      <w:r>
        <w:rPr>
          <w:rFonts w:ascii="Arial" w:eastAsia="Arial" w:hAnsi="Arial" w:cs="Arial"/>
          <w:spacing w:val="-1"/>
          <w:sz w:val="17"/>
          <w:szCs w:val="17"/>
        </w:rPr>
        <w:t>Pa</w:t>
      </w:r>
      <w:r>
        <w:rPr>
          <w:rFonts w:ascii="Arial" w:eastAsia="Arial" w:hAnsi="Arial" w:cs="Arial"/>
          <w:spacing w:val="1"/>
          <w:sz w:val="17"/>
          <w:szCs w:val="17"/>
        </w:rPr>
        <w:t>r</w:t>
      </w:r>
      <w:r>
        <w:rPr>
          <w:rFonts w:ascii="Arial" w:eastAsia="Arial" w:hAnsi="Arial" w:cs="Arial"/>
          <w:spacing w:val="-2"/>
          <w:sz w:val="17"/>
          <w:szCs w:val="17"/>
        </w:rPr>
        <w:t>t</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z w:val="17"/>
          <w:szCs w:val="17"/>
        </w:rPr>
        <w:t>s</w:t>
      </w:r>
    </w:p>
    <w:p w14:paraId="25191534" w14:textId="77777777" w:rsidR="00834D5B" w:rsidRDefault="00EA11E5">
      <w:pPr>
        <w:spacing w:before="8"/>
        <w:ind w:left="140"/>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5</w:t>
      </w:r>
      <w:r>
        <w:rPr>
          <w:rFonts w:ascii="Arial" w:eastAsia="Arial" w:hAnsi="Arial" w:cs="Arial"/>
          <w:spacing w:val="-1"/>
          <w:sz w:val="17"/>
          <w:szCs w:val="17"/>
        </w:rPr>
        <w:t>3</w:t>
      </w:r>
      <w:r>
        <w:rPr>
          <w:rFonts w:ascii="Arial" w:eastAsia="Arial" w:hAnsi="Arial" w:cs="Arial"/>
          <w:sz w:val="17"/>
          <w:szCs w:val="17"/>
        </w:rPr>
        <w:t xml:space="preserve">8 </w:t>
      </w:r>
      <w:r>
        <w:rPr>
          <w:rFonts w:ascii="Arial" w:eastAsia="Arial" w:hAnsi="Arial" w:cs="Arial"/>
          <w:spacing w:val="1"/>
          <w:sz w:val="17"/>
          <w:szCs w:val="17"/>
        </w:rPr>
        <w:t>(</w:t>
      </w:r>
      <w:r>
        <w:rPr>
          <w:rFonts w:ascii="Arial" w:eastAsia="Arial" w:hAnsi="Arial" w:cs="Arial"/>
          <w:spacing w:val="-1"/>
          <w:sz w:val="17"/>
          <w:szCs w:val="17"/>
        </w:rPr>
        <w:t>E</w:t>
      </w:r>
      <w:r>
        <w:rPr>
          <w:rFonts w:ascii="Arial" w:eastAsia="Arial" w:hAnsi="Arial" w:cs="Arial"/>
          <w:spacing w:val="1"/>
          <w:sz w:val="17"/>
          <w:szCs w:val="17"/>
        </w:rPr>
        <w:t>d</w:t>
      </w:r>
      <w:r>
        <w:rPr>
          <w:rFonts w:ascii="Arial" w:eastAsia="Arial" w:hAnsi="Arial" w:cs="Arial"/>
          <w:spacing w:val="-1"/>
          <w:sz w:val="17"/>
          <w:szCs w:val="17"/>
        </w:rPr>
        <w:t>n</w:t>
      </w:r>
      <w:r>
        <w:rPr>
          <w:rFonts w:ascii="Arial" w:eastAsia="Arial" w:hAnsi="Arial" w:cs="Arial"/>
          <w:spacing w:val="1"/>
          <w:sz w:val="17"/>
          <w:szCs w:val="17"/>
        </w:rPr>
        <w:t>.</w:t>
      </w:r>
      <w:r>
        <w:rPr>
          <w:rFonts w:ascii="Arial" w:eastAsia="Arial" w:hAnsi="Arial" w:cs="Arial"/>
          <w:spacing w:val="-1"/>
          <w:sz w:val="17"/>
          <w:szCs w:val="17"/>
        </w:rPr>
        <w:t>06</w:t>
      </w:r>
      <w:r>
        <w:rPr>
          <w:rFonts w:ascii="Arial" w:eastAsia="Arial" w:hAnsi="Arial" w:cs="Arial"/>
          <w:spacing w:val="1"/>
          <w:sz w:val="17"/>
          <w:szCs w:val="17"/>
        </w:rPr>
        <w:t>/0</w:t>
      </w:r>
      <w:r>
        <w:rPr>
          <w:rFonts w:ascii="Arial" w:eastAsia="Arial" w:hAnsi="Arial" w:cs="Arial"/>
          <w:spacing w:val="-1"/>
          <w:sz w:val="17"/>
          <w:szCs w:val="17"/>
        </w:rPr>
        <w:t>2</w:t>
      </w:r>
      <w:r>
        <w:rPr>
          <w:rFonts w:ascii="Arial" w:eastAsia="Arial" w:hAnsi="Arial" w:cs="Arial"/>
          <w:sz w:val="17"/>
          <w:szCs w:val="17"/>
        </w:rPr>
        <w:t>)</w:t>
      </w:r>
      <w:r>
        <w:rPr>
          <w:rFonts w:ascii="Arial" w:eastAsia="Arial" w:hAnsi="Arial" w:cs="Arial"/>
          <w:spacing w:val="4"/>
          <w:sz w:val="17"/>
          <w:szCs w:val="17"/>
        </w:rPr>
        <w:t xml:space="preserve"> </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Seve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ili</w:t>
      </w:r>
      <w:r>
        <w:rPr>
          <w:rFonts w:ascii="Arial" w:eastAsia="Arial" w:hAnsi="Arial" w:cs="Arial"/>
          <w:spacing w:val="1"/>
          <w:sz w:val="17"/>
          <w:szCs w:val="17"/>
        </w:rPr>
        <w:t>t</w:t>
      </w:r>
      <w:r>
        <w:rPr>
          <w:rFonts w:ascii="Arial" w:eastAsia="Arial" w:hAnsi="Arial" w:cs="Arial"/>
          <w:sz w:val="17"/>
          <w:szCs w:val="17"/>
        </w:rPr>
        <w:t>y</w:t>
      </w:r>
    </w:p>
    <w:p w14:paraId="4E4F279C" w14:textId="77777777" w:rsidR="00834D5B" w:rsidRDefault="00834D5B">
      <w:pPr>
        <w:spacing w:before="19" w:line="220" w:lineRule="exact"/>
        <w:rPr>
          <w:sz w:val="22"/>
          <w:szCs w:val="22"/>
        </w:rPr>
      </w:pPr>
    </w:p>
    <w:p w14:paraId="4DAF5C98" w14:textId="77777777" w:rsidR="00834D5B" w:rsidRDefault="00EA11E5">
      <w:pPr>
        <w:ind w:left="140"/>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5</w:t>
      </w:r>
      <w:r>
        <w:rPr>
          <w:rFonts w:ascii="Arial" w:eastAsia="Arial" w:hAnsi="Arial" w:cs="Arial"/>
          <w:spacing w:val="-1"/>
          <w:sz w:val="17"/>
          <w:szCs w:val="17"/>
        </w:rPr>
        <w:t>6</w:t>
      </w:r>
      <w:r>
        <w:rPr>
          <w:rFonts w:ascii="Arial" w:eastAsia="Arial" w:hAnsi="Arial" w:cs="Arial"/>
          <w:sz w:val="17"/>
          <w:szCs w:val="17"/>
        </w:rPr>
        <w:t xml:space="preserve">6 </w:t>
      </w:r>
      <w:r>
        <w:rPr>
          <w:rFonts w:ascii="Arial" w:eastAsia="Arial" w:hAnsi="Arial" w:cs="Arial"/>
          <w:spacing w:val="1"/>
          <w:sz w:val="17"/>
          <w:szCs w:val="17"/>
        </w:rPr>
        <w:t>(</w:t>
      </w:r>
      <w:r>
        <w:rPr>
          <w:rFonts w:ascii="Arial" w:eastAsia="Arial" w:hAnsi="Arial" w:cs="Arial"/>
          <w:spacing w:val="-1"/>
          <w:sz w:val="17"/>
          <w:szCs w:val="17"/>
        </w:rPr>
        <w:t>E</w:t>
      </w:r>
      <w:r>
        <w:rPr>
          <w:rFonts w:ascii="Arial" w:eastAsia="Arial" w:hAnsi="Arial" w:cs="Arial"/>
          <w:spacing w:val="1"/>
          <w:sz w:val="17"/>
          <w:szCs w:val="17"/>
        </w:rPr>
        <w:t>d</w:t>
      </w:r>
      <w:r>
        <w:rPr>
          <w:rFonts w:ascii="Arial" w:eastAsia="Arial" w:hAnsi="Arial" w:cs="Arial"/>
          <w:spacing w:val="-1"/>
          <w:sz w:val="17"/>
          <w:szCs w:val="17"/>
        </w:rPr>
        <w:t>n</w:t>
      </w:r>
      <w:r>
        <w:rPr>
          <w:rFonts w:ascii="Arial" w:eastAsia="Arial" w:hAnsi="Arial" w:cs="Arial"/>
          <w:spacing w:val="1"/>
          <w:sz w:val="17"/>
          <w:szCs w:val="17"/>
        </w:rPr>
        <w:t>.</w:t>
      </w:r>
      <w:r>
        <w:rPr>
          <w:rFonts w:ascii="Arial" w:eastAsia="Arial" w:hAnsi="Arial" w:cs="Arial"/>
          <w:spacing w:val="-1"/>
          <w:sz w:val="17"/>
          <w:szCs w:val="17"/>
        </w:rPr>
        <w:t>10</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w:t>
      </w:r>
      <w:r>
        <w:rPr>
          <w:rFonts w:ascii="Arial" w:eastAsia="Arial" w:hAnsi="Arial" w:cs="Arial"/>
          <w:spacing w:val="4"/>
          <w:sz w:val="17"/>
          <w:szCs w:val="17"/>
        </w:rPr>
        <w:t xml:space="preserve"> </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Chang</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o</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z w:val="17"/>
          <w:szCs w:val="17"/>
        </w:rPr>
        <w:t>r</w:t>
      </w:r>
    </w:p>
    <w:p w14:paraId="5B8013A6" w14:textId="77777777" w:rsidR="00834D5B" w:rsidRDefault="00EA11E5">
      <w:pPr>
        <w:spacing w:before="13" w:line="260" w:lineRule="exact"/>
        <w:rPr>
          <w:sz w:val="26"/>
          <w:szCs w:val="26"/>
        </w:rPr>
      </w:pPr>
      <w:r>
        <w:br w:type="column"/>
      </w:r>
    </w:p>
    <w:p w14:paraId="2ED80FA9" w14:textId="3D5E0FE3" w:rsidR="00834D5B" w:rsidRDefault="00EA11E5">
      <w:pPr>
        <w:ind w:right="133"/>
        <w:jc w:val="both"/>
        <w:rPr>
          <w:rFonts w:ascii="Arial" w:eastAsia="Arial" w:hAnsi="Arial" w:cs="Arial"/>
          <w:sz w:val="17"/>
          <w:szCs w:val="17"/>
        </w:rPr>
      </w:pPr>
      <w:r>
        <w:rPr>
          <w:rFonts w:ascii="Arial" w:eastAsia="Arial" w:hAnsi="Arial" w:cs="Arial"/>
          <w:sz w:val="17"/>
          <w:szCs w:val="17"/>
        </w:rPr>
        <w:t>.</w:t>
      </w:r>
    </w:p>
    <w:p w14:paraId="1B5C51DF" w14:textId="5C9450A1" w:rsidR="00834D5B" w:rsidRDefault="00834D5B">
      <w:pPr>
        <w:ind w:right="137"/>
        <w:jc w:val="both"/>
        <w:rPr>
          <w:rFonts w:ascii="Arial" w:eastAsia="Arial" w:hAnsi="Arial" w:cs="Arial"/>
          <w:sz w:val="17"/>
          <w:szCs w:val="17"/>
        </w:rPr>
        <w:sectPr w:rsidR="00834D5B">
          <w:pgSz w:w="11920" w:h="16840"/>
          <w:pgMar w:top="620" w:right="560" w:bottom="280" w:left="580" w:header="720" w:footer="720" w:gutter="0"/>
          <w:cols w:num="2" w:space="720" w:equalWidth="0">
            <w:col w:w="5230" w:space="288"/>
            <w:col w:w="5262"/>
          </w:cols>
        </w:sectPr>
      </w:pPr>
    </w:p>
    <w:tbl>
      <w:tblPr>
        <w:tblW w:w="0" w:type="auto"/>
        <w:tblInd w:w="100" w:type="dxa"/>
        <w:tblLayout w:type="fixed"/>
        <w:tblCellMar>
          <w:left w:w="0" w:type="dxa"/>
          <w:right w:w="0" w:type="dxa"/>
        </w:tblCellMar>
        <w:tblLook w:val="01E0" w:firstRow="1" w:lastRow="1" w:firstColumn="1" w:lastColumn="1" w:noHBand="0" w:noVBand="0"/>
      </w:tblPr>
      <w:tblGrid>
        <w:gridCol w:w="2615"/>
        <w:gridCol w:w="2657"/>
        <w:gridCol w:w="5118"/>
      </w:tblGrid>
      <w:tr w:rsidR="00834D5B" w14:paraId="114728C9" w14:textId="77777777" w:rsidTr="00667274">
        <w:trPr>
          <w:trHeight w:hRule="exact" w:val="412"/>
        </w:trPr>
        <w:tc>
          <w:tcPr>
            <w:tcW w:w="2615" w:type="dxa"/>
            <w:tcBorders>
              <w:top w:val="nil"/>
              <w:left w:val="nil"/>
              <w:bottom w:val="nil"/>
              <w:right w:val="nil"/>
            </w:tcBorders>
          </w:tcPr>
          <w:p w14:paraId="3FBDA111" w14:textId="77777777" w:rsidR="00834D5B" w:rsidRDefault="00EA11E5">
            <w:pPr>
              <w:spacing w:line="140" w:lineRule="exact"/>
              <w:ind w:left="40"/>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0</w:t>
            </w:r>
            <w:r>
              <w:rPr>
                <w:rFonts w:ascii="Arial" w:eastAsia="Arial" w:hAnsi="Arial" w:cs="Arial"/>
                <w:spacing w:val="1"/>
                <w:sz w:val="17"/>
                <w:szCs w:val="17"/>
              </w:rPr>
              <w:t>2</w:t>
            </w:r>
            <w:r>
              <w:rPr>
                <w:rFonts w:ascii="Arial" w:eastAsia="Arial" w:hAnsi="Arial" w:cs="Arial"/>
                <w:sz w:val="17"/>
                <w:szCs w:val="17"/>
              </w:rPr>
              <w:t xml:space="preserve">B   </w:t>
            </w:r>
            <w:r>
              <w:rPr>
                <w:rFonts w:ascii="Arial" w:eastAsia="Arial" w:hAnsi="Arial" w:cs="Arial"/>
                <w:spacing w:val="24"/>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Edn</w:t>
            </w:r>
            <w:r>
              <w:rPr>
                <w:rFonts w:ascii="Arial" w:eastAsia="Arial" w:hAnsi="Arial" w:cs="Arial"/>
                <w:spacing w:val="1"/>
                <w:sz w:val="17"/>
                <w:szCs w:val="17"/>
              </w:rPr>
              <w:t>.</w:t>
            </w:r>
            <w:r>
              <w:rPr>
                <w:rFonts w:ascii="Arial" w:eastAsia="Arial" w:hAnsi="Arial" w:cs="Arial"/>
                <w:spacing w:val="-1"/>
                <w:sz w:val="17"/>
                <w:szCs w:val="17"/>
              </w:rPr>
              <w:t>12</w:t>
            </w:r>
            <w:r>
              <w:rPr>
                <w:rFonts w:ascii="Arial" w:eastAsia="Arial" w:hAnsi="Arial" w:cs="Arial"/>
                <w:spacing w:val="1"/>
                <w:sz w:val="17"/>
                <w:szCs w:val="17"/>
              </w:rPr>
              <w:t>/0</w:t>
            </w:r>
            <w:r>
              <w:rPr>
                <w:rFonts w:ascii="Arial" w:eastAsia="Arial" w:hAnsi="Arial" w:cs="Arial"/>
                <w:spacing w:val="-1"/>
                <w:sz w:val="17"/>
                <w:szCs w:val="17"/>
              </w:rPr>
              <w:t>6</w:t>
            </w:r>
            <w:r>
              <w:rPr>
                <w:rFonts w:ascii="Arial" w:eastAsia="Arial" w:hAnsi="Arial" w:cs="Arial"/>
                <w:sz w:val="17"/>
                <w:szCs w:val="17"/>
              </w:rPr>
              <w:t xml:space="preserve">)   </w:t>
            </w:r>
            <w:r>
              <w:rPr>
                <w:rFonts w:ascii="Arial" w:eastAsia="Arial" w:hAnsi="Arial" w:cs="Arial"/>
                <w:spacing w:val="28"/>
                <w:sz w:val="17"/>
                <w:szCs w:val="17"/>
              </w:rPr>
              <w:t xml:space="preserve"> </w:t>
            </w:r>
            <w:r>
              <w:rPr>
                <w:rFonts w:ascii="Arial" w:eastAsia="Arial" w:hAnsi="Arial" w:cs="Arial"/>
                <w:sz w:val="17"/>
                <w:szCs w:val="17"/>
              </w:rPr>
              <w:t>-</w:t>
            </w:r>
          </w:p>
          <w:p w14:paraId="68D8E6D5" w14:textId="77777777" w:rsidR="00834D5B" w:rsidRDefault="00EA11E5">
            <w:pPr>
              <w:spacing w:line="180" w:lineRule="exact"/>
              <w:ind w:left="40"/>
              <w:rPr>
                <w:rFonts w:ascii="Arial" w:eastAsia="Arial" w:hAnsi="Arial" w:cs="Arial"/>
                <w:sz w:val="17"/>
                <w:szCs w:val="17"/>
              </w:rPr>
            </w:pPr>
            <w:r>
              <w:rPr>
                <w:rFonts w:ascii="Arial" w:eastAsia="Arial" w:hAnsi="Arial" w:cs="Arial"/>
                <w:spacing w:val="-1"/>
                <w:sz w:val="17"/>
                <w:szCs w:val="17"/>
              </w:rPr>
              <w:t>De</w:t>
            </w:r>
            <w:r>
              <w:rPr>
                <w:rFonts w:ascii="Arial" w:eastAsia="Arial" w:hAnsi="Arial" w:cs="Arial"/>
                <w:sz w:val="17"/>
                <w:szCs w:val="17"/>
              </w:rPr>
              <w:t>li</w:t>
            </w:r>
            <w:r>
              <w:rPr>
                <w:rFonts w:ascii="Arial" w:eastAsia="Arial" w:hAnsi="Arial" w:cs="Arial"/>
                <w:spacing w:val="-1"/>
                <w:sz w:val="17"/>
                <w:szCs w:val="17"/>
              </w:rPr>
              <w:t>ve</w:t>
            </w:r>
            <w:r>
              <w:rPr>
                <w:rFonts w:ascii="Arial" w:eastAsia="Arial" w:hAnsi="Arial" w:cs="Arial"/>
                <w:spacing w:val="1"/>
                <w:sz w:val="17"/>
                <w:szCs w:val="17"/>
              </w:rPr>
              <w:t>r</w:t>
            </w:r>
            <w:r>
              <w:rPr>
                <w:rFonts w:ascii="Arial" w:eastAsia="Arial" w:hAnsi="Arial" w:cs="Arial"/>
                <w:spacing w:val="-1"/>
                <w:sz w:val="17"/>
                <w:szCs w:val="17"/>
              </w:rPr>
              <w:t>ab</w:t>
            </w:r>
            <w:r>
              <w:rPr>
                <w:rFonts w:ascii="Arial" w:eastAsia="Arial" w:hAnsi="Arial" w:cs="Arial"/>
                <w:sz w:val="17"/>
                <w:szCs w:val="17"/>
              </w:rPr>
              <w:t xml:space="preserve">le </w:t>
            </w:r>
            <w:r>
              <w:rPr>
                <w:rFonts w:ascii="Arial" w:eastAsia="Arial" w:hAnsi="Arial" w:cs="Arial"/>
                <w:spacing w:val="2"/>
                <w:sz w:val="17"/>
                <w:szCs w:val="17"/>
              </w:rPr>
              <w:t>Q</w:t>
            </w:r>
            <w:r>
              <w:rPr>
                <w:rFonts w:ascii="Arial" w:eastAsia="Arial" w:hAnsi="Arial" w:cs="Arial"/>
                <w:spacing w:val="-1"/>
                <w:sz w:val="17"/>
                <w:szCs w:val="17"/>
              </w:rPr>
              <w:t>ua</w:t>
            </w:r>
            <w:r>
              <w:rPr>
                <w:rFonts w:ascii="Arial" w:eastAsia="Arial" w:hAnsi="Arial" w:cs="Arial"/>
                <w:sz w:val="17"/>
                <w:szCs w:val="17"/>
              </w:rPr>
              <w:t>li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P</w:t>
            </w:r>
            <w:r>
              <w:rPr>
                <w:rFonts w:ascii="Arial" w:eastAsia="Arial" w:hAnsi="Arial" w:cs="Arial"/>
                <w:sz w:val="17"/>
                <w:szCs w:val="17"/>
              </w:rPr>
              <w:t>l</w:t>
            </w:r>
            <w:r>
              <w:rPr>
                <w:rFonts w:ascii="Arial" w:eastAsia="Arial" w:hAnsi="Arial" w:cs="Arial"/>
                <w:spacing w:val="-1"/>
                <w:sz w:val="17"/>
                <w:szCs w:val="17"/>
              </w:rPr>
              <w:t>an</w:t>
            </w:r>
            <w:r>
              <w:rPr>
                <w:rFonts w:ascii="Arial" w:eastAsia="Arial" w:hAnsi="Arial" w:cs="Arial"/>
                <w:sz w:val="17"/>
                <w:szCs w:val="17"/>
              </w:rPr>
              <w:t>)</w:t>
            </w:r>
          </w:p>
        </w:tc>
        <w:tc>
          <w:tcPr>
            <w:tcW w:w="2657" w:type="dxa"/>
            <w:tcBorders>
              <w:top w:val="nil"/>
              <w:left w:val="nil"/>
              <w:bottom w:val="nil"/>
              <w:right w:val="nil"/>
            </w:tcBorders>
          </w:tcPr>
          <w:p w14:paraId="641C7B87" w14:textId="77777777" w:rsidR="00834D5B" w:rsidRDefault="00EA11E5">
            <w:pPr>
              <w:spacing w:line="140" w:lineRule="exact"/>
              <w:ind w:left="126"/>
              <w:rPr>
                <w:rFonts w:ascii="Arial" w:eastAsia="Arial" w:hAnsi="Arial" w:cs="Arial"/>
                <w:sz w:val="17"/>
                <w:szCs w:val="17"/>
              </w:rPr>
            </w:pPr>
            <w:r>
              <w:rPr>
                <w:rFonts w:ascii="Arial" w:eastAsia="Arial" w:hAnsi="Arial" w:cs="Arial"/>
                <w:spacing w:val="-1"/>
                <w:sz w:val="17"/>
                <w:szCs w:val="17"/>
              </w:rPr>
              <w:t>Qua</w:t>
            </w:r>
            <w:r>
              <w:rPr>
                <w:rFonts w:ascii="Arial" w:eastAsia="Arial" w:hAnsi="Arial" w:cs="Arial"/>
                <w:sz w:val="17"/>
                <w:szCs w:val="17"/>
              </w:rPr>
              <w:t>li</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24"/>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ss</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 xml:space="preserve">e   </w:t>
            </w:r>
            <w:r>
              <w:rPr>
                <w:rFonts w:ascii="Arial" w:eastAsia="Arial" w:hAnsi="Arial" w:cs="Arial"/>
                <w:spacing w:val="24"/>
                <w:sz w:val="17"/>
                <w:szCs w:val="17"/>
              </w:rPr>
              <w:t xml:space="preserve"> </w:t>
            </w:r>
            <w:r>
              <w:rPr>
                <w:rFonts w:ascii="Arial" w:eastAsia="Arial" w:hAnsi="Arial" w:cs="Arial"/>
                <w:spacing w:val="-4"/>
                <w:sz w:val="17"/>
                <w:szCs w:val="17"/>
              </w:rPr>
              <w:t>(</w:t>
            </w:r>
            <w:r>
              <w:rPr>
                <w:rFonts w:ascii="Arial" w:eastAsia="Arial" w:hAnsi="Arial" w:cs="Arial"/>
                <w:spacing w:val="5"/>
                <w:sz w:val="17"/>
                <w:szCs w:val="17"/>
              </w:rPr>
              <w:t>W</w:t>
            </w:r>
            <w:r>
              <w:rPr>
                <w:rFonts w:ascii="Arial" w:eastAsia="Arial" w:hAnsi="Arial" w:cs="Arial"/>
                <w:spacing w:val="-2"/>
                <w:sz w:val="17"/>
                <w:szCs w:val="17"/>
              </w:rPr>
              <w:t>i</w:t>
            </w:r>
            <w:r>
              <w:rPr>
                <w:rFonts w:ascii="Arial" w:eastAsia="Arial" w:hAnsi="Arial" w:cs="Arial"/>
                <w:spacing w:val="1"/>
                <w:sz w:val="17"/>
                <w:szCs w:val="17"/>
              </w:rPr>
              <w:t>t</w:t>
            </w:r>
            <w:r>
              <w:rPr>
                <w:rFonts w:ascii="Arial" w:eastAsia="Arial" w:hAnsi="Arial" w:cs="Arial"/>
                <w:spacing w:val="-4"/>
                <w:sz w:val="17"/>
                <w:szCs w:val="17"/>
              </w:rPr>
              <w:t>h</w:t>
            </w:r>
            <w:r>
              <w:rPr>
                <w:rFonts w:ascii="Arial" w:eastAsia="Arial" w:hAnsi="Arial" w:cs="Arial"/>
                <w:spacing w:val="-1"/>
                <w:sz w:val="17"/>
                <w:szCs w:val="17"/>
              </w:rPr>
              <w:t>ou</w:t>
            </w:r>
            <w:r>
              <w:rPr>
                <w:rFonts w:ascii="Arial" w:eastAsia="Arial" w:hAnsi="Arial" w:cs="Arial"/>
                <w:sz w:val="17"/>
                <w:szCs w:val="17"/>
              </w:rPr>
              <w:t>t</w:t>
            </w:r>
          </w:p>
        </w:tc>
        <w:tc>
          <w:tcPr>
            <w:tcW w:w="5118" w:type="dxa"/>
            <w:tcBorders>
              <w:top w:val="nil"/>
              <w:left w:val="nil"/>
              <w:bottom w:val="nil"/>
              <w:right w:val="nil"/>
            </w:tcBorders>
          </w:tcPr>
          <w:p w14:paraId="33BBD770" w14:textId="77777777" w:rsidR="00834D5B" w:rsidRDefault="00834D5B">
            <w:pPr>
              <w:spacing w:before="3" w:line="180" w:lineRule="exact"/>
              <w:rPr>
                <w:sz w:val="19"/>
                <w:szCs w:val="19"/>
              </w:rPr>
            </w:pPr>
          </w:p>
          <w:p w14:paraId="4844C505" w14:textId="04C3943E" w:rsidR="00834D5B" w:rsidRDefault="00834D5B">
            <w:pPr>
              <w:ind w:left="145"/>
              <w:rPr>
                <w:rFonts w:ascii="Arial" w:eastAsia="Arial" w:hAnsi="Arial" w:cs="Arial"/>
                <w:sz w:val="17"/>
                <w:szCs w:val="17"/>
              </w:rPr>
            </w:pPr>
          </w:p>
        </w:tc>
      </w:tr>
      <w:tr w:rsidR="00834D5B" w14:paraId="20E2B1A2" w14:textId="77777777" w:rsidTr="00667274">
        <w:trPr>
          <w:trHeight w:hRule="exact" w:val="196"/>
        </w:trPr>
        <w:tc>
          <w:tcPr>
            <w:tcW w:w="2615" w:type="dxa"/>
            <w:tcBorders>
              <w:top w:val="nil"/>
              <w:left w:val="nil"/>
              <w:bottom w:val="nil"/>
              <w:right w:val="nil"/>
            </w:tcBorders>
          </w:tcPr>
          <w:p w14:paraId="71F463EF" w14:textId="77777777" w:rsidR="00834D5B" w:rsidRDefault="00834D5B"/>
        </w:tc>
        <w:tc>
          <w:tcPr>
            <w:tcW w:w="2657" w:type="dxa"/>
            <w:tcBorders>
              <w:top w:val="nil"/>
              <w:left w:val="nil"/>
              <w:bottom w:val="nil"/>
              <w:right w:val="nil"/>
            </w:tcBorders>
          </w:tcPr>
          <w:p w14:paraId="47AABB83" w14:textId="77777777" w:rsidR="00834D5B" w:rsidRDefault="00834D5B"/>
        </w:tc>
        <w:tc>
          <w:tcPr>
            <w:tcW w:w="5118" w:type="dxa"/>
            <w:tcBorders>
              <w:top w:val="nil"/>
              <w:left w:val="nil"/>
              <w:bottom w:val="nil"/>
              <w:right w:val="nil"/>
            </w:tcBorders>
          </w:tcPr>
          <w:p w14:paraId="7BE87BCF" w14:textId="5E1AC1B3" w:rsidR="00834D5B" w:rsidRDefault="00834D5B">
            <w:pPr>
              <w:spacing w:line="160" w:lineRule="exact"/>
              <w:ind w:left="145"/>
              <w:rPr>
                <w:rFonts w:ascii="Arial" w:eastAsia="Arial" w:hAnsi="Arial" w:cs="Arial"/>
                <w:sz w:val="17"/>
                <w:szCs w:val="17"/>
              </w:rPr>
            </w:pPr>
          </w:p>
        </w:tc>
      </w:tr>
      <w:tr w:rsidR="00834D5B" w14:paraId="29B8878B" w14:textId="77777777" w:rsidTr="00667274">
        <w:trPr>
          <w:trHeight w:hRule="exact" w:val="200"/>
        </w:trPr>
        <w:tc>
          <w:tcPr>
            <w:tcW w:w="2615" w:type="dxa"/>
            <w:tcBorders>
              <w:top w:val="nil"/>
              <w:left w:val="nil"/>
              <w:bottom w:val="nil"/>
              <w:right w:val="nil"/>
            </w:tcBorders>
          </w:tcPr>
          <w:p w14:paraId="33C54A07" w14:textId="77777777" w:rsidR="00834D5B" w:rsidRDefault="00EA11E5">
            <w:pPr>
              <w:spacing w:line="180" w:lineRule="exact"/>
              <w:ind w:left="40"/>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06</w:t>
            </w:r>
            <w:r>
              <w:rPr>
                <w:rFonts w:ascii="Arial" w:eastAsia="Arial" w:hAnsi="Arial" w:cs="Arial"/>
                <w:spacing w:val="1"/>
                <w:sz w:val="17"/>
                <w:szCs w:val="17"/>
              </w:rPr>
              <w:t>(</w:t>
            </w:r>
            <w:r>
              <w:rPr>
                <w:rFonts w:ascii="Arial" w:eastAsia="Arial" w:hAnsi="Arial" w:cs="Arial"/>
                <w:spacing w:val="-1"/>
                <w:sz w:val="17"/>
                <w:szCs w:val="17"/>
              </w:rPr>
              <w:t>S</w:t>
            </w:r>
            <w:r>
              <w:rPr>
                <w:rFonts w:ascii="Arial" w:eastAsia="Arial" w:hAnsi="Arial" w:cs="Arial"/>
                <w:spacing w:val="2"/>
                <w:sz w:val="17"/>
                <w:szCs w:val="17"/>
              </w:rPr>
              <w:t>C</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20"/>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Edn</w:t>
            </w:r>
            <w:r>
              <w:rPr>
                <w:rFonts w:ascii="Arial" w:eastAsia="Arial" w:hAnsi="Arial" w:cs="Arial"/>
                <w:spacing w:val="1"/>
                <w:sz w:val="17"/>
                <w:szCs w:val="17"/>
              </w:rPr>
              <w:t>.1</w:t>
            </w:r>
            <w:r>
              <w:rPr>
                <w:rFonts w:ascii="Arial" w:eastAsia="Arial" w:hAnsi="Arial" w:cs="Arial"/>
                <w:spacing w:val="-1"/>
                <w:sz w:val="17"/>
                <w:szCs w:val="17"/>
              </w:rPr>
              <w:t>2</w:t>
            </w:r>
            <w:r>
              <w:rPr>
                <w:rFonts w:ascii="Arial" w:eastAsia="Arial" w:hAnsi="Arial" w:cs="Arial"/>
                <w:spacing w:val="1"/>
                <w:sz w:val="17"/>
                <w:szCs w:val="17"/>
              </w:rPr>
              <w:t>/</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w:t>
            </w:r>
          </w:p>
        </w:tc>
        <w:tc>
          <w:tcPr>
            <w:tcW w:w="2657" w:type="dxa"/>
            <w:tcBorders>
              <w:top w:val="nil"/>
              <w:left w:val="nil"/>
              <w:bottom w:val="nil"/>
              <w:right w:val="nil"/>
            </w:tcBorders>
          </w:tcPr>
          <w:p w14:paraId="32B5AE88" w14:textId="77777777" w:rsidR="00834D5B" w:rsidRDefault="00EA11E5">
            <w:pPr>
              <w:spacing w:line="180" w:lineRule="exact"/>
              <w:ind w:left="82"/>
              <w:rPr>
                <w:rFonts w:ascii="Arial" w:eastAsia="Arial" w:hAnsi="Arial" w:cs="Arial"/>
                <w:sz w:val="17"/>
                <w:szCs w:val="17"/>
              </w:rPr>
            </w:pPr>
            <w:r>
              <w:rPr>
                <w:rFonts w:ascii="Arial" w:eastAsia="Arial" w:hAnsi="Arial" w:cs="Arial"/>
                <w:sz w:val="17"/>
                <w:szCs w:val="17"/>
              </w:rPr>
              <w:t xml:space="preserve">-  </w:t>
            </w:r>
            <w:r>
              <w:rPr>
                <w:rFonts w:ascii="Arial" w:eastAsia="Arial" w:hAnsi="Arial" w:cs="Arial"/>
                <w:spacing w:val="20"/>
                <w:sz w:val="17"/>
                <w:szCs w:val="17"/>
              </w:rPr>
              <w:t xml:space="preserve"> </w:t>
            </w:r>
            <w:r>
              <w:rPr>
                <w:rFonts w:ascii="Arial" w:eastAsia="Arial" w:hAnsi="Arial" w:cs="Arial"/>
                <w:spacing w:val="-1"/>
                <w:sz w:val="17"/>
                <w:szCs w:val="17"/>
              </w:rPr>
              <w:t>Cha</w:t>
            </w:r>
            <w:r>
              <w:rPr>
                <w:rFonts w:ascii="Arial" w:eastAsia="Arial" w:hAnsi="Arial" w:cs="Arial"/>
                <w:spacing w:val="1"/>
                <w:sz w:val="17"/>
                <w:szCs w:val="17"/>
              </w:rPr>
              <w:t>n</w:t>
            </w:r>
            <w:r>
              <w:rPr>
                <w:rFonts w:ascii="Arial" w:eastAsia="Arial" w:hAnsi="Arial" w:cs="Arial"/>
                <w:spacing w:val="-1"/>
                <w:sz w:val="17"/>
                <w:szCs w:val="17"/>
              </w:rPr>
              <w:t>g</w:t>
            </w:r>
            <w:r>
              <w:rPr>
                <w:rFonts w:ascii="Arial" w:eastAsia="Arial" w:hAnsi="Arial" w:cs="Arial"/>
                <w:sz w:val="17"/>
                <w:szCs w:val="17"/>
              </w:rPr>
              <w:t xml:space="preserve">e  </w:t>
            </w:r>
            <w:r>
              <w:rPr>
                <w:rFonts w:ascii="Arial" w:eastAsia="Arial" w:hAnsi="Arial" w:cs="Arial"/>
                <w:spacing w:val="20"/>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18"/>
                <w:sz w:val="17"/>
                <w:szCs w:val="17"/>
              </w:rPr>
              <w:t xml:space="preserve"> </w:t>
            </w:r>
            <w:r>
              <w:rPr>
                <w:rFonts w:ascii="Arial" w:eastAsia="Arial" w:hAnsi="Arial" w:cs="Arial"/>
                <w:spacing w:val="2"/>
                <w:sz w:val="17"/>
                <w:szCs w:val="17"/>
              </w:rPr>
              <w:t>C</w:t>
            </w:r>
            <w:r>
              <w:rPr>
                <w:rFonts w:ascii="Arial" w:eastAsia="Arial" w:hAnsi="Arial" w:cs="Arial"/>
                <w:spacing w:val="-1"/>
                <w:sz w:val="17"/>
                <w:szCs w:val="17"/>
              </w:rPr>
              <w:t>on</w:t>
            </w:r>
            <w:r>
              <w:rPr>
                <w:rFonts w:ascii="Arial" w:eastAsia="Arial" w:hAnsi="Arial" w:cs="Arial"/>
                <w:spacing w:val="1"/>
                <w:sz w:val="17"/>
                <w:szCs w:val="17"/>
              </w:rPr>
              <w:t>f</w:t>
            </w:r>
            <w:r>
              <w:rPr>
                <w:rFonts w:ascii="Arial" w:eastAsia="Arial" w:hAnsi="Arial" w:cs="Arial"/>
                <w:sz w:val="17"/>
                <w:szCs w:val="17"/>
              </w:rPr>
              <w:t>i</w:t>
            </w:r>
            <w:r>
              <w:rPr>
                <w:rFonts w:ascii="Arial" w:eastAsia="Arial" w:hAnsi="Arial" w:cs="Arial"/>
                <w:spacing w:val="-1"/>
                <w:sz w:val="17"/>
                <w:szCs w:val="17"/>
              </w:rPr>
              <w:t>gu</w:t>
            </w:r>
            <w:r>
              <w:rPr>
                <w:rFonts w:ascii="Arial" w:eastAsia="Arial" w:hAnsi="Arial" w:cs="Arial"/>
                <w:spacing w:val="1"/>
                <w:sz w:val="17"/>
                <w:szCs w:val="17"/>
              </w:rPr>
              <w:t>r</w:t>
            </w:r>
            <w:r>
              <w:rPr>
                <w:rFonts w:ascii="Arial" w:eastAsia="Arial" w:hAnsi="Arial" w:cs="Arial"/>
                <w:spacing w:val="-1"/>
                <w:sz w:val="17"/>
                <w:szCs w:val="17"/>
              </w:rPr>
              <w:t>a</w:t>
            </w:r>
            <w:r>
              <w:rPr>
                <w:rFonts w:ascii="Arial" w:eastAsia="Arial" w:hAnsi="Arial" w:cs="Arial"/>
                <w:spacing w:val="3"/>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n</w:t>
            </w:r>
          </w:p>
        </w:tc>
        <w:tc>
          <w:tcPr>
            <w:tcW w:w="5118" w:type="dxa"/>
            <w:tcBorders>
              <w:top w:val="nil"/>
              <w:left w:val="nil"/>
              <w:bottom w:val="nil"/>
              <w:right w:val="nil"/>
            </w:tcBorders>
          </w:tcPr>
          <w:p w14:paraId="7EF575E3" w14:textId="4385CC30" w:rsidR="00834D5B" w:rsidRDefault="00834D5B">
            <w:pPr>
              <w:spacing w:line="160" w:lineRule="exact"/>
              <w:ind w:left="145"/>
              <w:rPr>
                <w:rFonts w:ascii="Arial" w:eastAsia="Arial" w:hAnsi="Arial" w:cs="Arial"/>
                <w:sz w:val="17"/>
                <w:szCs w:val="17"/>
              </w:rPr>
            </w:pPr>
          </w:p>
        </w:tc>
      </w:tr>
      <w:tr w:rsidR="00834D5B" w14:paraId="568FD0F9" w14:textId="77777777" w:rsidTr="00667274">
        <w:trPr>
          <w:trHeight w:hRule="exact" w:val="219"/>
        </w:trPr>
        <w:tc>
          <w:tcPr>
            <w:tcW w:w="2615" w:type="dxa"/>
            <w:tcBorders>
              <w:top w:val="nil"/>
              <w:left w:val="nil"/>
              <w:bottom w:val="nil"/>
              <w:right w:val="nil"/>
            </w:tcBorders>
          </w:tcPr>
          <w:p w14:paraId="27349F90" w14:textId="77777777" w:rsidR="00834D5B" w:rsidRDefault="00EA11E5">
            <w:pPr>
              <w:spacing w:line="160" w:lineRule="exact"/>
              <w:ind w:left="40"/>
              <w:rPr>
                <w:rFonts w:ascii="Arial" w:eastAsia="Arial" w:hAnsi="Arial" w:cs="Arial"/>
                <w:sz w:val="17"/>
                <w:szCs w:val="17"/>
              </w:rPr>
            </w:pP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o</w:t>
            </w:r>
            <w:r>
              <w:rPr>
                <w:rFonts w:ascii="Arial" w:eastAsia="Arial" w:hAnsi="Arial" w:cs="Arial"/>
                <w:sz w:val="17"/>
                <w:szCs w:val="17"/>
              </w:rPr>
              <w:t>l</w:t>
            </w:r>
            <w:r>
              <w:rPr>
                <w:rFonts w:ascii="Arial" w:eastAsia="Arial" w:hAnsi="Arial" w:cs="Arial"/>
                <w:spacing w:val="1"/>
                <w:sz w:val="17"/>
                <w:szCs w:val="17"/>
              </w:rPr>
              <w:t xml:space="preserve"> </w:t>
            </w: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c</w:t>
            </w:r>
            <w:r>
              <w:rPr>
                <w:rFonts w:ascii="Arial" w:eastAsia="Arial" w:hAnsi="Arial" w:cs="Arial"/>
                <w:spacing w:val="-1"/>
                <w:sz w:val="17"/>
                <w:szCs w:val="17"/>
              </w:rPr>
              <w:t>edu</w:t>
            </w:r>
            <w:r>
              <w:rPr>
                <w:rFonts w:ascii="Arial" w:eastAsia="Arial" w:hAnsi="Arial" w:cs="Arial"/>
                <w:spacing w:val="1"/>
                <w:sz w:val="17"/>
                <w:szCs w:val="17"/>
              </w:rPr>
              <w:t>r</w:t>
            </w:r>
            <w:r>
              <w:rPr>
                <w:rFonts w:ascii="Arial" w:eastAsia="Arial" w:hAnsi="Arial" w:cs="Arial"/>
                <w:sz w:val="17"/>
                <w:szCs w:val="17"/>
              </w:rPr>
              <w:t>e</w:t>
            </w:r>
          </w:p>
        </w:tc>
        <w:tc>
          <w:tcPr>
            <w:tcW w:w="2657" w:type="dxa"/>
            <w:tcBorders>
              <w:top w:val="nil"/>
              <w:left w:val="nil"/>
              <w:bottom w:val="nil"/>
              <w:right w:val="nil"/>
            </w:tcBorders>
          </w:tcPr>
          <w:p w14:paraId="28DA1667" w14:textId="77777777" w:rsidR="00834D5B" w:rsidRDefault="00834D5B"/>
        </w:tc>
        <w:tc>
          <w:tcPr>
            <w:tcW w:w="5118" w:type="dxa"/>
            <w:tcBorders>
              <w:top w:val="nil"/>
              <w:left w:val="nil"/>
              <w:bottom w:val="nil"/>
              <w:right w:val="nil"/>
            </w:tcBorders>
          </w:tcPr>
          <w:p w14:paraId="26564488" w14:textId="189C14D9" w:rsidR="00834D5B" w:rsidRDefault="00834D5B">
            <w:pPr>
              <w:spacing w:line="180" w:lineRule="exact"/>
              <w:ind w:left="145"/>
              <w:rPr>
                <w:rFonts w:ascii="Arial" w:eastAsia="Arial" w:hAnsi="Arial" w:cs="Arial"/>
                <w:sz w:val="17"/>
                <w:szCs w:val="17"/>
              </w:rPr>
            </w:pPr>
          </w:p>
        </w:tc>
      </w:tr>
    </w:tbl>
    <w:p w14:paraId="6650C9CE" w14:textId="77777777" w:rsidR="00834D5B" w:rsidRDefault="00834D5B">
      <w:pPr>
        <w:sectPr w:rsidR="00834D5B">
          <w:type w:val="continuous"/>
          <w:pgSz w:w="11920" w:h="16840"/>
          <w:pgMar w:top="1060" w:right="560" w:bottom="280" w:left="580" w:header="720" w:footer="720" w:gutter="0"/>
          <w:cols w:space="720"/>
        </w:sectPr>
      </w:pPr>
    </w:p>
    <w:p w14:paraId="445ACC83" w14:textId="4FDDEA91" w:rsidR="00834D5B" w:rsidRDefault="00EA11E5">
      <w:pPr>
        <w:spacing w:before="16"/>
        <w:ind w:left="140" w:right="937"/>
        <w:jc w:val="both"/>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09</w:t>
      </w:r>
      <w:r w:rsidR="00667274">
        <w:rPr>
          <w:rFonts w:ascii="Arial" w:eastAsia="Arial" w:hAnsi="Arial" w:cs="Arial"/>
          <w:spacing w:val="-1"/>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S</w:t>
      </w:r>
      <w:r>
        <w:rPr>
          <w:rFonts w:ascii="Arial" w:eastAsia="Arial" w:hAnsi="Arial" w:cs="Arial"/>
          <w:spacing w:val="2"/>
          <w:sz w:val="17"/>
          <w:szCs w:val="17"/>
        </w:rPr>
        <w:t>C</w:t>
      </w:r>
      <w:r>
        <w:rPr>
          <w:rFonts w:ascii="Arial" w:eastAsia="Arial" w:hAnsi="Arial" w:cs="Arial"/>
          <w:spacing w:val="-1"/>
          <w:sz w:val="17"/>
          <w:szCs w:val="17"/>
        </w:rPr>
        <w:t>1</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Edn</w:t>
      </w:r>
      <w:r>
        <w:rPr>
          <w:rFonts w:ascii="Arial" w:eastAsia="Arial" w:hAnsi="Arial" w:cs="Arial"/>
          <w:spacing w:val="1"/>
          <w:sz w:val="17"/>
          <w:szCs w:val="17"/>
        </w:rPr>
        <w:t>.</w:t>
      </w:r>
      <w:r>
        <w:rPr>
          <w:rFonts w:ascii="Arial" w:eastAsia="Arial" w:hAnsi="Arial" w:cs="Arial"/>
          <w:spacing w:val="-1"/>
          <w:sz w:val="17"/>
          <w:szCs w:val="17"/>
        </w:rPr>
        <w:t>12</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w:t>
      </w:r>
      <w:r>
        <w:rPr>
          <w:rFonts w:ascii="Arial" w:eastAsia="Arial" w:hAnsi="Arial" w:cs="Arial"/>
          <w:spacing w:val="4"/>
          <w:sz w:val="17"/>
          <w:szCs w:val="17"/>
        </w:rPr>
        <w:t xml:space="preserve"> </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's</w:t>
      </w:r>
      <w:r>
        <w:rPr>
          <w:rFonts w:ascii="Arial" w:eastAsia="Arial" w:hAnsi="Arial" w:cs="Arial"/>
          <w:spacing w:val="2"/>
          <w:sz w:val="17"/>
          <w:szCs w:val="17"/>
        </w:rPr>
        <w:t xml:space="preserve"> </w:t>
      </w:r>
      <w:r>
        <w:rPr>
          <w:rFonts w:ascii="Arial" w:eastAsia="Arial" w:hAnsi="Arial" w:cs="Arial"/>
          <w:spacing w:val="-1"/>
          <w:sz w:val="17"/>
          <w:szCs w:val="17"/>
        </w:rPr>
        <w:t>Re</w:t>
      </w:r>
      <w:r>
        <w:rPr>
          <w:rFonts w:ascii="Arial" w:eastAsia="Arial" w:hAnsi="Arial" w:cs="Arial"/>
          <w:spacing w:val="1"/>
          <w:sz w:val="17"/>
          <w:szCs w:val="17"/>
        </w:rPr>
        <w:t>c</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pacing w:val="-4"/>
          <w:sz w:val="17"/>
          <w:szCs w:val="17"/>
        </w:rPr>
        <w:t>d</w:t>
      </w:r>
      <w:r>
        <w:rPr>
          <w:rFonts w:ascii="Arial" w:eastAsia="Arial" w:hAnsi="Arial" w:cs="Arial"/>
          <w:sz w:val="17"/>
          <w:szCs w:val="17"/>
        </w:rPr>
        <w:t>s</w:t>
      </w:r>
    </w:p>
    <w:p w14:paraId="6A648DE9" w14:textId="77777777" w:rsidR="00834D5B" w:rsidRDefault="00834D5B">
      <w:pPr>
        <w:spacing w:before="1" w:line="240" w:lineRule="exact"/>
        <w:rPr>
          <w:sz w:val="24"/>
          <w:szCs w:val="24"/>
        </w:rPr>
      </w:pPr>
    </w:p>
    <w:p w14:paraId="2EA5190F" w14:textId="77777777" w:rsidR="00834D5B" w:rsidRDefault="00EA11E5">
      <w:pPr>
        <w:ind w:left="140" w:right="989"/>
        <w:jc w:val="both"/>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1</w:t>
      </w:r>
      <w:r>
        <w:rPr>
          <w:rFonts w:ascii="Arial" w:eastAsia="Arial" w:hAnsi="Arial" w:cs="Arial"/>
          <w:spacing w:val="1"/>
          <w:sz w:val="17"/>
          <w:szCs w:val="17"/>
        </w:rPr>
        <w:t>9</w:t>
      </w:r>
      <w:r>
        <w:rPr>
          <w:rFonts w:ascii="Arial" w:eastAsia="Arial" w:hAnsi="Arial" w:cs="Arial"/>
          <w:sz w:val="17"/>
          <w:szCs w:val="17"/>
        </w:rPr>
        <w:t xml:space="preserve">A </w:t>
      </w:r>
      <w:r>
        <w:rPr>
          <w:rFonts w:ascii="Arial" w:eastAsia="Arial" w:hAnsi="Arial" w:cs="Arial"/>
          <w:spacing w:val="1"/>
          <w:sz w:val="17"/>
          <w:szCs w:val="17"/>
        </w:rPr>
        <w:t>(</w:t>
      </w:r>
      <w:r>
        <w:rPr>
          <w:rFonts w:ascii="Arial" w:eastAsia="Arial" w:hAnsi="Arial" w:cs="Arial"/>
          <w:spacing w:val="-1"/>
          <w:sz w:val="17"/>
          <w:szCs w:val="17"/>
        </w:rPr>
        <w:t>Edn</w:t>
      </w:r>
      <w:r>
        <w:rPr>
          <w:rFonts w:ascii="Arial" w:eastAsia="Arial" w:hAnsi="Arial" w:cs="Arial"/>
          <w:spacing w:val="1"/>
          <w:sz w:val="17"/>
          <w:szCs w:val="17"/>
        </w:rPr>
        <w:t>.</w:t>
      </w:r>
      <w:r>
        <w:rPr>
          <w:rFonts w:ascii="Arial" w:eastAsia="Arial" w:hAnsi="Arial" w:cs="Arial"/>
          <w:spacing w:val="-1"/>
          <w:sz w:val="17"/>
          <w:szCs w:val="17"/>
        </w:rPr>
        <w:t>09</w:t>
      </w:r>
      <w:r>
        <w:rPr>
          <w:rFonts w:ascii="Arial" w:eastAsia="Arial" w:hAnsi="Arial" w:cs="Arial"/>
          <w:spacing w:val="1"/>
          <w:sz w:val="17"/>
          <w:szCs w:val="17"/>
        </w:rPr>
        <w:t>/9</w:t>
      </w:r>
      <w:r>
        <w:rPr>
          <w:rFonts w:ascii="Arial" w:eastAsia="Arial" w:hAnsi="Arial" w:cs="Arial"/>
          <w:spacing w:val="-1"/>
          <w:sz w:val="17"/>
          <w:szCs w:val="17"/>
        </w:rPr>
        <w:t>7</w:t>
      </w:r>
      <w:r>
        <w:rPr>
          <w:rFonts w:ascii="Arial" w:eastAsia="Arial" w:hAnsi="Arial" w:cs="Arial"/>
          <w:sz w:val="17"/>
          <w:szCs w:val="17"/>
        </w:rPr>
        <w:t>)</w:t>
      </w:r>
      <w:r>
        <w:rPr>
          <w:rFonts w:ascii="Arial" w:eastAsia="Arial" w:hAnsi="Arial" w:cs="Arial"/>
          <w:spacing w:val="4"/>
          <w:sz w:val="17"/>
          <w:szCs w:val="17"/>
        </w:rPr>
        <w:t xml:space="preserve"> </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Cu</w:t>
      </w:r>
      <w:r>
        <w:rPr>
          <w:rFonts w:ascii="Arial" w:eastAsia="Arial" w:hAnsi="Arial" w:cs="Arial"/>
          <w:spacing w:val="1"/>
          <w:sz w:val="17"/>
          <w:szCs w:val="17"/>
        </w:rPr>
        <w:t>st</w:t>
      </w:r>
      <w:r>
        <w:rPr>
          <w:rFonts w:ascii="Arial" w:eastAsia="Arial" w:hAnsi="Arial" w:cs="Arial"/>
          <w:spacing w:val="-1"/>
          <w:sz w:val="17"/>
          <w:szCs w:val="17"/>
        </w:rPr>
        <w:t>o</w:t>
      </w:r>
      <w:r>
        <w:rPr>
          <w:rFonts w:ascii="Arial" w:eastAsia="Arial" w:hAnsi="Arial" w:cs="Arial"/>
          <w:sz w:val="17"/>
          <w:szCs w:val="17"/>
        </w:rPr>
        <w:t>ms</w:t>
      </w:r>
      <w:r>
        <w:rPr>
          <w:rFonts w:ascii="Arial" w:eastAsia="Arial" w:hAnsi="Arial" w:cs="Arial"/>
          <w:spacing w:val="1"/>
          <w:sz w:val="17"/>
          <w:szCs w:val="17"/>
        </w:rPr>
        <w:t xml:space="preserve"> </w:t>
      </w:r>
      <w:r>
        <w:rPr>
          <w:rFonts w:ascii="Arial" w:eastAsia="Arial" w:hAnsi="Arial" w:cs="Arial"/>
          <w:spacing w:val="-1"/>
          <w:sz w:val="17"/>
          <w:szCs w:val="17"/>
        </w:rPr>
        <w:t>Du</w:t>
      </w:r>
      <w:r>
        <w:rPr>
          <w:rFonts w:ascii="Arial" w:eastAsia="Arial" w:hAnsi="Arial" w:cs="Arial"/>
          <w:spacing w:val="1"/>
          <w:sz w:val="17"/>
          <w:szCs w:val="17"/>
        </w:rPr>
        <w:t>t</w:t>
      </w:r>
      <w:r>
        <w:rPr>
          <w:rFonts w:ascii="Arial" w:eastAsia="Arial" w:hAnsi="Arial" w:cs="Arial"/>
          <w:sz w:val="17"/>
          <w:szCs w:val="17"/>
        </w:rPr>
        <w:t xml:space="preserve">y </w:t>
      </w:r>
      <w:r>
        <w:rPr>
          <w:rFonts w:ascii="Arial" w:eastAsia="Arial" w:hAnsi="Arial" w:cs="Arial"/>
          <w:spacing w:val="-1"/>
          <w:sz w:val="17"/>
          <w:szCs w:val="17"/>
        </w:rPr>
        <w:t>D</w:t>
      </w:r>
      <w:r>
        <w:rPr>
          <w:rFonts w:ascii="Arial" w:eastAsia="Arial" w:hAnsi="Arial" w:cs="Arial"/>
          <w:spacing w:val="1"/>
          <w:sz w:val="17"/>
          <w:szCs w:val="17"/>
        </w:rPr>
        <w:t>r</w:t>
      </w:r>
      <w:r>
        <w:rPr>
          <w:rFonts w:ascii="Arial" w:eastAsia="Arial" w:hAnsi="Arial" w:cs="Arial"/>
          <w:spacing w:val="-1"/>
          <w:sz w:val="17"/>
          <w:szCs w:val="17"/>
        </w:rPr>
        <w:t>awba</w:t>
      </w:r>
      <w:r>
        <w:rPr>
          <w:rFonts w:ascii="Arial" w:eastAsia="Arial" w:hAnsi="Arial" w:cs="Arial"/>
          <w:spacing w:val="1"/>
          <w:sz w:val="17"/>
          <w:szCs w:val="17"/>
        </w:rPr>
        <w:t>c</w:t>
      </w:r>
      <w:r>
        <w:rPr>
          <w:rFonts w:ascii="Arial" w:eastAsia="Arial" w:hAnsi="Arial" w:cs="Arial"/>
          <w:sz w:val="17"/>
          <w:szCs w:val="17"/>
        </w:rPr>
        <w:t>k</w:t>
      </w:r>
    </w:p>
    <w:p w14:paraId="0EBF2021" w14:textId="77777777" w:rsidR="00834D5B" w:rsidRDefault="00834D5B">
      <w:pPr>
        <w:spacing w:before="19" w:line="220" w:lineRule="exact"/>
        <w:rPr>
          <w:sz w:val="22"/>
          <w:szCs w:val="22"/>
        </w:rPr>
      </w:pPr>
    </w:p>
    <w:p w14:paraId="554056FF" w14:textId="0F7C8A61" w:rsidR="00834D5B" w:rsidRDefault="00EA11E5">
      <w:pPr>
        <w:ind w:left="140" w:right="-29"/>
        <w:jc w:val="both"/>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20</w:t>
      </w:r>
      <w:r w:rsidR="00667274">
        <w:rPr>
          <w:rFonts w:ascii="Arial" w:eastAsia="Arial" w:hAnsi="Arial" w:cs="Arial"/>
          <w:spacing w:val="-1"/>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S</w:t>
      </w:r>
      <w:r>
        <w:rPr>
          <w:rFonts w:ascii="Arial" w:eastAsia="Arial" w:hAnsi="Arial" w:cs="Arial"/>
          <w:spacing w:val="2"/>
          <w:sz w:val="17"/>
          <w:szCs w:val="17"/>
        </w:rPr>
        <w:t>C</w:t>
      </w:r>
      <w:r>
        <w:rPr>
          <w:rFonts w:ascii="Arial" w:eastAsia="Arial" w:hAnsi="Arial" w:cs="Arial"/>
          <w:spacing w:val="-1"/>
          <w:sz w:val="17"/>
          <w:szCs w:val="17"/>
        </w:rPr>
        <w:t>1</w:t>
      </w:r>
      <w:r>
        <w:rPr>
          <w:rFonts w:ascii="Arial" w:eastAsia="Arial" w:hAnsi="Arial" w:cs="Arial"/>
          <w:sz w:val="17"/>
          <w:szCs w:val="17"/>
        </w:rPr>
        <w:t xml:space="preserve">)  </w:t>
      </w:r>
      <w:r>
        <w:rPr>
          <w:rFonts w:ascii="Arial" w:eastAsia="Arial" w:hAnsi="Arial" w:cs="Arial"/>
          <w:spacing w:val="41"/>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Edn</w:t>
      </w:r>
      <w:r>
        <w:rPr>
          <w:rFonts w:ascii="Arial" w:eastAsia="Arial" w:hAnsi="Arial" w:cs="Arial"/>
          <w:spacing w:val="1"/>
          <w:sz w:val="17"/>
          <w:szCs w:val="17"/>
        </w:rPr>
        <w:t>.1</w:t>
      </w:r>
      <w:r>
        <w:rPr>
          <w:rFonts w:ascii="Arial" w:eastAsia="Arial" w:hAnsi="Arial" w:cs="Arial"/>
          <w:spacing w:val="-1"/>
          <w:sz w:val="17"/>
          <w:szCs w:val="17"/>
        </w:rPr>
        <w:t>2</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 xml:space="preserve">)  </w:t>
      </w:r>
      <w:r>
        <w:rPr>
          <w:rFonts w:ascii="Arial" w:eastAsia="Arial" w:hAnsi="Arial" w:cs="Arial"/>
          <w:spacing w:val="45"/>
          <w:sz w:val="17"/>
          <w:szCs w:val="17"/>
        </w:rPr>
        <w:t xml:space="preserve"> </w:t>
      </w:r>
      <w:r>
        <w:rPr>
          <w:rFonts w:ascii="Arial" w:eastAsia="Arial" w:hAnsi="Arial" w:cs="Arial"/>
          <w:sz w:val="17"/>
          <w:szCs w:val="17"/>
        </w:rPr>
        <w:t xml:space="preserve">-  </w:t>
      </w:r>
      <w:r>
        <w:rPr>
          <w:rFonts w:ascii="Arial" w:eastAsia="Arial" w:hAnsi="Arial" w:cs="Arial"/>
          <w:spacing w:val="42"/>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w:t>
      </w:r>
      <w:r>
        <w:rPr>
          <w:rFonts w:ascii="Arial" w:eastAsia="Arial" w:hAnsi="Arial" w:cs="Arial"/>
          <w:sz w:val="17"/>
          <w:szCs w:val="17"/>
        </w:rPr>
        <w:t xml:space="preserve">t  </w:t>
      </w:r>
      <w:r>
        <w:rPr>
          <w:rFonts w:ascii="Arial" w:eastAsia="Arial" w:hAnsi="Arial" w:cs="Arial"/>
          <w:spacing w:val="41"/>
          <w:sz w:val="17"/>
          <w:szCs w:val="17"/>
        </w:rPr>
        <w:t xml:space="preserve"> </w:t>
      </w:r>
      <w:r>
        <w:rPr>
          <w:rFonts w:ascii="Arial" w:eastAsia="Arial" w:hAnsi="Arial" w:cs="Arial"/>
          <w:spacing w:val="-1"/>
          <w:sz w:val="17"/>
          <w:szCs w:val="17"/>
        </w:rPr>
        <w:t>Chan</w:t>
      </w:r>
      <w:r>
        <w:rPr>
          <w:rFonts w:ascii="Arial" w:eastAsia="Arial" w:hAnsi="Arial" w:cs="Arial"/>
          <w:spacing w:val="1"/>
          <w:sz w:val="17"/>
          <w:szCs w:val="17"/>
        </w:rPr>
        <w:t>g</w:t>
      </w:r>
      <w:r>
        <w:rPr>
          <w:rFonts w:ascii="Arial" w:eastAsia="Arial" w:hAnsi="Arial" w:cs="Arial"/>
          <w:sz w:val="17"/>
          <w:szCs w:val="17"/>
        </w:rPr>
        <w:t xml:space="preserve">e  </w:t>
      </w:r>
      <w:r>
        <w:rPr>
          <w:rFonts w:ascii="Arial" w:eastAsia="Arial" w:hAnsi="Arial" w:cs="Arial"/>
          <w:spacing w:val="40"/>
          <w:sz w:val="17"/>
          <w:szCs w:val="17"/>
        </w:rPr>
        <w:t xml:space="preserve"> </w:t>
      </w:r>
      <w:r>
        <w:rPr>
          <w:rFonts w:ascii="Arial" w:eastAsia="Arial" w:hAnsi="Arial" w:cs="Arial"/>
          <w:spacing w:val="2"/>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tr</w:t>
      </w:r>
      <w:r>
        <w:rPr>
          <w:rFonts w:ascii="Arial" w:eastAsia="Arial" w:hAnsi="Arial" w:cs="Arial"/>
          <w:spacing w:val="-1"/>
          <w:sz w:val="17"/>
          <w:szCs w:val="17"/>
        </w:rPr>
        <w:t>o</w:t>
      </w:r>
      <w:r>
        <w:rPr>
          <w:rFonts w:ascii="Arial" w:eastAsia="Arial" w:hAnsi="Arial" w:cs="Arial"/>
          <w:sz w:val="17"/>
          <w:szCs w:val="17"/>
        </w:rPr>
        <w:t>l</w:t>
      </w:r>
    </w:p>
    <w:p w14:paraId="205659A4" w14:textId="77777777" w:rsidR="00834D5B" w:rsidRDefault="00EA11E5">
      <w:pPr>
        <w:spacing w:before="1"/>
        <w:ind w:left="140" w:right="4282"/>
        <w:jc w:val="both"/>
        <w:rPr>
          <w:rFonts w:ascii="Arial" w:eastAsia="Arial" w:hAnsi="Arial" w:cs="Arial"/>
          <w:sz w:val="17"/>
          <w:szCs w:val="17"/>
        </w:rPr>
      </w:pPr>
      <w:r>
        <w:rPr>
          <w:rFonts w:ascii="Arial" w:eastAsia="Arial" w:hAnsi="Arial" w:cs="Arial"/>
          <w:spacing w:val="-1"/>
          <w:sz w:val="17"/>
          <w:szCs w:val="17"/>
        </w:rPr>
        <w:t>P</w:t>
      </w:r>
      <w:r>
        <w:rPr>
          <w:rFonts w:ascii="Arial" w:eastAsia="Arial" w:hAnsi="Arial" w:cs="Arial"/>
          <w:spacing w:val="1"/>
          <w:sz w:val="17"/>
          <w:szCs w:val="17"/>
        </w:rPr>
        <w:t>r</w:t>
      </w:r>
      <w:r>
        <w:rPr>
          <w:rFonts w:ascii="Arial" w:eastAsia="Arial" w:hAnsi="Arial" w:cs="Arial"/>
          <w:spacing w:val="-1"/>
          <w:sz w:val="17"/>
          <w:szCs w:val="17"/>
        </w:rPr>
        <w:t>o</w:t>
      </w:r>
      <w:r>
        <w:rPr>
          <w:rFonts w:ascii="Arial" w:eastAsia="Arial" w:hAnsi="Arial" w:cs="Arial"/>
          <w:spacing w:val="1"/>
          <w:sz w:val="17"/>
          <w:szCs w:val="17"/>
        </w:rPr>
        <w:t>c</w:t>
      </w:r>
      <w:r>
        <w:rPr>
          <w:rFonts w:ascii="Arial" w:eastAsia="Arial" w:hAnsi="Arial" w:cs="Arial"/>
          <w:spacing w:val="-1"/>
          <w:sz w:val="17"/>
          <w:szCs w:val="17"/>
        </w:rPr>
        <w:t>edu</w:t>
      </w:r>
      <w:r>
        <w:rPr>
          <w:rFonts w:ascii="Arial" w:eastAsia="Arial" w:hAnsi="Arial" w:cs="Arial"/>
          <w:spacing w:val="1"/>
          <w:sz w:val="17"/>
          <w:szCs w:val="17"/>
        </w:rPr>
        <w:t>r</w:t>
      </w:r>
      <w:r>
        <w:rPr>
          <w:rFonts w:ascii="Arial" w:eastAsia="Arial" w:hAnsi="Arial" w:cs="Arial"/>
          <w:sz w:val="17"/>
          <w:szCs w:val="17"/>
        </w:rPr>
        <w:t>e</w:t>
      </w:r>
    </w:p>
    <w:p w14:paraId="2BB9BCB9" w14:textId="77777777" w:rsidR="00834D5B" w:rsidRDefault="00834D5B">
      <w:pPr>
        <w:spacing w:before="19" w:line="220" w:lineRule="exact"/>
        <w:rPr>
          <w:sz w:val="22"/>
          <w:szCs w:val="22"/>
        </w:rPr>
      </w:pPr>
    </w:p>
    <w:p w14:paraId="0F89DE60" w14:textId="37D56C94" w:rsidR="00834D5B" w:rsidRDefault="00EA11E5">
      <w:pPr>
        <w:ind w:left="140" w:right="1291"/>
        <w:jc w:val="both"/>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24</w:t>
      </w:r>
      <w:r w:rsidR="00667274">
        <w:rPr>
          <w:rFonts w:ascii="Arial" w:eastAsia="Arial" w:hAnsi="Arial" w:cs="Arial"/>
          <w:spacing w:val="-1"/>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S</w:t>
      </w:r>
      <w:r>
        <w:rPr>
          <w:rFonts w:ascii="Arial" w:eastAsia="Arial" w:hAnsi="Arial" w:cs="Arial"/>
          <w:spacing w:val="2"/>
          <w:sz w:val="17"/>
          <w:szCs w:val="17"/>
        </w:rPr>
        <w:t>C</w:t>
      </w:r>
      <w:r>
        <w:rPr>
          <w:rFonts w:ascii="Arial" w:eastAsia="Arial" w:hAnsi="Arial" w:cs="Arial"/>
          <w:spacing w:val="-1"/>
          <w:sz w:val="17"/>
          <w:szCs w:val="17"/>
        </w:rPr>
        <w:t>1</w:t>
      </w:r>
      <w:r>
        <w:rPr>
          <w:rFonts w:ascii="Arial" w:eastAsia="Arial" w:hAnsi="Arial" w:cs="Arial"/>
          <w:sz w:val="17"/>
          <w:szCs w:val="17"/>
        </w:rPr>
        <w:t>)</w:t>
      </w:r>
      <w:r>
        <w:rPr>
          <w:rFonts w:ascii="Arial" w:eastAsia="Arial" w:hAnsi="Arial" w:cs="Arial"/>
          <w:spacing w:val="1"/>
          <w:sz w:val="17"/>
          <w:szCs w:val="17"/>
        </w:rPr>
        <w:t xml:space="preserve"> (</w:t>
      </w:r>
      <w:r>
        <w:rPr>
          <w:rFonts w:ascii="Arial" w:eastAsia="Arial" w:hAnsi="Arial" w:cs="Arial"/>
          <w:spacing w:val="-1"/>
          <w:sz w:val="17"/>
          <w:szCs w:val="17"/>
        </w:rPr>
        <w:t>Edn</w:t>
      </w:r>
      <w:r>
        <w:rPr>
          <w:rFonts w:ascii="Arial" w:eastAsia="Arial" w:hAnsi="Arial" w:cs="Arial"/>
          <w:spacing w:val="1"/>
          <w:sz w:val="17"/>
          <w:szCs w:val="17"/>
        </w:rPr>
        <w:t>.</w:t>
      </w:r>
      <w:r>
        <w:rPr>
          <w:rFonts w:ascii="Arial" w:eastAsia="Arial" w:hAnsi="Arial" w:cs="Arial"/>
          <w:spacing w:val="-1"/>
          <w:sz w:val="17"/>
          <w:szCs w:val="17"/>
        </w:rPr>
        <w:t>12</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w:t>
      </w:r>
      <w:r>
        <w:rPr>
          <w:rFonts w:ascii="Arial" w:eastAsia="Arial" w:hAnsi="Arial" w:cs="Arial"/>
          <w:spacing w:val="4"/>
          <w:sz w:val="17"/>
          <w:szCs w:val="17"/>
        </w:rPr>
        <w:t xml:space="preserve"> </w:t>
      </w:r>
      <w:r>
        <w:rPr>
          <w:rFonts w:ascii="Arial" w:eastAsia="Arial" w:hAnsi="Arial" w:cs="Arial"/>
          <w:sz w:val="17"/>
          <w:szCs w:val="17"/>
        </w:rPr>
        <w:t>-</w:t>
      </w:r>
      <w:r>
        <w:rPr>
          <w:rFonts w:ascii="Arial" w:eastAsia="Arial" w:hAnsi="Arial" w:cs="Arial"/>
          <w:spacing w:val="2"/>
          <w:sz w:val="17"/>
          <w:szCs w:val="17"/>
        </w:rPr>
        <w:t xml:space="preserve"> </w:t>
      </w:r>
      <w:r>
        <w:rPr>
          <w:rFonts w:ascii="Arial" w:eastAsia="Arial" w:hAnsi="Arial" w:cs="Arial"/>
          <w:spacing w:val="-1"/>
          <w:sz w:val="17"/>
          <w:szCs w:val="17"/>
        </w:rPr>
        <w:t>U</w:t>
      </w:r>
      <w:r>
        <w:rPr>
          <w:rFonts w:ascii="Arial" w:eastAsia="Arial" w:hAnsi="Arial" w:cs="Arial"/>
          <w:spacing w:val="1"/>
          <w:sz w:val="17"/>
          <w:szCs w:val="17"/>
        </w:rPr>
        <w:t>s</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3"/>
          <w:sz w:val="17"/>
          <w:szCs w:val="17"/>
        </w:rPr>
        <w:t>A</w:t>
      </w:r>
      <w:r>
        <w:rPr>
          <w:rFonts w:ascii="Arial" w:eastAsia="Arial" w:hAnsi="Arial" w:cs="Arial"/>
          <w:spacing w:val="1"/>
          <w:sz w:val="17"/>
          <w:szCs w:val="17"/>
        </w:rPr>
        <w:t>s</w:t>
      </w:r>
      <w:r>
        <w:rPr>
          <w:rFonts w:ascii="Arial" w:eastAsia="Arial" w:hAnsi="Arial" w:cs="Arial"/>
          <w:spacing w:val="-1"/>
          <w:sz w:val="17"/>
          <w:szCs w:val="17"/>
        </w:rPr>
        <w:t>be</w:t>
      </w:r>
      <w:r>
        <w:rPr>
          <w:rFonts w:ascii="Arial" w:eastAsia="Arial" w:hAnsi="Arial" w:cs="Arial"/>
          <w:spacing w:val="1"/>
          <w:sz w:val="17"/>
          <w:szCs w:val="17"/>
        </w:rPr>
        <w:t>st</w:t>
      </w:r>
      <w:r>
        <w:rPr>
          <w:rFonts w:ascii="Arial" w:eastAsia="Arial" w:hAnsi="Arial" w:cs="Arial"/>
          <w:spacing w:val="-1"/>
          <w:sz w:val="17"/>
          <w:szCs w:val="17"/>
        </w:rPr>
        <w:t>o</w:t>
      </w:r>
      <w:r>
        <w:rPr>
          <w:rFonts w:ascii="Arial" w:eastAsia="Arial" w:hAnsi="Arial" w:cs="Arial"/>
          <w:sz w:val="17"/>
          <w:szCs w:val="17"/>
        </w:rPr>
        <w:t>s</w:t>
      </w:r>
    </w:p>
    <w:p w14:paraId="3724C232" w14:textId="77777777" w:rsidR="00834D5B" w:rsidRDefault="00834D5B">
      <w:pPr>
        <w:spacing w:before="6" w:line="240" w:lineRule="exact"/>
        <w:rPr>
          <w:sz w:val="24"/>
          <w:szCs w:val="24"/>
        </w:rPr>
      </w:pPr>
    </w:p>
    <w:p w14:paraId="183AD048" w14:textId="11B32C3B" w:rsidR="00834D5B" w:rsidRDefault="00EA11E5">
      <w:pPr>
        <w:spacing w:line="180" w:lineRule="exact"/>
        <w:ind w:left="140" w:right="-26"/>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27</w:t>
      </w:r>
      <w:r w:rsidR="00667274">
        <w:rPr>
          <w:rFonts w:ascii="Arial" w:eastAsia="Arial" w:hAnsi="Arial" w:cs="Arial"/>
          <w:spacing w:val="-1"/>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S</w:t>
      </w:r>
      <w:r>
        <w:rPr>
          <w:rFonts w:ascii="Arial" w:eastAsia="Arial" w:hAnsi="Arial" w:cs="Arial"/>
          <w:spacing w:val="2"/>
          <w:sz w:val="17"/>
          <w:szCs w:val="17"/>
        </w:rPr>
        <w:t>C</w:t>
      </w:r>
      <w:r>
        <w:rPr>
          <w:rFonts w:ascii="Arial" w:eastAsia="Arial" w:hAnsi="Arial" w:cs="Arial"/>
          <w:spacing w:val="-1"/>
          <w:sz w:val="17"/>
          <w:szCs w:val="17"/>
        </w:rPr>
        <w:t>1</w:t>
      </w:r>
      <w:r>
        <w:rPr>
          <w:rFonts w:ascii="Arial" w:eastAsia="Arial" w:hAnsi="Arial" w:cs="Arial"/>
          <w:sz w:val="17"/>
          <w:szCs w:val="17"/>
        </w:rPr>
        <w:t>)</w:t>
      </w:r>
      <w:r>
        <w:rPr>
          <w:rFonts w:ascii="Arial" w:eastAsia="Arial" w:hAnsi="Arial" w:cs="Arial"/>
          <w:spacing w:val="9"/>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Edn</w:t>
      </w:r>
      <w:r>
        <w:rPr>
          <w:rFonts w:ascii="Arial" w:eastAsia="Arial" w:hAnsi="Arial" w:cs="Arial"/>
          <w:spacing w:val="1"/>
          <w:sz w:val="17"/>
          <w:szCs w:val="17"/>
        </w:rPr>
        <w:t>.1</w:t>
      </w:r>
      <w:r>
        <w:rPr>
          <w:rFonts w:ascii="Arial" w:eastAsia="Arial" w:hAnsi="Arial" w:cs="Arial"/>
          <w:spacing w:val="-1"/>
          <w:sz w:val="17"/>
          <w:szCs w:val="17"/>
        </w:rPr>
        <w:t>2</w:t>
      </w:r>
      <w:r>
        <w:rPr>
          <w:rFonts w:ascii="Arial" w:eastAsia="Arial" w:hAnsi="Arial" w:cs="Arial"/>
          <w:spacing w:val="1"/>
          <w:sz w:val="17"/>
          <w:szCs w:val="17"/>
        </w:rPr>
        <w:t>/</w:t>
      </w:r>
      <w:r>
        <w:rPr>
          <w:rFonts w:ascii="Arial" w:eastAsia="Arial" w:hAnsi="Arial" w:cs="Arial"/>
          <w:spacing w:val="-1"/>
          <w:sz w:val="17"/>
          <w:szCs w:val="17"/>
        </w:rPr>
        <w:t>16</w:t>
      </w:r>
      <w:r>
        <w:rPr>
          <w:rFonts w:ascii="Arial" w:eastAsia="Arial" w:hAnsi="Arial" w:cs="Arial"/>
          <w:sz w:val="17"/>
          <w:szCs w:val="17"/>
        </w:rPr>
        <w:t>)</w:t>
      </w:r>
      <w:r>
        <w:rPr>
          <w:rFonts w:ascii="Arial" w:eastAsia="Arial" w:hAnsi="Arial" w:cs="Arial"/>
          <w:spacing w:val="14"/>
          <w:sz w:val="17"/>
          <w:szCs w:val="17"/>
        </w:rPr>
        <w:t xml:space="preserve"> </w:t>
      </w:r>
      <w:r>
        <w:rPr>
          <w:rFonts w:ascii="Arial" w:eastAsia="Arial" w:hAnsi="Arial" w:cs="Arial"/>
          <w:sz w:val="17"/>
          <w:szCs w:val="17"/>
        </w:rPr>
        <w:t>-</w:t>
      </w:r>
      <w:r>
        <w:rPr>
          <w:rFonts w:ascii="Arial" w:eastAsia="Arial" w:hAnsi="Arial" w:cs="Arial"/>
          <w:spacing w:val="9"/>
          <w:sz w:val="17"/>
          <w:szCs w:val="17"/>
        </w:rPr>
        <w:t xml:space="preserve"> </w:t>
      </w:r>
      <w:r>
        <w:rPr>
          <w:rFonts w:ascii="Arial" w:eastAsia="Arial" w:hAnsi="Arial" w:cs="Arial"/>
          <w:spacing w:val="-1"/>
          <w:sz w:val="17"/>
          <w:szCs w:val="17"/>
        </w:rPr>
        <w:t>Qua</w:t>
      </w:r>
      <w:r>
        <w:rPr>
          <w:rFonts w:ascii="Arial" w:eastAsia="Arial" w:hAnsi="Arial" w:cs="Arial"/>
          <w:sz w:val="17"/>
          <w:szCs w:val="17"/>
        </w:rPr>
        <w:t>li</w:t>
      </w:r>
      <w:r>
        <w:rPr>
          <w:rFonts w:ascii="Arial" w:eastAsia="Arial" w:hAnsi="Arial" w:cs="Arial"/>
          <w:spacing w:val="1"/>
          <w:sz w:val="17"/>
          <w:szCs w:val="17"/>
        </w:rPr>
        <w:t>t</w:t>
      </w:r>
      <w:r>
        <w:rPr>
          <w:rFonts w:ascii="Arial" w:eastAsia="Arial" w:hAnsi="Arial" w:cs="Arial"/>
          <w:sz w:val="17"/>
          <w:szCs w:val="17"/>
        </w:rPr>
        <w:t>y</w:t>
      </w:r>
      <w:r>
        <w:rPr>
          <w:rFonts w:ascii="Arial" w:eastAsia="Arial" w:hAnsi="Arial" w:cs="Arial"/>
          <w:spacing w:val="7"/>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ss</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pacing w:val="-1"/>
          <w:sz w:val="17"/>
          <w:szCs w:val="17"/>
        </w:rPr>
        <w:t>an</w:t>
      </w:r>
      <w:r>
        <w:rPr>
          <w:rFonts w:ascii="Arial" w:eastAsia="Arial" w:hAnsi="Arial" w:cs="Arial"/>
          <w:spacing w:val="1"/>
          <w:sz w:val="17"/>
          <w:szCs w:val="17"/>
        </w:rPr>
        <w:t>c</w:t>
      </w:r>
      <w:r>
        <w:rPr>
          <w:rFonts w:ascii="Arial" w:eastAsia="Arial" w:hAnsi="Arial" w:cs="Arial"/>
          <w:sz w:val="17"/>
          <w:szCs w:val="17"/>
        </w:rPr>
        <w:t>e</w:t>
      </w:r>
      <w:r>
        <w:rPr>
          <w:rFonts w:ascii="Arial" w:eastAsia="Arial" w:hAnsi="Arial" w:cs="Arial"/>
          <w:spacing w:val="9"/>
          <w:sz w:val="17"/>
          <w:szCs w:val="17"/>
        </w:rPr>
        <w:t xml:space="preserve"> </w:t>
      </w:r>
      <w:r>
        <w:rPr>
          <w:rFonts w:ascii="Arial" w:eastAsia="Arial" w:hAnsi="Arial" w:cs="Arial"/>
          <w:sz w:val="17"/>
          <w:szCs w:val="17"/>
        </w:rPr>
        <w:t>-</w:t>
      </w:r>
      <w:r>
        <w:rPr>
          <w:rFonts w:ascii="Arial" w:eastAsia="Arial" w:hAnsi="Arial" w:cs="Arial"/>
          <w:spacing w:val="9"/>
          <w:sz w:val="17"/>
          <w:szCs w:val="17"/>
        </w:rPr>
        <w:t xml:space="preserve"> </w:t>
      </w:r>
      <w:r>
        <w:rPr>
          <w:rFonts w:ascii="Arial" w:eastAsia="Arial" w:hAnsi="Arial" w:cs="Arial"/>
          <w:spacing w:val="2"/>
          <w:sz w:val="17"/>
          <w:szCs w:val="17"/>
        </w:rPr>
        <w:t>R</w:t>
      </w:r>
      <w:r>
        <w:rPr>
          <w:rFonts w:ascii="Arial" w:eastAsia="Arial" w:hAnsi="Arial" w:cs="Arial"/>
          <w:spacing w:val="-1"/>
          <w:sz w:val="17"/>
          <w:szCs w:val="17"/>
        </w:rPr>
        <w:t>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pacing w:val="2"/>
          <w:sz w:val="17"/>
          <w:szCs w:val="17"/>
        </w:rPr>
        <w:t>m</w:t>
      </w:r>
      <w:r>
        <w:rPr>
          <w:rFonts w:ascii="Arial" w:eastAsia="Arial" w:hAnsi="Arial" w:cs="Arial"/>
          <w:spacing w:val="-1"/>
          <w:sz w:val="17"/>
          <w:szCs w:val="17"/>
        </w:rPr>
        <w:t>en</w:t>
      </w:r>
      <w:r>
        <w:rPr>
          <w:rFonts w:ascii="Arial" w:eastAsia="Arial" w:hAnsi="Arial" w:cs="Arial"/>
          <w:sz w:val="17"/>
          <w:szCs w:val="17"/>
        </w:rPr>
        <w:t xml:space="preserve">t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r</w:t>
      </w:r>
      <w:r>
        <w:rPr>
          <w:rFonts w:ascii="Arial" w:eastAsia="Arial" w:hAnsi="Arial" w:cs="Arial"/>
          <w:spacing w:val="1"/>
          <w:sz w:val="17"/>
          <w:szCs w:val="17"/>
        </w:rPr>
        <w:t xml:space="preserve"> </w:t>
      </w:r>
      <w:r>
        <w:rPr>
          <w:rFonts w:ascii="Arial" w:eastAsia="Arial" w:hAnsi="Arial" w:cs="Arial"/>
          <w:sz w:val="17"/>
          <w:szCs w:val="17"/>
        </w:rPr>
        <w:t xml:space="preserve">a </w:t>
      </w:r>
      <w:r>
        <w:rPr>
          <w:rFonts w:ascii="Arial" w:eastAsia="Arial" w:hAnsi="Arial" w:cs="Arial"/>
          <w:spacing w:val="-1"/>
          <w:sz w:val="17"/>
          <w:szCs w:val="17"/>
        </w:rPr>
        <w:t>Ce</w:t>
      </w:r>
      <w:r>
        <w:rPr>
          <w:rFonts w:ascii="Arial" w:eastAsia="Arial" w:hAnsi="Arial" w:cs="Arial"/>
          <w:spacing w:val="1"/>
          <w:sz w:val="17"/>
          <w:szCs w:val="17"/>
        </w:rPr>
        <w:t>rt</w:t>
      </w:r>
      <w:r>
        <w:rPr>
          <w:rFonts w:ascii="Arial" w:eastAsia="Arial" w:hAnsi="Arial" w:cs="Arial"/>
          <w:sz w:val="17"/>
          <w:szCs w:val="17"/>
        </w:rPr>
        <w:t>i</w:t>
      </w:r>
      <w:r>
        <w:rPr>
          <w:rFonts w:ascii="Arial" w:eastAsia="Arial" w:hAnsi="Arial" w:cs="Arial"/>
          <w:spacing w:val="-2"/>
          <w:sz w:val="17"/>
          <w:szCs w:val="17"/>
        </w:rPr>
        <w:t>f</w:t>
      </w:r>
      <w:r>
        <w:rPr>
          <w:rFonts w:ascii="Arial" w:eastAsia="Arial" w:hAnsi="Arial" w:cs="Arial"/>
          <w:sz w:val="17"/>
          <w:szCs w:val="17"/>
        </w:rPr>
        <w:t>i</w:t>
      </w:r>
      <w:r>
        <w:rPr>
          <w:rFonts w:ascii="Arial" w:eastAsia="Arial" w:hAnsi="Arial" w:cs="Arial"/>
          <w:spacing w:val="1"/>
          <w:sz w:val="17"/>
          <w:szCs w:val="17"/>
        </w:rPr>
        <w:t>c</w:t>
      </w:r>
      <w:r>
        <w:rPr>
          <w:rFonts w:ascii="Arial" w:eastAsia="Arial" w:hAnsi="Arial" w:cs="Arial"/>
          <w:spacing w:val="-1"/>
          <w:sz w:val="17"/>
          <w:szCs w:val="17"/>
        </w:rPr>
        <w:t>a</w:t>
      </w:r>
      <w:r>
        <w:rPr>
          <w:rFonts w:ascii="Arial" w:eastAsia="Arial" w:hAnsi="Arial" w:cs="Arial"/>
          <w:spacing w:val="1"/>
          <w:sz w:val="17"/>
          <w:szCs w:val="17"/>
        </w:rPr>
        <w:t>t</w:t>
      </w:r>
      <w:r>
        <w:rPr>
          <w:rFonts w:ascii="Arial" w:eastAsia="Arial" w:hAnsi="Arial" w:cs="Arial"/>
          <w:sz w:val="17"/>
          <w:szCs w:val="17"/>
        </w:rPr>
        <w:t xml:space="preserve">e </w:t>
      </w:r>
      <w:r>
        <w:rPr>
          <w:rFonts w:ascii="Arial" w:eastAsia="Arial" w:hAnsi="Arial" w:cs="Arial"/>
          <w:spacing w:val="-1"/>
          <w:sz w:val="17"/>
          <w:szCs w:val="17"/>
        </w:rPr>
        <w:t>o</w:t>
      </w:r>
      <w:r>
        <w:rPr>
          <w:rFonts w:ascii="Arial" w:eastAsia="Arial" w:hAnsi="Arial" w:cs="Arial"/>
          <w:sz w:val="17"/>
          <w:szCs w:val="17"/>
        </w:rPr>
        <w:t>f</w:t>
      </w:r>
      <w:r>
        <w:rPr>
          <w:rFonts w:ascii="Arial" w:eastAsia="Arial" w:hAnsi="Arial" w:cs="Arial"/>
          <w:spacing w:val="1"/>
          <w:sz w:val="17"/>
          <w:szCs w:val="17"/>
        </w:rPr>
        <w:t xml:space="preserve"> </w:t>
      </w:r>
      <w:r>
        <w:rPr>
          <w:rFonts w:ascii="Arial" w:eastAsia="Arial" w:hAnsi="Arial" w:cs="Arial"/>
          <w:spacing w:val="-1"/>
          <w:sz w:val="17"/>
          <w:szCs w:val="17"/>
        </w:rPr>
        <w:t>Con</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t</w:t>
      </w:r>
      <w:r>
        <w:rPr>
          <w:rFonts w:ascii="Arial" w:eastAsia="Arial" w:hAnsi="Arial" w:cs="Arial"/>
          <w:sz w:val="17"/>
          <w:szCs w:val="17"/>
        </w:rPr>
        <w:t>y</w:t>
      </w:r>
    </w:p>
    <w:p w14:paraId="23552503" w14:textId="77777777" w:rsidR="00834D5B" w:rsidRDefault="00834D5B">
      <w:pPr>
        <w:spacing w:before="16" w:line="220" w:lineRule="exact"/>
        <w:rPr>
          <w:sz w:val="22"/>
          <w:szCs w:val="22"/>
        </w:rPr>
      </w:pPr>
    </w:p>
    <w:p w14:paraId="1479A92D" w14:textId="77777777" w:rsidR="00834D5B" w:rsidRDefault="00EA11E5">
      <w:pPr>
        <w:ind w:left="140" w:right="-27"/>
        <w:jc w:val="both"/>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4</w:t>
      </w:r>
      <w:r>
        <w:rPr>
          <w:rFonts w:ascii="Arial" w:eastAsia="Arial" w:hAnsi="Arial" w:cs="Arial"/>
          <w:sz w:val="17"/>
          <w:szCs w:val="17"/>
        </w:rPr>
        <w:t xml:space="preserve">6  </w:t>
      </w:r>
      <w:r>
        <w:rPr>
          <w:rFonts w:ascii="Arial" w:eastAsia="Arial" w:hAnsi="Arial" w:cs="Arial"/>
          <w:spacing w:val="35"/>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E</w:t>
      </w:r>
      <w:r>
        <w:rPr>
          <w:rFonts w:ascii="Arial" w:eastAsia="Arial" w:hAnsi="Arial" w:cs="Arial"/>
          <w:spacing w:val="1"/>
          <w:sz w:val="17"/>
          <w:szCs w:val="17"/>
        </w:rPr>
        <w:t>d</w:t>
      </w:r>
      <w:r>
        <w:rPr>
          <w:rFonts w:ascii="Arial" w:eastAsia="Arial" w:hAnsi="Arial" w:cs="Arial"/>
          <w:spacing w:val="-1"/>
          <w:sz w:val="17"/>
          <w:szCs w:val="17"/>
        </w:rPr>
        <w:t>n</w:t>
      </w:r>
      <w:r>
        <w:rPr>
          <w:rFonts w:ascii="Arial" w:eastAsia="Arial" w:hAnsi="Arial" w:cs="Arial"/>
          <w:spacing w:val="1"/>
          <w:sz w:val="17"/>
          <w:szCs w:val="17"/>
        </w:rPr>
        <w:t>.</w:t>
      </w:r>
      <w:r>
        <w:rPr>
          <w:rFonts w:ascii="Arial" w:eastAsia="Arial" w:hAnsi="Arial" w:cs="Arial"/>
          <w:spacing w:val="-1"/>
          <w:sz w:val="17"/>
          <w:szCs w:val="17"/>
        </w:rPr>
        <w:t>10</w:t>
      </w:r>
      <w:r>
        <w:rPr>
          <w:rFonts w:ascii="Arial" w:eastAsia="Arial" w:hAnsi="Arial" w:cs="Arial"/>
          <w:spacing w:val="1"/>
          <w:sz w:val="17"/>
          <w:szCs w:val="17"/>
        </w:rPr>
        <w:t>/9</w:t>
      </w:r>
      <w:r>
        <w:rPr>
          <w:rFonts w:ascii="Arial" w:eastAsia="Arial" w:hAnsi="Arial" w:cs="Arial"/>
          <w:spacing w:val="-1"/>
          <w:sz w:val="17"/>
          <w:szCs w:val="17"/>
        </w:rPr>
        <w:t>8</w:t>
      </w:r>
      <w:r>
        <w:rPr>
          <w:rFonts w:ascii="Arial" w:eastAsia="Arial" w:hAnsi="Arial" w:cs="Arial"/>
          <w:sz w:val="17"/>
          <w:szCs w:val="17"/>
        </w:rPr>
        <w:t xml:space="preserve">)  </w:t>
      </w:r>
      <w:r>
        <w:rPr>
          <w:rFonts w:ascii="Arial" w:eastAsia="Arial" w:hAnsi="Arial" w:cs="Arial"/>
          <w:spacing w:val="39"/>
          <w:sz w:val="17"/>
          <w:szCs w:val="17"/>
        </w:rPr>
        <w:t xml:space="preserve"> </w:t>
      </w:r>
      <w:r>
        <w:rPr>
          <w:rFonts w:ascii="Arial" w:eastAsia="Arial" w:hAnsi="Arial" w:cs="Arial"/>
          <w:sz w:val="17"/>
          <w:szCs w:val="17"/>
        </w:rPr>
        <w:t xml:space="preserve">-  </w:t>
      </w:r>
      <w:r>
        <w:rPr>
          <w:rFonts w:ascii="Arial" w:eastAsia="Arial" w:hAnsi="Arial" w:cs="Arial"/>
          <w:spacing w:val="37"/>
          <w:sz w:val="17"/>
          <w:szCs w:val="17"/>
        </w:rPr>
        <w:t xml:space="preserve"> </w:t>
      </w:r>
      <w:r>
        <w:rPr>
          <w:rFonts w:ascii="Arial" w:eastAsia="Arial" w:hAnsi="Arial" w:cs="Arial"/>
          <w:spacing w:val="-1"/>
          <w:sz w:val="17"/>
          <w:szCs w:val="17"/>
        </w:rPr>
        <w:t>La</w:t>
      </w:r>
      <w:r>
        <w:rPr>
          <w:rFonts w:ascii="Arial" w:eastAsia="Arial" w:hAnsi="Arial" w:cs="Arial"/>
          <w:sz w:val="17"/>
          <w:szCs w:val="17"/>
        </w:rPr>
        <w:t xml:space="preserve">w  </w:t>
      </w:r>
      <w:r>
        <w:rPr>
          <w:rFonts w:ascii="Arial" w:eastAsia="Arial" w:hAnsi="Arial" w:cs="Arial"/>
          <w:spacing w:val="35"/>
          <w:sz w:val="17"/>
          <w:szCs w:val="17"/>
        </w:rPr>
        <w:t xml:space="preserve"> </w:t>
      </w:r>
      <w:r>
        <w:rPr>
          <w:rFonts w:ascii="Arial" w:eastAsia="Arial" w:hAnsi="Arial" w:cs="Arial"/>
          <w:spacing w:val="1"/>
          <w:sz w:val="17"/>
          <w:szCs w:val="17"/>
        </w:rPr>
        <w:t>a</w:t>
      </w:r>
      <w:r>
        <w:rPr>
          <w:rFonts w:ascii="Arial" w:eastAsia="Arial" w:hAnsi="Arial" w:cs="Arial"/>
          <w:spacing w:val="-1"/>
          <w:sz w:val="17"/>
          <w:szCs w:val="17"/>
        </w:rPr>
        <w:t>n</w:t>
      </w:r>
      <w:r>
        <w:rPr>
          <w:rFonts w:ascii="Arial" w:eastAsia="Arial" w:hAnsi="Arial" w:cs="Arial"/>
          <w:sz w:val="17"/>
          <w:szCs w:val="17"/>
        </w:rPr>
        <w:t xml:space="preserve">d  </w:t>
      </w:r>
      <w:r>
        <w:rPr>
          <w:rFonts w:ascii="Arial" w:eastAsia="Arial" w:hAnsi="Arial" w:cs="Arial"/>
          <w:spacing w:val="35"/>
          <w:sz w:val="17"/>
          <w:szCs w:val="17"/>
        </w:rPr>
        <w:t xml:space="preserve"> </w:t>
      </w:r>
      <w:r>
        <w:rPr>
          <w:rFonts w:ascii="Arial" w:eastAsia="Arial" w:hAnsi="Arial" w:cs="Arial"/>
          <w:spacing w:val="1"/>
          <w:sz w:val="17"/>
          <w:szCs w:val="17"/>
        </w:rPr>
        <w:t>J</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s</w:t>
      </w:r>
      <w:r>
        <w:rPr>
          <w:rFonts w:ascii="Arial" w:eastAsia="Arial" w:hAnsi="Arial" w:cs="Arial"/>
          <w:spacing w:val="-1"/>
          <w:sz w:val="17"/>
          <w:szCs w:val="17"/>
        </w:rPr>
        <w:t>d</w:t>
      </w:r>
      <w:r>
        <w:rPr>
          <w:rFonts w:ascii="Arial" w:eastAsia="Arial" w:hAnsi="Arial" w:cs="Arial"/>
          <w:sz w:val="17"/>
          <w:szCs w:val="17"/>
        </w:rPr>
        <w:t>i</w:t>
      </w:r>
      <w:r>
        <w:rPr>
          <w:rFonts w:ascii="Arial" w:eastAsia="Arial" w:hAnsi="Arial" w:cs="Arial"/>
          <w:spacing w:val="1"/>
          <w:sz w:val="17"/>
          <w:szCs w:val="17"/>
        </w:rPr>
        <w:t>ct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35"/>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Fo</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i</w:t>
      </w:r>
      <w:r>
        <w:rPr>
          <w:rFonts w:ascii="Arial" w:eastAsia="Arial" w:hAnsi="Arial" w:cs="Arial"/>
          <w:spacing w:val="-1"/>
          <w:sz w:val="17"/>
          <w:szCs w:val="17"/>
        </w:rPr>
        <w:t>g</w:t>
      </w:r>
      <w:r>
        <w:rPr>
          <w:rFonts w:ascii="Arial" w:eastAsia="Arial" w:hAnsi="Arial" w:cs="Arial"/>
          <w:sz w:val="17"/>
          <w:szCs w:val="17"/>
        </w:rPr>
        <w:t>n</w:t>
      </w:r>
    </w:p>
    <w:p w14:paraId="1A5BE8F5" w14:textId="77777777" w:rsidR="00834D5B" w:rsidRDefault="00EA11E5">
      <w:pPr>
        <w:spacing w:before="1"/>
        <w:ind w:left="140" w:right="4301"/>
        <w:jc w:val="both"/>
        <w:rPr>
          <w:rFonts w:ascii="Arial" w:eastAsia="Arial" w:hAnsi="Arial" w:cs="Arial"/>
          <w:sz w:val="17"/>
          <w:szCs w:val="17"/>
        </w:rPr>
      </w:pPr>
      <w:r>
        <w:rPr>
          <w:rFonts w:ascii="Arial" w:eastAsia="Arial" w:hAnsi="Arial" w:cs="Arial"/>
          <w:spacing w:val="-1"/>
          <w:sz w:val="17"/>
          <w:szCs w:val="17"/>
        </w:rPr>
        <w:t>Supp</w:t>
      </w:r>
      <w:r>
        <w:rPr>
          <w:rFonts w:ascii="Arial" w:eastAsia="Arial" w:hAnsi="Arial" w:cs="Arial"/>
          <w:sz w:val="17"/>
          <w:szCs w:val="17"/>
        </w:rPr>
        <w:t>li</w:t>
      </w:r>
      <w:r>
        <w:rPr>
          <w:rFonts w:ascii="Arial" w:eastAsia="Arial" w:hAnsi="Arial" w:cs="Arial"/>
          <w:spacing w:val="-1"/>
          <w:sz w:val="17"/>
          <w:szCs w:val="17"/>
        </w:rPr>
        <w:t>e</w:t>
      </w:r>
      <w:r>
        <w:rPr>
          <w:rFonts w:ascii="Arial" w:eastAsia="Arial" w:hAnsi="Arial" w:cs="Arial"/>
          <w:spacing w:val="1"/>
          <w:sz w:val="17"/>
          <w:szCs w:val="17"/>
        </w:rPr>
        <w:t>rs</w:t>
      </w:r>
      <w:r>
        <w:rPr>
          <w:rFonts w:ascii="Arial" w:eastAsia="Arial" w:hAnsi="Arial" w:cs="Arial"/>
          <w:sz w:val="17"/>
          <w:szCs w:val="17"/>
        </w:rPr>
        <w:t>)</w:t>
      </w:r>
    </w:p>
    <w:p w14:paraId="5304CF07" w14:textId="77777777" w:rsidR="00834D5B" w:rsidRDefault="00834D5B">
      <w:pPr>
        <w:spacing w:before="19" w:line="220" w:lineRule="exact"/>
        <w:rPr>
          <w:sz w:val="22"/>
          <w:szCs w:val="22"/>
        </w:rPr>
      </w:pPr>
    </w:p>
    <w:p w14:paraId="68A92D67" w14:textId="77777777" w:rsidR="00834D5B" w:rsidRDefault="00EA11E5">
      <w:pPr>
        <w:ind w:left="140" w:right="-26"/>
        <w:jc w:val="both"/>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5</w:t>
      </w:r>
      <w:r>
        <w:rPr>
          <w:rFonts w:ascii="Arial" w:eastAsia="Arial" w:hAnsi="Arial" w:cs="Arial"/>
          <w:spacing w:val="1"/>
          <w:sz w:val="17"/>
          <w:szCs w:val="17"/>
        </w:rPr>
        <w:t>6</w:t>
      </w:r>
      <w:r>
        <w:rPr>
          <w:rFonts w:ascii="Arial" w:eastAsia="Arial" w:hAnsi="Arial" w:cs="Arial"/>
          <w:sz w:val="17"/>
          <w:szCs w:val="17"/>
        </w:rPr>
        <w:t xml:space="preserve">A  </w:t>
      </w:r>
      <w:r>
        <w:rPr>
          <w:rFonts w:ascii="Arial" w:eastAsia="Arial" w:hAnsi="Arial" w:cs="Arial"/>
          <w:spacing w:val="47"/>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Edn</w:t>
      </w:r>
      <w:r>
        <w:rPr>
          <w:rFonts w:ascii="Arial" w:eastAsia="Arial" w:hAnsi="Arial" w:cs="Arial"/>
          <w:spacing w:val="1"/>
          <w:sz w:val="17"/>
          <w:szCs w:val="17"/>
        </w:rPr>
        <w:t>.</w:t>
      </w:r>
      <w:r>
        <w:rPr>
          <w:rFonts w:ascii="Arial" w:eastAsia="Arial" w:hAnsi="Arial" w:cs="Arial"/>
          <w:spacing w:val="-1"/>
          <w:sz w:val="17"/>
          <w:szCs w:val="17"/>
        </w:rPr>
        <w:t>08</w:t>
      </w:r>
      <w:r>
        <w:rPr>
          <w:rFonts w:ascii="Arial" w:eastAsia="Arial" w:hAnsi="Arial" w:cs="Arial"/>
          <w:spacing w:val="1"/>
          <w:sz w:val="17"/>
          <w:szCs w:val="17"/>
        </w:rPr>
        <w:t>/1</w:t>
      </w:r>
      <w:r>
        <w:rPr>
          <w:rFonts w:ascii="Arial" w:eastAsia="Arial" w:hAnsi="Arial" w:cs="Arial"/>
          <w:spacing w:val="-1"/>
          <w:sz w:val="17"/>
          <w:szCs w:val="17"/>
        </w:rPr>
        <w:t>6</w:t>
      </w:r>
      <w:r>
        <w:rPr>
          <w:rFonts w:ascii="Arial" w:eastAsia="Arial" w:hAnsi="Arial" w:cs="Arial"/>
          <w:sz w:val="17"/>
          <w:szCs w:val="17"/>
        </w:rPr>
        <w:t xml:space="preserve">)   </w:t>
      </w:r>
      <w:r>
        <w:rPr>
          <w:rFonts w:ascii="Arial" w:eastAsia="Arial" w:hAnsi="Arial" w:cs="Arial"/>
          <w:spacing w:val="4"/>
          <w:sz w:val="17"/>
          <w:szCs w:val="17"/>
        </w:rPr>
        <w:t xml:space="preserve"> </w:t>
      </w:r>
      <w:r>
        <w:rPr>
          <w:rFonts w:ascii="Arial" w:eastAsia="Arial" w:hAnsi="Arial" w:cs="Arial"/>
          <w:sz w:val="17"/>
          <w:szCs w:val="17"/>
        </w:rPr>
        <w:t xml:space="preserve">-  </w:t>
      </w:r>
      <w:r>
        <w:rPr>
          <w:rFonts w:ascii="Arial" w:eastAsia="Arial" w:hAnsi="Arial" w:cs="Arial"/>
          <w:spacing w:val="47"/>
          <w:sz w:val="17"/>
          <w:szCs w:val="17"/>
        </w:rPr>
        <w:t xml:space="preserve"> </w:t>
      </w:r>
      <w:r>
        <w:rPr>
          <w:rFonts w:ascii="Arial" w:eastAsia="Arial" w:hAnsi="Arial" w:cs="Arial"/>
          <w:spacing w:val="-1"/>
          <w:sz w:val="17"/>
          <w:szCs w:val="17"/>
        </w:rPr>
        <w:t>Te</w:t>
      </w:r>
      <w:r>
        <w:rPr>
          <w:rFonts w:ascii="Arial" w:eastAsia="Arial" w:hAnsi="Arial" w:cs="Arial"/>
          <w:spacing w:val="1"/>
          <w:sz w:val="17"/>
          <w:szCs w:val="17"/>
        </w:rPr>
        <w:t>r</w:t>
      </w:r>
      <w:r>
        <w:rPr>
          <w:rFonts w:ascii="Arial" w:eastAsia="Arial" w:hAnsi="Arial" w:cs="Arial"/>
          <w:sz w:val="17"/>
          <w:szCs w:val="17"/>
        </w:rPr>
        <w:t>mi</w:t>
      </w:r>
      <w:r>
        <w:rPr>
          <w:rFonts w:ascii="Arial" w:eastAsia="Arial" w:hAnsi="Arial" w:cs="Arial"/>
          <w:spacing w:val="-1"/>
          <w:sz w:val="17"/>
          <w:szCs w:val="17"/>
        </w:rPr>
        <w:t>na</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o</w:t>
      </w:r>
      <w:r>
        <w:rPr>
          <w:rFonts w:ascii="Arial" w:eastAsia="Arial" w:hAnsi="Arial" w:cs="Arial"/>
          <w:sz w:val="17"/>
          <w:szCs w:val="17"/>
        </w:rPr>
        <w:t xml:space="preserve">n  </w:t>
      </w:r>
      <w:r>
        <w:rPr>
          <w:rFonts w:ascii="Arial" w:eastAsia="Arial" w:hAnsi="Arial" w:cs="Arial"/>
          <w:spacing w:val="45"/>
          <w:sz w:val="17"/>
          <w:szCs w:val="17"/>
        </w:rPr>
        <w:t xml:space="preserve"> </w:t>
      </w:r>
      <w:r>
        <w:rPr>
          <w:rFonts w:ascii="Arial" w:eastAsia="Arial" w:hAnsi="Arial" w:cs="Arial"/>
          <w:spacing w:val="1"/>
          <w:sz w:val="17"/>
          <w:szCs w:val="17"/>
        </w:rPr>
        <w:t>f</w:t>
      </w:r>
      <w:r>
        <w:rPr>
          <w:rFonts w:ascii="Arial" w:eastAsia="Arial" w:hAnsi="Arial" w:cs="Arial"/>
          <w:spacing w:val="-1"/>
          <w:sz w:val="17"/>
          <w:szCs w:val="17"/>
        </w:rPr>
        <w:t>o</w:t>
      </w:r>
      <w:r>
        <w:rPr>
          <w:rFonts w:ascii="Arial" w:eastAsia="Arial" w:hAnsi="Arial" w:cs="Arial"/>
          <w:sz w:val="17"/>
          <w:szCs w:val="17"/>
        </w:rPr>
        <w:t xml:space="preserve">r  </w:t>
      </w:r>
      <w:r>
        <w:rPr>
          <w:rFonts w:ascii="Arial" w:eastAsia="Arial" w:hAnsi="Arial" w:cs="Arial"/>
          <w:spacing w:val="46"/>
          <w:sz w:val="17"/>
          <w:szCs w:val="17"/>
        </w:rPr>
        <w:t xml:space="preserve"> </w:t>
      </w:r>
      <w:r>
        <w:rPr>
          <w:rFonts w:ascii="Arial" w:eastAsia="Arial" w:hAnsi="Arial" w:cs="Arial"/>
          <w:spacing w:val="2"/>
          <w:sz w:val="17"/>
          <w:szCs w:val="17"/>
        </w:rPr>
        <w:t>C</w:t>
      </w:r>
      <w:r>
        <w:rPr>
          <w:rFonts w:ascii="Arial" w:eastAsia="Arial" w:hAnsi="Arial" w:cs="Arial"/>
          <w:spacing w:val="-1"/>
          <w:sz w:val="17"/>
          <w:szCs w:val="17"/>
        </w:rPr>
        <w:t>o</w:t>
      </w:r>
      <w:r>
        <w:rPr>
          <w:rFonts w:ascii="Arial" w:eastAsia="Arial" w:hAnsi="Arial" w:cs="Arial"/>
          <w:spacing w:val="1"/>
          <w:sz w:val="17"/>
          <w:szCs w:val="17"/>
        </w:rPr>
        <w:t>n</w:t>
      </w:r>
      <w:r>
        <w:rPr>
          <w:rFonts w:ascii="Arial" w:eastAsia="Arial" w:hAnsi="Arial" w:cs="Arial"/>
          <w:spacing w:val="-1"/>
          <w:sz w:val="17"/>
          <w:szCs w:val="17"/>
        </w:rPr>
        <w:t>ven</w:t>
      </w:r>
      <w:r>
        <w:rPr>
          <w:rFonts w:ascii="Arial" w:eastAsia="Arial" w:hAnsi="Arial" w:cs="Arial"/>
          <w:sz w:val="17"/>
          <w:szCs w:val="17"/>
        </w:rPr>
        <w:t>i</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c</w:t>
      </w:r>
      <w:r>
        <w:rPr>
          <w:rFonts w:ascii="Arial" w:eastAsia="Arial" w:hAnsi="Arial" w:cs="Arial"/>
          <w:sz w:val="17"/>
          <w:szCs w:val="17"/>
        </w:rPr>
        <w:t>e</w:t>
      </w:r>
    </w:p>
    <w:p w14:paraId="3D3FC972" w14:textId="77777777" w:rsidR="00834D5B" w:rsidRDefault="00EA11E5">
      <w:pPr>
        <w:spacing w:line="180" w:lineRule="exact"/>
        <w:ind w:left="140" w:right="3339"/>
        <w:jc w:val="both"/>
        <w:rPr>
          <w:rFonts w:ascii="Arial" w:eastAsia="Arial" w:hAnsi="Arial" w:cs="Arial"/>
          <w:sz w:val="17"/>
          <w:szCs w:val="17"/>
        </w:rPr>
      </w:pPr>
      <w:r>
        <w:rPr>
          <w:rFonts w:ascii="Arial" w:eastAsia="Arial" w:hAnsi="Arial" w:cs="Arial"/>
          <w:spacing w:val="1"/>
          <w:sz w:val="17"/>
          <w:szCs w:val="17"/>
        </w:rPr>
        <w:t>(</w:t>
      </w:r>
      <w:r>
        <w:rPr>
          <w:rFonts w:ascii="Arial" w:eastAsia="Arial" w:hAnsi="Arial" w:cs="Arial"/>
          <w:spacing w:val="-1"/>
          <w:sz w:val="17"/>
          <w:szCs w:val="17"/>
        </w:rPr>
        <w:t>Con</w:t>
      </w:r>
      <w:r>
        <w:rPr>
          <w:rFonts w:ascii="Arial" w:eastAsia="Arial" w:hAnsi="Arial" w:cs="Arial"/>
          <w:spacing w:val="1"/>
          <w:sz w:val="17"/>
          <w:szCs w:val="17"/>
        </w:rPr>
        <w:t>tr</w:t>
      </w:r>
      <w:r>
        <w:rPr>
          <w:rFonts w:ascii="Arial" w:eastAsia="Arial" w:hAnsi="Arial" w:cs="Arial"/>
          <w:spacing w:val="-1"/>
          <w:sz w:val="17"/>
          <w:szCs w:val="17"/>
        </w:rPr>
        <w:t>a</w:t>
      </w:r>
      <w:r>
        <w:rPr>
          <w:rFonts w:ascii="Arial" w:eastAsia="Arial" w:hAnsi="Arial" w:cs="Arial"/>
          <w:spacing w:val="1"/>
          <w:sz w:val="17"/>
          <w:szCs w:val="17"/>
        </w:rPr>
        <w:t>ct</w:t>
      </w:r>
      <w:r>
        <w:rPr>
          <w:rFonts w:ascii="Arial" w:eastAsia="Arial" w:hAnsi="Arial" w:cs="Arial"/>
          <w:sz w:val="17"/>
          <w:szCs w:val="17"/>
        </w:rPr>
        <w:t xml:space="preserve">s </w:t>
      </w:r>
      <w:proofErr w:type="gramStart"/>
      <w:r>
        <w:rPr>
          <w:rFonts w:ascii="Arial" w:eastAsia="Arial" w:hAnsi="Arial" w:cs="Arial"/>
          <w:spacing w:val="-1"/>
          <w:sz w:val="17"/>
          <w:szCs w:val="17"/>
        </w:rPr>
        <w:t>Unde</w:t>
      </w:r>
      <w:r>
        <w:rPr>
          <w:rFonts w:ascii="Arial" w:eastAsia="Arial" w:hAnsi="Arial" w:cs="Arial"/>
          <w:sz w:val="17"/>
          <w:szCs w:val="17"/>
        </w:rPr>
        <w:t>r</w:t>
      </w:r>
      <w:proofErr w:type="gramEnd"/>
      <w:r>
        <w:rPr>
          <w:rFonts w:ascii="Arial" w:eastAsia="Arial" w:hAnsi="Arial" w:cs="Arial"/>
          <w:spacing w:val="1"/>
          <w:sz w:val="17"/>
          <w:szCs w:val="17"/>
        </w:rPr>
        <w:t xml:space="preserve"> </w:t>
      </w:r>
      <w:r>
        <w:rPr>
          <w:rFonts w:ascii="Arial" w:eastAsia="Arial" w:hAnsi="Arial" w:cs="Arial"/>
          <w:spacing w:val="-1"/>
          <w:sz w:val="17"/>
          <w:szCs w:val="17"/>
        </w:rPr>
        <w:t>£5</w:t>
      </w:r>
      <w:r>
        <w:rPr>
          <w:rFonts w:ascii="Arial" w:eastAsia="Arial" w:hAnsi="Arial" w:cs="Arial"/>
          <w:sz w:val="17"/>
          <w:szCs w:val="17"/>
        </w:rPr>
        <w:t>M)</w:t>
      </w:r>
    </w:p>
    <w:p w14:paraId="531FEC03" w14:textId="77777777" w:rsidR="00834D5B" w:rsidRDefault="00834D5B">
      <w:pPr>
        <w:spacing w:before="1" w:line="240" w:lineRule="exact"/>
        <w:rPr>
          <w:sz w:val="24"/>
          <w:szCs w:val="24"/>
        </w:rPr>
      </w:pPr>
    </w:p>
    <w:p w14:paraId="0AAE0184" w14:textId="77777777" w:rsidR="00834D5B" w:rsidRDefault="00EA11E5">
      <w:pPr>
        <w:ind w:left="140" w:right="-29"/>
        <w:jc w:val="both"/>
        <w:rPr>
          <w:rFonts w:ascii="Arial" w:eastAsia="Arial" w:hAnsi="Arial" w:cs="Arial"/>
          <w:sz w:val="17"/>
          <w:szCs w:val="17"/>
        </w:rPr>
      </w:pPr>
      <w:r>
        <w:rPr>
          <w:rFonts w:ascii="Arial" w:eastAsia="Arial" w:hAnsi="Arial" w:cs="Arial"/>
          <w:spacing w:val="-1"/>
          <w:sz w:val="17"/>
          <w:szCs w:val="17"/>
        </w:rPr>
        <w:t>DEFCON</w:t>
      </w:r>
      <w:r>
        <w:rPr>
          <w:rFonts w:ascii="Arial" w:eastAsia="Arial" w:hAnsi="Arial" w:cs="Arial"/>
          <w:spacing w:val="1"/>
          <w:sz w:val="17"/>
          <w:szCs w:val="17"/>
        </w:rPr>
        <w:t>6</w:t>
      </w:r>
      <w:r>
        <w:rPr>
          <w:rFonts w:ascii="Arial" w:eastAsia="Arial" w:hAnsi="Arial" w:cs="Arial"/>
          <w:spacing w:val="-1"/>
          <w:sz w:val="17"/>
          <w:szCs w:val="17"/>
        </w:rPr>
        <w:t>6</w:t>
      </w:r>
      <w:r>
        <w:rPr>
          <w:rFonts w:ascii="Arial" w:eastAsia="Arial" w:hAnsi="Arial" w:cs="Arial"/>
          <w:sz w:val="17"/>
          <w:szCs w:val="17"/>
        </w:rPr>
        <w:t xml:space="preserve">0     </w:t>
      </w:r>
      <w:r>
        <w:rPr>
          <w:rFonts w:ascii="Arial" w:eastAsia="Arial" w:hAnsi="Arial" w:cs="Arial"/>
          <w:spacing w:val="33"/>
          <w:sz w:val="17"/>
          <w:szCs w:val="17"/>
        </w:rPr>
        <w:t xml:space="preserve"> </w:t>
      </w:r>
      <w:r>
        <w:rPr>
          <w:rFonts w:ascii="Arial" w:eastAsia="Arial" w:hAnsi="Arial" w:cs="Arial"/>
          <w:spacing w:val="1"/>
          <w:sz w:val="17"/>
          <w:szCs w:val="17"/>
        </w:rPr>
        <w:t>(</w:t>
      </w:r>
      <w:r>
        <w:rPr>
          <w:rFonts w:ascii="Arial" w:eastAsia="Arial" w:hAnsi="Arial" w:cs="Arial"/>
          <w:spacing w:val="-1"/>
          <w:sz w:val="17"/>
          <w:szCs w:val="17"/>
        </w:rPr>
        <w:t>E</w:t>
      </w:r>
      <w:r>
        <w:rPr>
          <w:rFonts w:ascii="Arial" w:eastAsia="Arial" w:hAnsi="Arial" w:cs="Arial"/>
          <w:spacing w:val="1"/>
          <w:sz w:val="17"/>
          <w:szCs w:val="17"/>
        </w:rPr>
        <w:t>d</w:t>
      </w:r>
      <w:r>
        <w:rPr>
          <w:rFonts w:ascii="Arial" w:eastAsia="Arial" w:hAnsi="Arial" w:cs="Arial"/>
          <w:spacing w:val="-1"/>
          <w:sz w:val="17"/>
          <w:szCs w:val="17"/>
        </w:rPr>
        <w:t>n</w:t>
      </w:r>
      <w:r>
        <w:rPr>
          <w:rFonts w:ascii="Arial" w:eastAsia="Arial" w:hAnsi="Arial" w:cs="Arial"/>
          <w:spacing w:val="1"/>
          <w:sz w:val="17"/>
          <w:szCs w:val="17"/>
        </w:rPr>
        <w:t>.</w:t>
      </w:r>
      <w:r>
        <w:rPr>
          <w:rFonts w:ascii="Arial" w:eastAsia="Arial" w:hAnsi="Arial" w:cs="Arial"/>
          <w:spacing w:val="-1"/>
          <w:sz w:val="17"/>
          <w:szCs w:val="17"/>
        </w:rPr>
        <w:t>12</w:t>
      </w:r>
      <w:r>
        <w:rPr>
          <w:rFonts w:ascii="Arial" w:eastAsia="Arial" w:hAnsi="Arial" w:cs="Arial"/>
          <w:spacing w:val="1"/>
          <w:sz w:val="17"/>
          <w:szCs w:val="17"/>
        </w:rPr>
        <w:t>/1</w:t>
      </w:r>
      <w:r>
        <w:rPr>
          <w:rFonts w:ascii="Arial" w:eastAsia="Arial" w:hAnsi="Arial" w:cs="Arial"/>
          <w:spacing w:val="-1"/>
          <w:sz w:val="17"/>
          <w:szCs w:val="17"/>
        </w:rPr>
        <w:t>5</w:t>
      </w:r>
      <w:r>
        <w:rPr>
          <w:rFonts w:ascii="Arial" w:eastAsia="Arial" w:hAnsi="Arial" w:cs="Arial"/>
          <w:sz w:val="17"/>
          <w:szCs w:val="17"/>
        </w:rPr>
        <w:t xml:space="preserve">)     </w:t>
      </w:r>
      <w:r>
        <w:rPr>
          <w:rFonts w:ascii="Arial" w:eastAsia="Arial" w:hAnsi="Arial" w:cs="Arial"/>
          <w:spacing w:val="37"/>
          <w:sz w:val="17"/>
          <w:szCs w:val="17"/>
        </w:rPr>
        <w:t xml:space="preserve"> </w:t>
      </w:r>
      <w:r>
        <w:rPr>
          <w:rFonts w:ascii="Arial" w:eastAsia="Arial" w:hAnsi="Arial" w:cs="Arial"/>
          <w:sz w:val="17"/>
          <w:szCs w:val="17"/>
        </w:rPr>
        <w:t xml:space="preserve">-     </w:t>
      </w:r>
      <w:r>
        <w:rPr>
          <w:rFonts w:ascii="Arial" w:eastAsia="Arial" w:hAnsi="Arial" w:cs="Arial"/>
          <w:spacing w:val="36"/>
          <w:sz w:val="17"/>
          <w:szCs w:val="17"/>
        </w:rPr>
        <w:t xml:space="preserve"> </w:t>
      </w:r>
      <w:r>
        <w:rPr>
          <w:rFonts w:ascii="Arial" w:eastAsia="Arial" w:hAnsi="Arial" w:cs="Arial"/>
          <w:spacing w:val="-1"/>
          <w:sz w:val="17"/>
          <w:szCs w:val="17"/>
        </w:rPr>
        <w:t>O</w:t>
      </w:r>
      <w:r>
        <w:rPr>
          <w:rFonts w:ascii="Arial" w:eastAsia="Arial" w:hAnsi="Arial" w:cs="Arial"/>
          <w:spacing w:val="-2"/>
          <w:sz w:val="17"/>
          <w:szCs w:val="17"/>
        </w:rPr>
        <w:t>f</w:t>
      </w:r>
      <w:r>
        <w:rPr>
          <w:rFonts w:ascii="Arial" w:eastAsia="Arial" w:hAnsi="Arial" w:cs="Arial"/>
          <w:spacing w:val="1"/>
          <w:sz w:val="17"/>
          <w:szCs w:val="17"/>
        </w:rPr>
        <w:t>f</w:t>
      </w:r>
      <w:r>
        <w:rPr>
          <w:rFonts w:ascii="Arial" w:eastAsia="Arial" w:hAnsi="Arial" w:cs="Arial"/>
          <w:spacing w:val="-2"/>
          <w:sz w:val="17"/>
          <w:szCs w:val="17"/>
        </w:rPr>
        <w:t>i</w:t>
      </w:r>
      <w:r>
        <w:rPr>
          <w:rFonts w:ascii="Arial" w:eastAsia="Arial" w:hAnsi="Arial" w:cs="Arial"/>
          <w:spacing w:val="1"/>
          <w:sz w:val="17"/>
          <w:szCs w:val="17"/>
        </w:rPr>
        <w:t>c</w:t>
      </w:r>
      <w:r>
        <w:rPr>
          <w:rFonts w:ascii="Arial" w:eastAsia="Arial" w:hAnsi="Arial" w:cs="Arial"/>
          <w:sz w:val="17"/>
          <w:szCs w:val="17"/>
        </w:rPr>
        <w:t>i</w:t>
      </w:r>
      <w:r>
        <w:rPr>
          <w:rFonts w:ascii="Arial" w:eastAsia="Arial" w:hAnsi="Arial" w:cs="Arial"/>
          <w:spacing w:val="-1"/>
          <w:sz w:val="17"/>
          <w:szCs w:val="17"/>
        </w:rPr>
        <w:t>a</w:t>
      </w:r>
      <w:r>
        <w:rPr>
          <w:rFonts w:ascii="Arial" w:eastAsia="Arial" w:hAnsi="Arial" w:cs="Arial"/>
          <w:spacing w:val="1"/>
          <w:sz w:val="17"/>
          <w:szCs w:val="17"/>
        </w:rPr>
        <w:t>l-</w:t>
      </w:r>
      <w:r>
        <w:rPr>
          <w:rFonts w:ascii="Arial" w:eastAsia="Arial" w:hAnsi="Arial" w:cs="Arial"/>
          <w:spacing w:val="-1"/>
          <w:sz w:val="17"/>
          <w:szCs w:val="17"/>
        </w:rPr>
        <w:t>Sen</w:t>
      </w:r>
      <w:r>
        <w:rPr>
          <w:rFonts w:ascii="Arial" w:eastAsia="Arial" w:hAnsi="Arial" w:cs="Arial"/>
          <w:spacing w:val="1"/>
          <w:sz w:val="17"/>
          <w:szCs w:val="17"/>
        </w:rPr>
        <w:t>s</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i</w:t>
      </w:r>
      <w:r>
        <w:rPr>
          <w:rFonts w:ascii="Arial" w:eastAsia="Arial" w:hAnsi="Arial" w:cs="Arial"/>
          <w:spacing w:val="-1"/>
          <w:sz w:val="17"/>
          <w:szCs w:val="17"/>
        </w:rPr>
        <w:t>v</w:t>
      </w:r>
      <w:r>
        <w:rPr>
          <w:rFonts w:ascii="Arial" w:eastAsia="Arial" w:hAnsi="Arial" w:cs="Arial"/>
          <w:sz w:val="17"/>
          <w:szCs w:val="17"/>
        </w:rPr>
        <w:t xml:space="preserve">e     </w:t>
      </w:r>
      <w:r>
        <w:rPr>
          <w:rFonts w:ascii="Arial" w:eastAsia="Arial" w:hAnsi="Arial" w:cs="Arial"/>
          <w:spacing w:val="33"/>
          <w:sz w:val="17"/>
          <w:szCs w:val="17"/>
        </w:rPr>
        <w:t xml:space="preserve"> </w:t>
      </w:r>
      <w:r>
        <w:rPr>
          <w:rFonts w:ascii="Arial" w:eastAsia="Arial" w:hAnsi="Arial" w:cs="Arial"/>
          <w:spacing w:val="-3"/>
          <w:sz w:val="17"/>
          <w:szCs w:val="17"/>
        </w:rPr>
        <w:t>S</w:t>
      </w:r>
      <w:r>
        <w:rPr>
          <w:rFonts w:ascii="Arial" w:eastAsia="Arial" w:hAnsi="Arial" w:cs="Arial"/>
          <w:spacing w:val="-1"/>
          <w:sz w:val="17"/>
          <w:szCs w:val="17"/>
        </w:rPr>
        <w:t>e</w:t>
      </w:r>
      <w:r>
        <w:rPr>
          <w:rFonts w:ascii="Arial" w:eastAsia="Arial" w:hAnsi="Arial" w:cs="Arial"/>
          <w:spacing w:val="1"/>
          <w:sz w:val="17"/>
          <w:szCs w:val="17"/>
        </w:rPr>
        <w:t>c</w:t>
      </w:r>
      <w:r>
        <w:rPr>
          <w:rFonts w:ascii="Arial" w:eastAsia="Arial" w:hAnsi="Arial" w:cs="Arial"/>
          <w:spacing w:val="-1"/>
          <w:sz w:val="17"/>
          <w:szCs w:val="17"/>
        </w:rPr>
        <w:t>u</w:t>
      </w:r>
      <w:r>
        <w:rPr>
          <w:rFonts w:ascii="Arial" w:eastAsia="Arial" w:hAnsi="Arial" w:cs="Arial"/>
          <w:spacing w:val="1"/>
          <w:sz w:val="17"/>
          <w:szCs w:val="17"/>
        </w:rPr>
        <w:t>r</w:t>
      </w:r>
      <w:r>
        <w:rPr>
          <w:rFonts w:ascii="Arial" w:eastAsia="Arial" w:hAnsi="Arial" w:cs="Arial"/>
          <w:sz w:val="17"/>
          <w:szCs w:val="17"/>
        </w:rPr>
        <w:t>i</w:t>
      </w:r>
      <w:r>
        <w:rPr>
          <w:rFonts w:ascii="Arial" w:eastAsia="Arial" w:hAnsi="Arial" w:cs="Arial"/>
          <w:spacing w:val="1"/>
          <w:sz w:val="17"/>
          <w:szCs w:val="17"/>
        </w:rPr>
        <w:t>t</w:t>
      </w:r>
      <w:r>
        <w:rPr>
          <w:rFonts w:ascii="Arial" w:eastAsia="Arial" w:hAnsi="Arial" w:cs="Arial"/>
          <w:sz w:val="17"/>
          <w:szCs w:val="17"/>
        </w:rPr>
        <w:t>y</w:t>
      </w:r>
    </w:p>
    <w:p w14:paraId="507CD0EF" w14:textId="77777777" w:rsidR="00834D5B" w:rsidRDefault="00EA11E5">
      <w:pPr>
        <w:spacing w:line="180" w:lineRule="exact"/>
        <w:ind w:left="140" w:right="4009"/>
        <w:jc w:val="both"/>
        <w:rPr>
          <w:rFonts w:ascii="Arial" w:eastAsia="Arial" w:hAnsi="Arial" w:cs="Arial"/>
          <w:sz w:val="17"/>
          <w:szCs w:val="17"/>
        </w:rPr>
      </w:pPr>
      <w:r>
        <w:rPr>
          <w:rFonts w:ascii="Arial" w:eastAsia="Arial" w:hAnsi="Arial" w:cs="Arial"/>
          <w:spacing w:val="-1"/>
          <w:sz w:val="17"/>
          <w:szCs w:val="17"/>
        </w:rPr>
        <w:t>Requ</w:t>
      </w:r>
      <w:r>
        <w:rPr>
          <w:rFonts w:ascii="Arial" w:eastAsia="Arial" w:hAnsi="Arial" w:cs="Arial"/>
          <w:sz w:val="17"/>
          <w:szCs w:val="17"/>
        </w:rPr>
        <w:t>i</w:t>
      </w:r>
      <w:r>
        <w:rPr>
          <w:rFonts w:ascii="Arial" w:eastAsia="Arial" w:hAnsi="Arial" w:cs="Arial"/>
          <w:spacing w:val="1"/>
          <w:sz w:val="17"/>
          <w:szCs w:val="17"/>
        </w:rPr>
        <w:t>r</w:t>
      </w:r>
      <w:r>
        <w:rPr>
          <w:rFonts w:ascii="Arial" w:eastAsia="Arial" w:hAnsi="Arial" w:cs="Arial"/>
          <w:spacing w:val="-1"/>
          <w:sz w:val="17"/>
          <w:szCs w:val="17"/>
        </w:rPr>
        <w:t>e</w:t>
      </w:r>
      <w:r>
        <w:rPr>
          <w:rFonts w:ascii="Arial" w:eastAsia="Arial" w:hAnsi="Arial" w:cs="Arial"/>
          <w:sz w:val="17"/>
          <w:szCs w:val="17"/>
        </w:rPr>
        <w:t>m</w:t>
      </w:r>
      <w:r>
        <w:rPr>
          <w:rFonts w:ascii="Arial" w:eastAsia="Arial" w:hAnsi="Arial" w:cs="Arial"/>
          <w:spacing w:val="1"/>
          <w:sz w:val="17"/>
          <w:szCs w:val="17"/>
        </w:rPr>
        <w:t>e</w:t>
      </w:r>
      <w:r>
        <w:rPr>
          <w:rFonts w:ascii="Arial" w:eastAsia="Arial" w:hAnsi="Arial" w:cs="Arial"/>
          <w:spacing w:val="-1"/>
          <w:sz w:val="17"/>
          <w:szCs w:val="17"/>
        </w:rPr>
        <w:t>n</w:t>
      </w:r>
      <w:r>
        <w:rPr>
          <w:rFonts w:ascii="Arial" w:eastAsia="Arial" w:hAnsi="Arial" w:cs="Arial"/>
          <w:spacing w:val="1"/>
          <w:sz w:val="17"/>
          <w:szCs w:val="17"/>
        </w:rPr>
        <w:t>t</w:t>
      </w:r>
      <w:r>
        <w:rPr>
          <w:rFonts w:ascii="Arial" w:eastAsia="Arial" w:hAnsi="Arial" w:cs="Arial"/>
          <w:sz w:val="17"/>
          <w:szCs w:val="17"/>
        </w:rPr>
        <w:t>s</w:t>
      </w:r>
      <w:bookmarkStart w:id="0" w:name="_GoBack"/>
      <w:bookmarkEnd w:id="0"/>
    </w:p>
    <w:p w14:paraId="5F685290" w14:textId="77777777" w:rsidR="00834D5B" w:rsidRDefault="00834D5B">
      <w:pPr>
        <w:spacing w:before="1" w:line="240" w:lineRule="exact"/>
        <w:rPr>
          <w:sz w:val="24"/>
          <w:szCs w:val="24"/>
        </w:rPr>
      </w:pPr>
    </w:p>
    <w:p w14:paraId="6EFA0D8F" w14:textId="77777777" w:rsidR="007750D1" w:rsidRDefault="007750D1">
      <w:pPr>
        <w:spacing w:before="1" w:line="240" w:lineRule="exact"/>
        <w:rPr>
          <w:sz w:val="24"/>
          <w:szCs w:val="24"/>
        </w:rPr>
      </w:pPr>
    </w:p>
    <w:p w14:paraId="09E713E6" w14:textId="77777777" w:rsidR="007750D1" w:rsidRDefault="007750D1">
      <w:pPr>
        <w:spacing w:before="1" w:line="240" w:lineRule="exact"/>
        <w:rPr>
          <w:sz w:val="24"/>
          <w:szCs w:val="24"/>
        </w:rPr>
      </w:pPr>
    </w:p>
    <w:p w14:paraId="00F3163B" w14:textId="77777777" w:rsidR="007750D1" w:rsidRDefault="007750D1">
      <w:pPr>
        <w:spacing w:before="1" w:line="240" w:lineRule="exact"/>
        <w:rPr>
          <w:sz w:val="24"/>
          <w:szCs w:val="24"/>
        </w:rPr>
      </w:pPr>
    </w:p>
    <w:p w14:paraId="08A88757" w14:textId="77777777" w:rsidR="007750D1" w:rsidRDefault="007750D1">
      <w:pPr>
        <w:spacing w:before="1" w:line="240" w:lineRule="exact"/>
        <w:rPr>
          <w:sz w:val="24"/>
          <w:szCs w:val="24"/>
        </w:rPr>
      </w:pPr>
    </w:p>
    <w:p w14:paraId="445CC709" w14:textId="77777777" w:rsidR="007750D1" w:rsidRDefault="007750D1">
      <w:pPr>
        <w:spacing w:before="1" w:line="240" w:lineRule="exact"/>
        <w:rPr>
          <w:sz w:val="24"/>
          <w:szCs w:val="24"/>
        </w:rPr>
      </w:pPr>
    </w:p>
    <w:p w14:paraId="364C6C9D" w14:textId="77777777" w:rsidR="007750D1" w:rsidRDefault="007750D1">
      <w:pPr>
        <w:spacing w:before="1" w:line="240" w:lineRule="exact"/>
        <w:rPr>
          <w:sz w:val="24"/>
          <w:szCs w:val="24"/>
        </w:rPr>
      </w:pPr>
    </w:p>
    <w:p w14:paraId="2CEF9801" w14:textId="77777777" w:rsidR="007750D1" w:rsidRDefault="007750D1">
      <w:pPr>
        <w:spacing w:before="1" w:line="240" w:lineRule="exact"/>
        <w:rPr>
          <w:sz w:val="24"/>
          <w:szCs w:val="24"/>
        </w:rPr>
      </w:pPr>
    </w:p>
    <w:p w14:paraId="7EA73773" w14:textId="77777777" w:rsidR="007750D1" w:rsidRDefault="007750D1">
      <w:pPr>
        <w:spacing w:before="1" w:line="240" w:lineRule="exact"/>
        <w:rPr>
          <w:sz w:val="24"/>
          <w:szCs w:val="24"/>
        </w:rPr>
      </w:pPr>
    </w:p>
    <w:p w14:paraId="700735DA" w14:textId="77777777" w:rsidR="007750D1" w:rsidRDefault="007750D1">
      <w:pPr>
        <w:spacing w:before="1" w:line="240" w:lineRule="exact"/>
        <w:rPr>
          <w:sz w:val="24"/>
          <w:szCs w:val="24"/>
        </w:rPr>
      </w:pPr>
    </w:p>
    <w:p w14:paraId="16BC30A7" w14:textId="77777777" w:rsidR="007750D1" w:rsidRDefault="007750D1">
      <w:pPr>
        <w:spacing w:before="1" w:line="240" w:lineRule="exact"/>
        <w:rPr>
          <w:sz w:val="24"/>
          <w:szCs w:val="24"/>
        </w:rPr>
      </w:pPr>
    </w:p>
    <w:p w14:paraId="4CA32486" w14:textId="77777777" w:rsidR="007750D1" w:rsidRDefault="007750D1">
      <w:pPr>
        <w:spacing w:before="1" w:line="240" w:lineRule="exact"/>
        <w:rPr>
          <w:sz w:val="24"/>
          <w:szCs w:val="24"/>
        </w:rPr>
      </w:pPr>
    </w:p>
    <w:p w14:paraId="29BD08D0" w14:textId="77777777" w:rsidR="007750D1" w:rsidRDefault="007750D1">
      <w:pPr>
        <w:spacing w:before="1" w:line="240" w:lineRule="exact"/>
        <w:rPr>
          <w:sz w:val="24"/>
          <w:szCs w:val="24"/>
        </w:rPr>
      </w:pPr>
    </w:p>
    <w:p w14:paraId="5407EF20" w14:textId="77777777" w:rsidR="007750D1" w:rsidRDefault="007750D1">
      <w:pPr>
        <w:spacing w:before="1" w:line="240" w:lineRule="exact"/>
        <w:rPr>
          <w:sz w:val="24"/>
          <w:szCs w:val="24"/>
        </w:rPr>
      </w:pPr>
    </w:p>
    <w:p w14:paraId="4F6D771D" w14:textId="77777777" w:rsidR="007750D1" w:rsidRDefault="007750D1">
      <w:pPr>
        <w:spacing w:before="1" w:line="240" w:lineRule="exact"/>
        <w:rPr>
          <w:sz w:val="24"/>
          <w:szCs w:val="24"/>
        </w:rPr>
      </w:pPr>
    </w:p>
    <w:p w14:paraId="357F813B" w14:textId="77777777" w:rsidR="007750D1" w:rsidRDefault="007750D1">
      <w:pPr>
        <w:spacing w:before="1" w:line="240" w:lineRule="exact"/>
        <w:rPr>
          <w:sz w:val="24"/>
          <w:szCs w:val="24"/>
        </w:rPr>
      </w:pPr>
    </w:p>
    <w:p w14:paraId="778D8B46" w14:textId="77777777" w:rsidR="007750D1" w:rsidRDefault="007750D1">
      <w:pPr>
        <w:spacing w:before="1" w:line="240" w:lineRule="exact"/>
        <w:rPr>
          <w:sz w:val="24"/>
          <w:szCs w:val="24"/>
        </w:rPr>
      </w:pPr>
    </w:p>
    <w:p w14:paraId="0C24EA47" w14:textId="77777777" w:rsidR="007750D1" w:rsidRDefault="007750D1">
      <w:pPr>
        <w:spacing w:before="1" w:line="240" w:lineRule="exact"/>
        <w:rPr>
          <w:sz w:val="24"/>
          <w:szCs w:val="24"/>
        </w:rPr>
      </w:pPr>
    </w:p>
    <w:p w14:paraId="7F3C645B" w14:textId="77777777" w:rsidR="007750D1" w:rsidRDefault="007750D1">
      <w:pPr>
        <w:spacing w:before="1" w:line="240" w:lineRule="exact"/>
        <w:rPr>
          <w:sz w:val="24"/>
          <w:szCs w:val="24"/>
        </w:rPr>
      </w:pPr>
    </w:p>
    <w:p w14:paraId="4AE2EA99" w14:textId="77777777" w:rsidR="007750D1" w:rsidRDefault="007750D1">
      <w:pPr>
        <w:spacing w:before="1" w:line="240" w:lineRule="exact"/>
        <w:rPr>
          <w:sz w:val="24"/>
          <w:szCs w:val="24"/>
        </w:rPr>
      </w:pPr>
    </w:p>
    <w:p w14:paraId="7E4ECD04" w14:textId="77777777" w:rsidR="007750D1" w:rsidRDefault="007750D1">
      <w:pPr>
        <w:spacing w:before="1" w:line="240" w:lineRule="exact"/>
        <w:rPr>
          <w:sz w:val="24"/>
          <w:szCs w:val="24"/>
        </w:rPr>
      </w:pPr>
    </w:p>
    <w:p w14:paraId="301BFFB3" w14:textId="77777777" w:rsidR="007750D1" w:rsidRDefault="007750D1">
      <w:pPr>
        <w:spacing w:before="1" w:line="240" w:lineRule="exact"/>
        <w:rPr>
          <w:sz w:val="24"/>
          <w:szCs w:val="24"/>
        </w:rPr>
      </w:pPr>
    </w:p>
    <w:p w14:paraId="3D2D4993" w14:textId="77777777" w:rsidR="007750D1" w:rsidRDefault="007750D1">
      <w:pPr>
        <w:spacing w:before="1" w:line="240" w:lineRule="exact"/>
        <w:rPr>
          <w:sz w:val="24"/>
          <w:szCs w:val="24"/>
        </w:rPr>
      </w:pPr>
    </w:p>
    <w:p w14:paraId="0D6C5430" w14:textId="77777777" w:rsidR="007750D1" w:rsidRDefault="007750D1">
      <w:pPr>
        <w:spacing w:before="1" w:line="240" w:lineRule="exact"/>
        <w:rPr>
          <w:sz w:val="24"/>
          <w:szCs w:val="24"/>
        </w:rPr>
      </w:pPr>
    </w:p>
    <w:p w14:paraId="0FE6695E" w14:textId="77777777" w:rsidR="007750D1" w:rsidRDefault="007750D1">
      <w:pPr>
        <w:spacing w:before="1" w:line="240" w:lineRule="exact"/>
        <w:rPr>
          <w:sz w:val="24"/>
          <w:szCs w:val="24"/>
        </w:rPr>
      </w:pPr>
    </w:p>
    <w:p w14:paraId="1564E9E8" w14:textId="77777777" w:rsidR="007750D1" w:rsidRDefault="007750D1">
      <w:pPr>
        <w:spacing w:before="1" w:line="240" w:lineRule="exact"/>
        <w:rPr>
          <w:sz w:val="24"/>
          <w:szCs w:val="24"/>
        </w:rPr>
      </w:pPr>
    </w:p>
    <w:p w14:paraId="5B6E29F1" w14:textId="77777777" w:rsidR="007750D1" w:rsidRDefault="007750D1">
      <w:pPr>
        <w:spacing w:before="1" w:line="240" w:lineRule="exact"/>
        <w:rPr>
          <w:sz w:val="24"/>
          <w:szCs w:val="24"/>
        </w:rPr>
      </w:pPr>
    </w:p>
    <w:p w14:paraId="2C4BF963" w14:textId="77777777" w:rsidR="007750D1" w:rsidRDefault="007750D1">
      <w:pPr>
        <w:spacing w:before="1" w:line="240" w:lineRule="exact"/>
        <w:rPr>
          <w:sz w:val="24"/>
          <w:szCs w:val="24"/>
        </w:rPr>
      </w:pPr>
    </w:p>
    <w:p w14:paraId="79AB27F3" w14:textId="77777777" w:rsidR="007750D1" w:rsidRDefault="007750D1">
      <w:pPr>
        <w:spacing w:before="1" w:line="240" w:lineRule="exact"/>
        <w:rPr>
          <w:sz w:val="24"/>
          <w:szCs w:val="24"/>
        </w:rPr>
      </w:pPr>
    </w:p>
    <w:p w14:paraId="36287F14" w14:textId="77777777" w:rsidR="007750D1" w:rsidRDefault="007750D1">
      <w:pPr>
        <w:spacing w:before="1" w:line="240" w:lineRule="exact"/>
        <w:rPr>
          <w:sz w:val="24"/>
          <w:szCs w:val="24"/>
        </w:rPr>
      </w:pPr>
    </w:p>
    <w:p w14:paraId="4A9FE806" w14:textId="77777777" w:rsidR="007750D1" w:rsidRDefault="007750D1">
      <w:pPr>
        <w:spacing w:before="1" w:line="240" w:lineRule="exact"/>
        <w:rPr>
          <w:sz w:val="24"/>
          <w:szCs w:val="24"/>
        </w:rPr>
      </w:pPr>
    </w:p>
    <w:p w14:paraId="73950C23" w14:textId="77777777" w:rsidR="007750D1" w:rsidRDefault="007750D1">
      <w:pPr>
        <w:spacing w:before="1" w:line="240" w:lineRule="exact"/>
        <w:rPr>
          <w:sz w:val="24"/>
          <w:szCs w:val="24"/>
        </w:rPr>
      </w:pPr>
    </w:p>
    <w:p w14:paraId="37FF9260" w14:textId="77777777" w:rsidR="007750D1" w:rsidRDefault="007750D1">
      <w:pPr>
        <w:spacing w:before="1" w:line="240" w:lineRule="exact"/>
        <w:rPr>
          <w:sz w:val="24"/>
          <w:szCs w:val="24"/>
        </w:rPr>
      </w:pPr>
    </w:p>
    <w:p w14:paraId="629F49DC" w14:textId="77777777" w:rsidR="007750D1" w:rsidRDefault="007750D1">
      <w:pPr>
        <w:spacing w:before="1" w:line="240" w:lineRule="exact"/>
        <w:rPr>
          <w:sz w:val="24"/>
          <w:szCs w:val="24"/>
        </w:rPr>
      </w:pPr>
    </w:p>
    <w:p w14:paraId="13E166B9" w14:textId="77777777" w:rsidR="007750D1" w:rsidRDefault="007750D1">
      <w:pPr>
        <w:spacing w:before="1" w:line="240" w:lineRule="exact"/>
        <w:rPr>
          <w:sz w:val="24"/>
          <w:szCs w:val="24"/>
        </w:rPr>
      </w:pPr>
    </w:p>
    <w:p w14:paraId="492E8CF7" w14:textId="77777777" w:rsidR="007750D1" w:rsidRDefault="007750D1">
      <w:pPr>
        <w:spacing w:before="1" w:line="240" w:lineRule="exact"/>
        <w:rPr>
          <w:sz w:val="24"/>
          <w:szCs w:val="24"/>
        </w:rPr>
      </w:pPr>
    </w:p>
    <w:p w14:paraId="19E2BDB1" w14:textId="77777777" w:rsidR="007750D1" w:rsidRDefault="007750D1">
      <w:pPr>
        <w:spacing w:before="1" w:line="240" w:lineRule="exact"/>
        <w:rPr>
          <w:sz w:val="24"/>
          <w:szCs w:val="24"/>
        </w:rPr>
      </w:pPr>
    </w:p>
    <w:p w14:paraId="2A94009A" w14:textId="77777777" w:rsidR="007750D1" w:rsidRDefault="007750D1">
      <w:pPr>
        <w:spacing w:before="1" w:line="240" w:lineRule="exact"/>
        <w:rPr>
          <w:sz w:val="24"/>
          <w:szCs w:val="24"/>
        </w:rPr>
      </w:pPr>
    </w:p>
    <w:p w14:paraId="0AE7CA7F" w14:textId="77777777" w:rsidR="007750D1" w:rsidRDefault="007750D1">
      <w:pPr>
        <w:spacing w:before="1" w:line="240" w:lineRule="exact"/>
        <w:rPr>
          <w:sz w:val="24"/>
          <w:szCs w:val="24"/>
        </w:rPr>
      </w:pPr>
    </w:p>
    <w:p w14:paraId="7950269A" w14:textId="77777777" w:rsidR="007750D1" w:rsidRDefault="007750D1">
      <w:pPr>
        <w:spacing w:before="1" w:line="240" w:lineRule="exact"/>
        <w:rPr>
          <w:sz w:val="24"/>
          <w:szCs w:val="24"/>
        </w:rPr>
      </w:pPr>
    </w:p>
    <w:p w14:paraId="12E5D231" w14:textId="77777777" w:rsidR="007750D1" w:rsidRDefault="007750D1">
      <w:pPr>
        <w:spacing w:before="1" w:line="240" w:lineRule="exact"/>
        <w:rPr>
          <w:sz w:val="24"/>
          <w:szCs w:val="24"/>
        </w:rPr>
      </w:pPr>
    </w:p>
    <w:p w14:paraId="15BD592D" w14:textId="77777777" w:rsidR="007750D1" w:rsidRDefault="007750D1">
      <w:pPr>
        <w:spacing w:before="1" w:line="240" w:lineRule="exact"/>
        <w:rPr>
          <w:sz w:val="24"/>
          <w:szCs w:val="24"/>
        </w:rPr>
      </w:pPr>
    </w:p>
    <w:p w14:paraId="1C12CFBE" w14:textId="77777777" w:rsidR="007750D1" w:rsidRDefault="007750D1">
      <w:pPr>
        <w:spacing w:before="1" w:line="240" w:lineRule="exact"/>
        <w:rPr>
          <w:sz w:val="24"/>
          <w:szCs w:val="24"/>
        </w:rPr>
      </w:pPr>
    </w:p>
    <w:p w14:paraId="18B86EF0" w14:textId="77777777" w:rsidR="007750D1" w:rsidRDefault="007750D1">
      <w:pPr>
        <w:spacing w:before="1" w:line="240" w:lineRule="exact"/>
        <w:rPr>
          <w:sz w:val="24"/>
          <w:szCs w:val="24"/>
        </w:rPr>
      </w:pPr>
    </w:p>
    <w:p w14:paraId="7684A887" w14:textId="77777777" w:rsidR="007750D1" w:rsidRDefault="007750D1">
      <w:pPr>
        <w:spacing w:before="1" w:line="240" w:lineRule="exact"/>
        <w:rPr>
          <w:sz w:val="24"/>
          <w:szCs w:val="24"/>
        </w:rPr>
      </w:pPr>
    </w:p>
    <w:p w14:paraId="5A423DD9" w14:textId="77777777" w:rsidR="007750D1" w:rsidRDefault="007750D1">
      <w:pPr>
        <w:spacing w:before="1" w:line="240" w:lineRule="exact"/>
        <w:rPr>
          <w:sz w:val="24"/>
          <w:szCs w:val="24"/>
        </w:rPr>
      </w:pPr>
    </w:p>
    <w:p w14:paraId="3A4BA2F2" w14:textId="77777777" w:rsidR="007750D1" w:rsidRDefault="007750D1">
      <w:pPr>
        <w:spacing w:before="1" w:line="240" w:lineRule="exact"/>
        <w:rPr>
          <w:sz w:val="24"/>
          <w:szCs w:val="24"/>
        </w:rPr>
      </w:pPr>
    </w:p>
    <w:p w14:paraId="02B6F416" w14:textId="77777777" w:rsidR="007750D1" w:rsidRDefault="007750D1">
      <w:pPr>
        <w:spacing w:before="1" w:line="240" w:lineRule="exact"/>
        <w:rPr>
          <w:sz w:val="24"/>
          <w:szCs w:val="24"/>
        </w:rPr>
      </w:pPr>
    </w:p>
    <w:p w14:paraId="3FBE9F1F" w14:textId="77777777" w:rsidR="007750D1" w:rsidRDefault="007750D1">
      <w:pPr>
        <w:spacing w:before="1" w:line="240" w:lineRule="exact"/>
        <w:rPr>
          <w:sz w:val="24"/>
          <w:szCs w:val="24"/>
        </w:rPr>
      </w:pPr>
    </w:p>
    <w:p w14:paraId="0EEB4BC6" w14:textId="77777777" w:rsidR="007750D1" w:rsidRDefault="007750D1">
      <w:pPr>
        <w:spacing w:before="1" w:line="240" w:lineRule="exact"/>
        <w:rPr>
          <w:sz w:val="24"/>
          <w:szCs w:val="24"/>
        </w:rPr>
      </w:pPr>
    </w:p>
    <w:p w14:paraId="73C6976F" w14:textId="77777777" w:rsidR="007750D1" w:rsidRDefault="007750D1">
      <w:pPr>
        <w:spacing w:before="1" w:line="240" w:lineRule="exact"/>
        <w:rPr>
          <w:sz w:val="24"/>
          <w:szCs w:val="24"/>
        </w:rPr>
      </w:pPr>
    </w:p>
    <w:p w14:paraId="24AC797B" w14:textId="77777777" w:rsidR="007750D1" w:rsidRDefault="007750D1">
      <w:pPr>
        <w:spacing w:before="1" w:line="240" w:lineRule="exact"/>
        <w:rPr>
          <w:sz w:val="24"/>
          <w:szCs w:val="24"/>
        </w:rPr>
      </w:pPr>
    </w:p>
    <w:p w14:paraId="560FA62D" w14:textId="77777777" w:rsidR="007750D1" w:rsidRDefault="007750D1">
      <w:pPr>
        <w:spacing w:before="1" w:line="240" w:lineRule="exact"/>
        <w:rPr>
          <w:sz w:val="24"/>
          <w:szCs w:val="24"/>
        </w:rPr>
      </w:pPr>
    </w:p>
    <w:p w14:paraId="4034542D" w14:textId="77777777" w:rsidR="00834D5B" w:rsidRDefault="00EA11E5">
      <w:pPr>
        <w:ind w:left="140" w:right="-1"/>
        <w:jc w:val="both"/>
        <w:rPr>
          <w:rFonts w:ascii="Arial" w:eastAsia="Arial" w:hAnsi="Arial" w:cs="Arial"/>
          <w:sz w:val="17"/>
          <w:szCs w:val="17"/>
        </w:rPr>
      </w:pPr>
      <w:r>
        <w:rPr>
          <w:rFonts w:ascii="Arial" w:eastAsia="Arial" w:hAnsi="Arial" w:cs="Arial"/>
          <w:b/>
          <w:spacing w:val="-1"/>
          <w:sz w:val="17"/>
          <w:szCs w:val="17"/>
        </w:rPr>
        <w:t>2</w:t>
      </w:r>
      <w:r>
        <w:rPr>
          <w:rFonts w:ascii="Arial" w:eastAsia="Arial" w:hAnsi="Arial" w:cs="Arial"/>
          <w:b/>
          <w:sz w:val="17"/>
          <w:szCs w:val="17"/>
        </w:rPr>
        <w:t xml:space="preserve">0          </w:t>
      </w:r>
      <w:r>
        <w:rPr>
          <w:rFonts w:ascii="Arial" w:eastAsia="Arial" w:hAnsi="Arial" w:cs="Arial"/>
          <w:b/>
          <w:spacing w:val="14"/>
          <w:sz w:val="17"/>
          <w:szCs w:val="17"/>
        </w:rPr>
        <w:t xml:space="preserve"> </w:t>
      </w:r>
      <w:r>
        <w:rPr>
          <w:rFonts w:ascii="Arial" w:eastAsia="Arial" w:hAnsi="Arial" w:cs="Arial"/>
          <w:b/>
          <w:spacing w:val="1"/>
          <w:sz w:val="17"/>
          <w:szCs w:val="17"/>
        </w:rPr>
        <w:t>T</w:t>
      </w:r>
      <w:r>
        <w:rPr>
          <w:rFonts w:ascii="Arial" w:eastAsia="Arial" w:hAnsi="Arial" w:cs="Arial"/>
          <w:b/>
          <w:spacing w:val="-1"/>
          <w:sz w:val="17"/>
          <w:szCs w:val="17"/>
        </w:rPr>
        <w:t>h</w:t>
      </w:r>
      <w:r>
        <w:rPr>
          <w:rFonts w:ascii="Arial" w:eastAsia="Arial" w:hAnsi="Arial" w:cs="Arial"/>
          <w:b/>
          <w:sz w:val="17"/>
          <w:szCs w:val="17"/>
        </w:rPr>
        <w:t xml:space="preserve">e </w:t>
      </w:r>
      <w:r>
        <w:rPr>
          <w:rFonts w:ascii="Arial" w:eastAsia="Arial" w:hAnsi="Arial" w:cs="Arial"/>
          <w:b/>
          <w:spacing w:val="-1"/>
          <w:sz w:val="17"/>
          <w:szCs w:val="17"/>
        </w:rPr>
        <w:t>spec</w:t>
      </w:r>
      <w:r>
        <w:rPr>
          <w:rFonts w:ascii="Arial" w:eastAsia="Arial" w:hAnsi="Arial" w:cs="Arial"/>
          <w:b/>
          <w:spacing w:val="1"/>
          <w:sz w:val="17"/>
          <w:szCs w:val="17"/>
        </w:rPr>
        <w:t>i</w:t>
      </w:r>
      <w:r>
        <w:rPr>
          <w:rFonts w:ascii="Arial" w:eastAsia="Arial" w:hAnsi="Arial" w:cs="Arial"/>
          <w:b/>
          <w:spacing w:val="-1"/>
          <w:sz w:val="17"/>
          <w:szCs w:val="17"/>
        </w:rPr>
        <w:t>a</w:t>
      </w:r>
      <w:r>
        <w:rPr>
          <w:rFonts w:ascii="Arial" w:eastAsia="Arial" w:hAnsi="Arial" w:cs="Arial"/>
          <w:b/>
          <w:sz w:val="17"/>
          <w:szCs w:val="17"/>
        </w:rPr>
        <w:t>l</w:t>
      </w:r>
      <w:r>
        <w:rPr>
          <w:rFonts w:ascii="Arial" w:eastAsia="Arial" w:hAnsi="Arial" w:cs="Arial"/>
          <w:b/>
          <w:spacing w:val="1"/>
          <w:sz w:val="17"/>
          <w:szCs w:val="17"/>
        </w:rPr>
        <w:t xml:space="preserve"> </w:t>
      </w:r>
      <w:r>
        <w:rPr>
          <w:rFonts w:ascii="Arial" w:eastAsia="Arial" w:hAnsi="Arial" w:cs="Arial"/>
          <w:b/>
          <w:spacing w:val="-1"/>
          <w:sz w:val="17"/>
          <w:szCs w:val="17"/>
        </w:rPr>
        <w:t>co</w:t>
      </w:r>
      <w:r>
        <w:rPr>
          <w:rFonts w:ascii="Arial" w:eastAsia="Arial" w:hAnsi="Arial" w:cs="Arial"/>
          <w:b/>
          <w:spacing w:val="1"/>
          <w:sz w:val="17"/>
          <w:szCs w:val="17"/>
        </w:rPr>
        <w:t>n</w:t>
      </w:r>
      <w:r>
        <w:rPr>
          <w:rFonts w:ascii="Arial" w:eastAsia="Arial" w:hAnsi="Arial" w:cs="Arial"/>
          <w:b/>
          <w:spacing w:val="-1"/>
          <w:sz w:val="17"/>
          <w:szCs w:val="17"/>
        </w:rPr>
        <w:t>d</w:t>
      </w:r>
      <w:r>
        <w:rPr>
          <w:rFonts w:ascii="Arial" w:eastAsia="Arial" w:hAnsi="Arial" w:cs="Arial"/>
          <w:b/>
          <w:spacing w:val="1"/>
          <w:sz w:val="17"/>
          <w:szCs w:val="17"/>
        </w:rPr>
        <w:t>iti</w:t>
      </w:r>
      <w:r>
        <w:rPr>
          <w:rFonts w:ascii="Arial" w:eastAsia="Arial" w:hAnsi="Arial" w:cs="Arial"/>
          <w:b/>
          <w:spacing w:val="-1"/>
          <w:sz w:val="17"/>
          <w:szCs w:val="17"/>
        </w:rPr>
        <w:t>on</w:t>
      </w:r>
      <w:r>
        <w:rPr>
          <w:rFonts w:ascii="Arial" w:eastAsia="Arial" w:hAnsi="Arial" w:cs="Arial"/>
          <w:b/>
          <w:sz w:val="17"/>
          <w:szCs w:val="17"/>
        </w:rPr>
        <w:t xml:space="preserve">s </w:t>
      </w:r>
      <w:r>
        <w:rPr>
          <w:rFonts w:ascii="Arial" w:eastAsia="Arial" w:hAnsi="Arial" w:cs="Arial"/>
          <w:b/>
          <w:spacing w:val="1"/>
          <w:sz w:val="17"/>
          <w:szCs w:val="17"/>
        </w:rPr>
        <w:t>t</w:t>
      </w:r>
      <w:r>
        <w:rPr>
          <w:rFonts w:ascii="Arial" w:eastAsia="Arial" w:hAnsi="Arial" w:cs="Arial"/>
          <w:b/>
          <w:spacing w:val="-1"/>
          <w:sz w:val="17"/>
          <w:szCs w:val="17"/>
        </w:rPr>
        <w:t>ha</w:t>
      </w:r>
      <w:r>
        <w:rPr>
          <w:rFonts w:ascii="Arial" w:eastAsia="Arial" w:hAnsi="Arial" w:cs="Arial"/>
          <w:b/>
          <w:sz w:val="17"/>
          <w:szCs w:val="17"/>
        </w:rPr>
        <w:t>t</w:t>
      </w:r>
      <w:r>
        <w:rPr>
          <w:rFonts w:ascii="Arial" w:eastAsia="Arial" w:hAnsi="Arial" w:cs="Arial"/>
          <w:b/>
          <w:spacing w:val="1"/>
          <w:sz w:val="17"/>
          <w:szCs w:val="17"/>
        </w:rPr>
        <w:t xml:space="preserve"> </w:t>
      </w:r>
      <w:r>
        <w:rPr>
          <w:rFonts w:ascii="Arial" w:eastAsia="Arial" w:hAnsi="Arial" w:cs="Arial"/>
          <w:b/>
          <w:spacing w:val="-1"/>
          <w:sz w:val="17"/>
          <w:szCs w:val="17"/>
        </w:rPr>
        <w:t>a</w:t>
      </w:r>
      <w:r>
        <w:rPr>
          <w:rFonts w:ascii="Arial" w:eastAsia="Arial" w:hAnsi="Arial" w:cs="Arial"/>
          <w:b/>
          <w:spacing w:val="1"/>
          <w:sz w:val="17"/>
          <w:szCs w:val="17"/>
        </w:rPr>
        <w:t>p</w:t>
      </w:r>
      <w:r>
        <w:rPr>
          <w:rFonts w:ascii="Arial" w:eastAsia="Arial" w:hAnsi="Arial" w:cs="Arial"/>
          <w:b/>
          <w:spacing w:val="-1"/>
          <w:sz w:val="17"/>
          <w:szCs w:val="17"/>
        </w:rPr>
        <w:t>p</w:t>
      </w:r>
      <w:r>
        <w:rPr>
          <w:rFonts w:ascii="Arial" w:eastAsia="Arial" w:hAnsi="Arial" w:cs="Arial"/>
          <w:b/>
          <w:spacing w:val="1"/>
          <w:sz w:val="17"/>
          <w:szCs w:val="17"/>
        </w:rPr>
        <w:t>l</w:t>
      </w:r>
      <w:r>
        <w:rPr>
          <w:rFonts w:ascii="Arial" w:eastAsia="Arial" w:hAnsi="Arial" w:cs="Arial"/>
          <w:b/>
          <w:sz w:val="17"/>
          <w:szCs w:val="17"/>
        </w:rPr>
        <w:t>y</w:t>
      </w:r>
      <w:r>
        <w:rPr>
          <w:rFonts w:ascii="Arial" w:eastAsia="Arial" w:hAnsi="Arial" w:cs="Arial"/>
          <w:b/>
          <w:spacing w:val="-3"/>
          <w:sz w:val="17"/>
          <w:szCs w:val="17"/>
        </w:rPr>
        <w:t xml:space="preserve"> </w:t>
      </w:r>
      <w:r>
        <w:rPr>
          <w:rFonts w:ascii="Arial" w:eastAsia="Arial" w:hAnsi="Arial" w:cs="Arial"/>
          <w:b/>
          <w:spacing w:val="1"/>
          <w:sz w:val="17"/>
          <w:szCs w:val="17"/>
        </w:rPr>
        <w:t>t</w:t>
      </w:r>
      <w:r>
        <w:rPr>
          <w:rFonts w:ascii="Arial" w:eastAsia="Arial" w:hAnsi="Arial" w:cs="Arial"/>
          <w:b/>
          <w:sz w:val="17"/>
          <w:szCs w:val="17"/>
        </w:rPr>
        <w:t xml:space="preserve">o </w:t>
      </w:r>
      <w:r>
        <w:rPr>
          <w:rFonts w:ascii="Arial" w:eastAsia="Arial" w:hAnsi="Arial" w:cs="Arial"/>
          <w:b/>
          <w:spacing w:val="1"/>
          <w:sz w:val="17"/>
          <w:szCs w:val="17"/>
        </w:rPr>
        <w:t>t</w:t>
      </w:r>
      <w:r>
        <w:rPr>
          <w:rFonts w:ascii="Arial" w:eastAsia="Arial" w:hAnsi="Arial" w:cs="Arial"/>
          <w:b/>
          <w:spacing w:val="-1"/>
          <w:sz w:val="17"/>
          <w:szCs w:val="17"/>
        </w:rPr>
        <w:t>h</w:t>
      </w:r>
      <w:r>
        <w:rPr>
          <w:rFonts w:ascii="Arial" w:eastAsia="Arial" w:hAnsi="Arial" w:cs="Arial"/>
          <w:b/>
          <w:spacing w:val="1"/>
          <w:sz w:val="17"/>
          <w:szCs w:val="17"/>
        </w:rPr>
        <w:t>i</w:t>
      </w:r>
      <w:r>
        <w:rPr>
          <w:rFonts w:ascii="Arial" w:eastAsia="Arial" w:hAnsi="Arial" w:cs="Arial"/>
          <w:b/>
          <w:sz w:val="17"/>
          <w:szCs w:val="17"/>
        </w:rPr>
        <w:t xml:space="preserve">s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z w:val="17"/>
          <w:szCs w:val="17"/>
        </w:rPr>
        <w:t>t</w:t>
      </w:r>
      <w:r>
        <w:rPr>
          <w:rFonts w:ascii="Arial" w:eastAsia="Arial" w:hAnsi="Arial" w:cs="Arial"/>
          <w:b/>
          <w:spacing w:val="1"/>
          <w:sz w:val="17"/>
          <w:szCs w:val="17"/>
        </w:rPr>
        <w:t xml:space="preserve"> </w:t>
      </w:r>
      <w:r>
        <w:rPr>
          <w:rFonts w:ascii="Arial" w:eastAsia="Arial" w:hAnsi="Arial" w:cs="Arial"/>
          <w:b/>
          <w:spacing w:val="-1"/>
          <w:sz w:val="17"/>
          <w:szCs w:val="17"/>
        </w:rPr>
        <w:t>a</w:t>
      </w:r>
      <w:r>
        <w:rPr>
          <w:rFonts w:ascii="Arial" w:eastAsia="Arial" w:hAnsi="Arial" w:cs="Arial"/>
          <w:b/>
          <w:spacing w:val="1"/>
          <w:sz w:val="17"/>
          <w:szCs w:val="17"/>
        </w:rPr>
        <w:t>r</w:t>
      </w:r>
      <w:r>
        <w:rPr>
          <w:rFonts w:ascii="Arial" w:eastAsia="Arial" w:hAnsi="Arial" w:cs="Arial"/>
          <w:b/>
          <w:spacing w:val="-1"/>
          <w:sz w:val="17"/>
          <w:szCs w:val="17"/>
        </w:rPr>
        <w:t>e</w:t>
      </w:r>
      <w:r>
        <w:rPr>
          <w:rFonts w:ascii="Arial" w:eastAsia="Arial" w:hAnsi="Arial" w:cs="Arial"/>
          <w:b/>
          <w:sz w:val="17"/>
          <w:szCs w:val="17"/>
        </w:rPr>
        <w:t>:</w:t>
      </w:r>
    </w:p>
    <w:p w14:paraId="328E1179" w14:textId="77777777" w:rsidR="00834D5B" w:rsidRPr="007750D1" w:rsidRDefault="00834D5B" w:rsidP="007750D1">
      <w:pPr>
        <w:spacing w:before="1" w:line="240" w:lineRule="exact"/>
        <w:rPr>
          <w:sz w:val="24"/>
          <w:szCs w:val="24"/>
        </w:rPr>
      </w:pPr>
    </w:p>
    <w:p w14:paraId="052379E4" w14:textId="570C2068" w:rsidR="007750D1" w:rsidRPr="007750D1" w:rsidRDefault="007750D1" w:rsidP="007750D1">
      <w:pPr>
        <w:spacing w:before="6" w:line="240" w:lineRule="exact"/>
        <w:rPr>
          <w:rFonts w:ascii="Arial" w:hAnsi="Arial" w:cs="Arial"/>
        </w:rPr>
      </w:pPr>
      <w:r>
        <w:rPr>
          <w:rFonts w:ascii="Arial" w:hAnsi="Arial" w:cs="Arial"/>
        </w:rPr>
        <w:t>20.1</w:t>
      </w:r>
      <w:r w:rsidRPr="007750D1">
        <w:rPr>
          <w:rFonts w:ascii="Arial" w:hAnsi="Arial" w:cs="Arial"/>
        </w:rPr>
        <w:tab/>
        <w:t xml:space="preserve"> Pricing</w:t>
      </w:r>
    </w:p>
    <w:p w14:paraId="3D07E3CA" w14:textId="77777777" w:rsidR="007750D1" w:rsidRPr="007750D1" w:rsidRDefault="007750D1" w:rsidP="007750D1">
      <w:pPr>
        <w:spacing w:before="6" w:line="240" w:lineRule="exact"/>
        <w:rPr>
          <w:rFonts w:ascii="Arial" w:hAnsi="Arial" w:cs="Arial"/>
        </w:rPr>
      </w:pPr>
    </w:p>
    <w:p w14:paraId="72BA8C8E" w14:textId="5D8A6538" w:rsidR="007750D1" w:rsidRPr="007750D1" w:rsidRDefault="007750D1" w:rsidP="007750D1">
      <w:pPr>
        <w:spacing w:before="6" w:line="240" w:lineRule="exact"/>
        <w:rPr>
          <w:rFonts w:ascii="Arial" w:hAnsi="Arial" w:cs="Arial"/>
        </w:rPr>
      </w:pPr>
      <w:r>
        <w:rPr>
          <w:rFonts w:ascii="Arial" w:hAnsi="Arial" w:cs="Arial"/>
        </w:rPr>
        <w:t>20.1</w:t>
      </w:r>
      <w:r w:rsidRPr="007750D1">
        <w:rPr>
          <w:rFonts w:ascii="Arial" w:hAnsi="Arial" w:cs="Arial"/>
        </w:rPr>
        <w:t>.1</w:t>
      </w:r>
      <w:r w:rsidRPr="007750D1">
        <w:rPr>
          <w:rFonts w:ascii="Arial" w:hAnsi="Arial" w:cs="Arial"/>
        </w:rPr>
        <w:tab/>
        <w:t xml:space="preserve"> Prices shall not be exceeded unless the Authority has formally agreed to amend the Contract in accordance with Clause A.2 of the Terms and Conditions of the Contract.</w:t>
      </w:r>
    </w:p>
    <w:p w14:paraId="79AF0B0F" w14:textId="77777777" w:rsidR="007750D1" w:rsidRPr="007750D1" w:rsidRDefault="007750D1" w:rsidP="007750D1">
      <w:pPr>
        <w:spacing w:before="6" w:line="240" w:lineRule="exact"/>
        <w:rPr>
          <w:rFonts w:ascii="Arial" w:hAnsi="Arial" w:cs="Arial"/>
        </w:rPr>
      </w:pPr>
    </w:p>
    <w:p w14:paraId="4B4838CF" w14:textId="5D5B2EA1" w:rsidR="007750D1" w:rsidRPr="007750D1" w:rsidRDefault="007750D1" w:rsidP="007750D1">
      <w:pPr>
        <w:spacing w:before="6" w:line="240" w:lineRule="exact"/>
        <w:rPr>
          <w:rFonts w:ascii="Arial" w:hAnsi="Arial" w:cs="Arial"/>
        </w:rPr>
      </w:pPr>
      <w:proofErr w:type="gramStart"/>
      <w:r>
        <w:rPr>
          <w:rFonts w:ascii="Arial" w:hAnsi="Arial" w:cs="Arial"/>
        </w:rPr>
        <w:t>20.1.2</w:t>
      </w:r>
      <w:r w:rsidRPr="007750D1">
        <w:rPr>
          <w:rFonts w:ascii="Arial" w:hAnsi="Arial" w:cs="Arial"/>
        </w:rPr>
        <w:t xml:space="preserve">  The</w:t>
      </w:r>
      <w:proofErr w:type="gramEnd"/>
      <w:r w:rsidRPr="007750D1">
        <w:rPr>
          <w:rFonts w:ascii="Arial" w:hAnsi="Arial" w:cs="Arial"/>
        </w:rPr>
        <w:t xml:space="preserve"> unit price shall be the firm price (non-revisable) of the Articles and shall include the cost of delivery where applicable by the Contractor to the address detailed in the Schedule of Requirements.</w:t>
      </w:r>
    </w:p>
    <w:p w14:paraId="2CB82881" w14:textId="77777777" w:rsidR="007750D1" w:rsidRPr="007750D1" w:rsidRDefault="007750D1" w:rsidP="007750D1">
      <w:pPr>
        <w:spacing w:before="6" w:line="240" w:lineRule="exact"/>
        <w:rPr>
          <w:rFonts w:ascii="Arial" w:hAnsi="Arial" w:cs="Arial"/>
        </w:rPr>
      </w:pPr>
    </w:p>
    <w:p w14:paraId="2FF6A565" w14:textId="63DDFBF0" w:rsidR="007750D1" w:rsidRPr="007750D1" w:rsidRDefault="007750D1" w:rsidP="007750D1">
      <w:pPr>
        <w:spacing w:before="6" w:line="240" w:lineRule="exact"/>
        <w:rPr>
          <w:rFonts w:ascii="Arial" w:hAnsi="Arial" w:cs="Arial"/>
        </w:rPr>
      </w:pPr>
      <w:r>
        <w:rPr>
          <w:rFonts w:ascii="Arial" w:hAnsi="Arial" w:cs="Arial"/>
        </w:rPr>
        <w:t>20.1.3</w:t>
      </w:r>
      <w:r w:rsidRPr="007750D1">
        <w:rPr>
          <w:rFonts w:ascii="Arial" w:hAnsi="Arial" w:cs="Arial"/>
        </w:rPr>
        <w:tab/>
        <w:t xml:space="preserve"> The Authority will not be bound to order any of the Services or Articles referred to in the Schedule of Requirements nor </w:t>
      </w:r>
      <w:proofErr w:type="gramStart"/>
      <w:r w:rsidRPr="007750D1">
        <w:rPr>
          <w:rFonts w:ascii="Arial" w:hAnsi="Arial" w:cs="Arial"/>
        </w:rPr>
        <w:t>to accept or pay for any Services other than those actually demanded</w:t>
      </w:r>
      <w:proofErr w:type="gramEnd"/>
      <w:r w:rsidRPr="007750D1">
        <w:rPr>
          <w:rFonts w:ascii="Arial" w:hAnsi="Arial" w:cs="Arial"/>
        </w:rPr>
        <w:t>.</w:t>
      </w:r>
    </w:p>
    <w:p w14:paraId="2433E6F0" w14:textId="77777777" w:rsidR="007750D1" w:rsidRPr="007750D1" w:rsidRDefault="007750D1" w:rsidP="007750D1">
      <w:pPr>
        <w:spacing w:before="6" w:line="240" w:lineRule="exact"/>
        <w:rPr>
          <w:rFonts w:ascii="Arial" w:hAnsi="Arial" w:cs="Arial"/>
        </w:rPr>
      </w:pPr>
    </w:p>
    <w:p w14:paraId="762F5775" w14:textId="04CD6C5F" w:rsidR="007750D1" w:rsidRPr="007750D1" w:rsidRDefault="007750D1" w:rsidP="007750D1">
      <w:pPr>
        <w:spacing w:before="6" w:line="240" w:lineRule="exact"/>
        <w:rPr>
          <w:rFonts w:ascii="Arial" w:hAnsi="Arial" w:cs="Arial"/>
        </w:rPr>
      </w:pPr>
      <w:r>
        <w:rPr>
          <w:rFonts w:ascii="Arial" w:hAnsi="Arial" w:cs="Arial"/>
        </w:rPr>
        <w:t>20.2</w:t>
      </w:r>
      <w:r w:rsidRPr="007750D1">
        <w:rPr>
          <w:rFonts w:ascii="Arial" w:hAnsi="Arial" w:cs="Arial"/>
        </w:rPr>
        <w:t xml:space="preserve">     Call-Off </w:t>
      </w:r>
      <w:r w:rsidR="0015637F" w:rsidRPr="007750D1">
        <w:rPr>
          <w:rFonts w:ascii="Arial" w:hAnsi="Arial" w:cs="Arial"/>
        </w:rPr>
        <w:t>Arrangement</w:t>
      </w:r>
    </w:p>
    <w:p w14:paraId="113B0E48" w14:textId="77777777" w:rsidR="007750D1" w:rsidRPr="007750D1" w:rsidRDefault="007750D1" w:rsidP="007750D1">
      <w:pPr>
        <w:spacing w:before="6" w:line="240" w:lineRule="exact"/>
        <w:rPr>
          <w:rFonts w:ascii="Arial" w:hAnsi="Arial" w:cs="Arial"/>
        </w:rPr>
      </w:pPr>
    </w:p>
    <w:p w14:paraId="219F8D7D" w14:textId="05374E7D" w:rsidR="007750D1" w:rsidRPr="007750D1" w:rsidRDefault="007750D1" w:rsidP="007750D1">
      <w:pPr>
        <w:spacing w:before="6" w:line="240" w:lineRule="exact"/>
        <w:rPr>
          <w:rFonts w:ascii="Arial" w:hAnsi="Arial" w:cs="Arial"/>
        </w:rPr>
      </w:pPr>
      <w:proofErr w:type="gramStart"/>
      <w:r>
        <w:rPr>
          <w:rFonts w:ascii="Arial" w:hAnsi="Arial" w:cs="Arial"/>
        </w:rPr>
        <w:t>20.1</w:t>
      </w:r>
      <w:r w:rsidRPr="007750D1">
        <w:rPr>
          <w:rFonts w:ascii="Arial" w:hAnsi="Arial" w:cs="Arial"/>
        </w:rPr>
        <w:t>.1  A</w:t>
      </w:r>
      <w:proofErr w:type="gramEnd"/>
      <w:r w:rsidRPr="007750D1">
        <w:rPr>
          <w:rFonts w:ascii="Arial" w:hAnsi="Arial" w:cs="Arial"/>
        </w:rPr>
        <w:t xml:space="preserve"> Limit of Liability will be set for Line Items 2, 3 and 5 of the Schedule of Requirements. “Limit of Liability” means the maximum value of orders the Authority may demand against the respective Line Items of the Schedule of Requirements. The Authority will not be bound to order any articles against these Limits of Liability for the duration of the Contract. </w:t>
      </w:r>
    </w:p>
    <w:p w14:paraId="0103CA22" w14:textId="77777777" w:rsidR="007750D1" w:rsidRPr="007750D1" w:rsidRDefault="007750D1" w:rsidP="007750D1">
      <w:pPr>
        <w:spacing w:before="6" w:line="240" w:lineRule="exact"/>
        <w:rPr>
          <w:rFonts w:ascii="Arial" w:hAnsi="Arial" w:cs="Arial"/>
        </w:rPr>
      </w:pPr>
    </w:p>
    <w:p w14:paraId="096E260A" w14:textId="3D99F987" w:rsidR="007750D1" w:rsidRPr="007750D1" w:rsidRDefault="007750D1" w:rsidP="007750D1">
      <w:pPr>
        <w:spacing w:before="6" w:line="240" w:lineRule="exact"/>
        <w:rPr>
          <w:rFonts w:ascii="Arial" w:hAnsi="Arial" w:cs="Arial"/>
        </w:rPr>
      </w:pPr>
      <w:r>
        <w:rPr>
          <w:rFonts w:ascii="Arial" w:hAnsi="Arial" w:cs="Arial"/>
        </w:rPr>
        <w:t>20.1</w:t>
      </w:r>
      <w:r w:rsidRPr="007750D1">
        <w:rPr>
          <w:rFonts w:ascii="Arial" w:hAnsi="Arial" w:cs="Arial"/>
        </w:rPr>
        <w:t>.2 The Authority will place orders with the Contractor against Line Items 2, 3 and 5 by submitting a Demand Order via the CP&amp;F system. Only those firm prices detailed at Schedule 2.1 and Schedule 2.2 will be used for the pricing of orders placed under these Line Items.</w:t>
      </w:r>
    </w:p>
    <w:p w14:paraId="50B2F832" w14:textId="77777777" w:rsidR="00834D5B" w:rsidRDefault="00834D5B">
      <w:pPr>
        <w:spacing w:before="2" w:line="120" w:lineRule="exact"/>
        <w:rPr>
          <w:sz w:val="12"/>
          <w:szCs w:val="12"/>
        </w:rPr>
      </w:pPr>
    </w:p>
    <w:p w14:paraId="7CE87B8A" w14:textId="77777777" w:rsidR="00834D5B" w:rsidRDefault="00EA11E5">
      <w:pPr>
        <w:ind w:left="140" w:right="646"/>
        <w:jc w:val="both"/>
        <w:rPr>
          <w:rFonts w:ascii="Arial" w:eastAsia="Arial" w:hAnsi="Arial" w:cs="Arial"/>
          <w:b/>
          <w:sz w:val="17"/>
          <w:szCs w:val="17"/>
        </w:rPr>
      </w:pPr>
      <w:r>
        <w:rPr>
          <w:rFonts w:ascii="Arial" w:eastAsia="Arial" w:hAnsi="Arial" w:cs="Arial"/>
          <w:b/>
          <w:spacing w:val="-1"/>
          <w:sz w:val="17"/>
          <w:szCs w:val="17"/>
        </w:rPr>
        <w:t>2</w:t>
      </w:r>
      <w:r>
        <w:rPr>
          <w:rFonts w:ascii="Arial" w:eastAsia="Arial" w:hAnsi="Arial" w:cs="Arial"/>
          <w:b/>
          <w:sz w:val="17"/>
          <w:szCs w:val="17"/>
        </w:rPr>
        <w:t xml:space="preserve">1          </w:t>
      </w:r>
      <w:r>
        <w:rPr>
          <w:rFonts w:ascii="Arial" w:eastAsia="Arial" w:hAnsi="Arial" w:cs="Arial"/>
          <w:b/>
          <w:spacing w:val="14"/>
          <w:sz w:val="17"/>
          <w:szCs w:val="17"/>
        </w:rPr>
        <w:t xml:space="preserve"> </w:t>
      </w:r>
      <w:r>
        <w:rPr>
          <w:rFonts w:ascii="Arial" w:eastAsia="Arial" w:hAnsi="Arial" w:cs="Arial"/>
          <w:b/>
          <w:spacing w:val="1"/>
          <w:sz w:val="17"/>
          <w:szCs w:val="17"/>
        </w:rPr>
        <w:t>T</w:t>
      </w:r>
      <w:r>
        <w:rPr>
          <w:rFonts w:ascii="Arial" w:eastAsia="Arial" w:hAnsi="Arial" w:cs="Arial"/>
          <w:b/>
          <w:spacing w:val="-1"/>
          <w:sz w:val="17"/>
          <w:szCs w:val="17"/>
        </w:rPr>
        <w:t>h</w:t>
      </w:r>
      <w:r>
        <w:rPr>
          <w:rFonts w:ascii="Arial" w:eastAsia="Arial" w:hAnsi="Arial" w:cs="Arial"/>
          <w:b/>
          <w:sz w:val="17"/>
          <w:szCs w:val="17"/>
        </w:rPr>
        <w:t xml:space="preserve">e </w:t>
      </w:r>
      <w:r>
        <w:rPr>
          <w:rFonts w:ascii="Arial" w:eastAsia="Arial" w:hAnsi="Arial" w:cs="Arial"/>
          <w:b/>
          <w:spacing w:val="-1"/>
          <w:sz w:val="17"/>
          <w:szCs w:val="17"/>
        </w:rPr>
        <w:t>p</w:t>
      </w:r>
      <w:r>
        <w:rPr>
          <w:rFonts w:ascii="Arial" w:eastAsia="Arial" w:hAnsi="Arial" w:cs="Arial"/>
          <w:b/>
          <w:spacing w:val="1"/>
          <w:sz w:val="17"/>
          <w:szCs w:val="17"/>
        </w:rPr>
        <w:t>r</w:t>
      </w:r>
      <w:r>
        <w:rPr>
          <w:rFonts w:ascii="Arial" w:eastAsia="Arial" w:hAnsi="Arial" w:cs="Arial"/>
          <w:b/>
          <w:spacing w:val="-1"/>
          <w:sz w:val="17"/>
          <w:szCs w:val="17"/>
        </w:rPr>
        <w:t>oces</w:t>
      </w:r>
      <w:r>
        <w:rPr>
          <w:rFonts w:ascii="Arial" w:eastAsia="Arial" w:hAnsi="Arial" w:cs="Arial"/>
          <w:b/>
          <w:spacing w:val="1"/>
          <w:sz w:val="17"/>
          <w:szCs w:val="17"/>
        </w:rPr>
        <w:t>s</w:t>
      </w:r>
      <w:r>
        <w:rPr>
          <w:rFonts w:ascii="Arial" w:eastAsia="Arial" w:hAnsi="Arial" w:cs="Arial"/>
          <w:b/>
          <w:spacing w:val="-1"/>
          <w:sz w:val="17"/>
          <w:szCs w:val="17"/>
        </w:rPr>
        <w:t>e</w:t>
      </w:r>
      <w:r>
        <w:rPr>
          <w:rFonts w:ascii="Arial" w:eastAsia="Arial" w:hAnsi="Arial" w:cs="Arial"/>
          <w:b/>
          <w:sz w:val="17"/>
          <w:szCs w:val="17"/>
        </w:rPr>
        <w:t xml:space="preserve">s </w:t>
      </w:r>
      <w:r>
        <w:rPr>
          <w:rFonts w:ascii="Arial" w:eastAsia="Arial" w:hAnsi="Arial" w:cs="Arial"/>
          <w:b/>
          <w:spacing w:val="1"/>
          <w:sz w:val="17"/>
          <w:szCs w:val="17"/>
        </w:rPr>
        <w:t>t</w:t>
      </w:r>
      <w:r>
        <w:rPr>
          <w:rFonts w:ascii="Arial" w:eastAsia="Arial" w:hAnsi="Arial" w:cs="Arial"/>
          <w:b/>
          <w:spacing w:val="-1"/>
          <w:sz w:val="17"/>
          <w:szCs w:val="17"/>
        </w:rPr>
        <w:t>ha</w:t>
      </w:r>
      <w:r>
        <w:rPr>
          <w:rFonts w:ascii="Arial" w:eastAsia="Arial" w:hAnsi="Arial" w:cs="Arial"/>
          <w:b/>
          <w:sz w:val="17"/>
          <w:szCs w:val="17"/>
        </w:rPr>
        <w:t>t</w:t>
      </w:r>
      <w:r>
        <w:rPr>
          <w:rFonts w:ascii="Arial" w:eastAsia="Arial" w:hAnsi="Arial" w:cs="Arial"/>
          <w:b/>
          <w:spacing w:val="1"/>
          <w:sz w:val="17"/>
          <w:szCs w:val="17"/>
        </w:rPr>
        <w:t xml:space="preserve"> </w:t>
      </w:r>
      <w:r>
        <w:rPr>
          <w:rFonts w:ascii="Arial" w:eastAsia="Arial" w:hAnsi="Arial" w:cs="Arial"/>
          <w:b/>
          <w:spacing w:val="-1"/>
          <w:sz w:val="17"/>
          <w:szCs w:val="17"/>
        </w:rPr>
        <w:t>app</w:t>
      </w:r>
      <w:r>
        <w:rPr>
          <w:rFonts w:ascii="Arial" w:eastAsia="Arial" w:hAnsi="Arial" w:cs="Arial"/>
          <w:b/>
          <w:spacing w:val="3"/>
          <w:sz w:val="17"/>
          <w:szCs w:val="17"/>
        </w:rPr>
        <w:t>l</w:t>
      </w:r>
      <w:r>
        <w:rPr>
          <w:rFonts w:ascii="Arial" w:eastAsia="Arial" w:hAnsi="Arial" w:cs="Arial"/>
          <w:b/>
          <w:sz w:val="17"/>
          <w:szCs w:val="17"/>
        </w:rPr>
        <w:t>y</w:t>
      </w:r>
      <w:r>
        <w:rPr>
          <w:rFonts w:ascii="Arial" w:eastAsia="Arial" w:hAnsi="Arial" w:cs="Arial"/>
          <w:b/>
          <w:spacing w:val="-3"/>
          <w:sz w:val="17"/>
          <w:szCs w:val="17"/>
        </w:rPr>
        <w:t xml:space="preserve"> </w:t>
      </w:r>
      <w:r>
        <w:rPr>
          <w:rFonts w:ascii="Arial" w:eastAsia="Arial" w:hAnsi="Arial" w:cs="Arial"/>
          <w:b/>
          <w:spacing w:val="1"/>
          <w:sz w:val="17"/>
          <w:szCs w:val="17"/>
        </w:rPr>
        <w:t>t</w:t>
      </w:r>
      <w:r>
        <w:rPr>
          <w:rFonts w:ascii="Arial" w:eastAsia="Arial" w:hAnsi="Arial" w:cs="Arial"/>
          <w:b/>
          <w:sz w:val="17"/>
          <w:szCs w:val="17"/>
        </w:rPr>
        <w:t xml:space="preserve">o </w:t>
      </w:r>
      <w:r>
        <w:rPr>
          <w:rFonts w:ascii="Arial" w:eastAsia="Arial" w:hAnsi="Arial" w:cs="Arial"/>
          <w:b/>
          <w:spacing w:val="1"/>
          <w:sz w:val="17"/>
          <w:szCs w:val="17"/>
        </w:rPr>
        <w:t>t</w:t>
      </w:r>
      <w:r>
        <w:rPr>
          <w:rFonts w:ascii="Arial" w:eastAsia="Arial" w:hAnsi="Arial" w:cs="Arial"/>
          <w:b/>
          <w:spacing w:val="-1"/>
          <w:sz w:val="17"/>
          <w:szCs w:val="17"/>
        </w:rPr>
        <w:t>h</w:t>
      </w:r>
      <w:r>
        <w:rPr>
          <w:rFonts w:ascii="Arial" w:eastAsia="Arial" w:hAnsi="Arial" w:cs="Arial"/>
          <w:b/>
          <w:spacing w:val="1"/>
          <w:sz w:val="17"/>
          <w:szCs w:val="17"/>
        </w:rPr>
        <w:t>i</w:t>
      </w:r>
      <w:r>
        <w:rPr>
          <w:rFonts w:ascii="Arial" w:eastAsia="Arial" w:hAnsi="Arial" w:cs="Arial"/>
          <w:b/>
          <w:sz w:val="17"/>
          <w:szCs w:val="17"/>
        </w:rPr>
        <w:t xml:space="preserve">s </w:t>
      </w:r>
      <w:r>
        <w:rPr>
          <w:rFonts w:ascii="Arial" w:eastAsia="Arial" w:hAnsi="Arial" w:cs="Arial"/>
          <w:b/>
          <w:spacing w:val="-1"/>
          <w:sz w:val="17"/>
          <w:szCs w:val="17"/>
        </w:rPr>
        <w:t>Con</w:t>
      </w:r>
      <w:r>
        <w:rPr>
          <w:rFonts w:ascii="Arial" w:eastAsia="Arial" w:hAnsi="Arial" w:cs="Arial"/>
          <w:b/>
          <w:spacing w:val="1"/>
          <w:sz w:val="17"/>
          <w:szCs w:val="17"/>
        </w:rPr>
        <w:t>tr</w:t>
      </w:r>
      <w:r>
        <w:rPr>
          <w:rFonts w:ascii="Arial" w:eastAsia="Arial" w:hAnsi="Arial" w:cs="Arial"/>
          <w:b/>
          <w:spacing w:val="-1"/>
          <w:sz w:val="17"/>
          <w:szCs w:val="17"/>
        </w:rPr>
        <w:t>ac</w:t>
      </w:r>
      <w:r>
        <w:rPr>
          <w:rFonts w:ascii="Arial" w:eastAsia="Arial" w:hAnsi="Arial" w:cs="Arial"/>
          <w:b/>
          <w:sz w:val="17"/>
          <w:szCs w:val="17"/>
        </w:rPr>
        <w:t>t</w:t>
      </w:r>
      <w:r>
        <w:rPr>
          <w:rFonts w:ascii="Arial" w:eastAsia="Arial" w:hAnsi="Arial" w:cs="Arial"/>
          <w:b/>
          <w:spacing w:val="1"/>
          <w:sz w:val="17"/>
          <w:szCs w:val="17"/>
        </w:rPr>
        <w:t xml:space="preserve"> </w:t>
      </w:r>
      <w:r>
        <w:rPr>
          <w:rFonts w:ascii="Arial" w:eastAsia="Arial" w:hAnsi="Arial" w:cs="Arial"/>
          <w:b/>
          <w:spacing w:val="-1"/>
          <w:sz w:val="17"/>
          <w:szCs w:val="17"/>
        </w:rPr>
        <w:t>a</w:t>
      </w:r>
      <w:r>
        <w:rPr>
          <w:rFonts w:ascii="Arial" w:eastAsia="Arial" w:hAnsi="Arial" w:cs="Arial"/>
          <w:b/>
          <w:spacing w:val="1"/>
          <w:sz w:val="17"/>
          <w:szCs w:val="17"/>
        </w:rPr>
        <w:t>r</w:t>
      </w:r>
      <w:r>
        <w:rPr>
          <w:rFonts w:ascii="Arial" w:eastAsia="Arial" w:hAnsi="Arial" w:cs="Arial"/>
          <w:b/>
          <w:spacing w:val="-1"/>
          <w:sz w:val="17"/>
          <w:szCs w:val="17"/>
        </w:rPr>
        <w:t>e</w:t>
      </w:r>
      <w:r>
        <w:rPr>
          <w:rFonts w:ascii="Arial" w:eastAsia="Arial" w:hAnsi="Arial" w:cs="Arial"/>
          <w:b/>
          <w:sz w:val="17"/>
          <w:szCs w:val="17"/>
        </w:rPr>
        <w:t>:</w:t>
      </w:r>
    </w:p>
    <w:p w14:paraId="7DD8541E" w14:textId="77777777" w:rsidR="004C75C7" w:rsidRDefault="004C75C7">
      <w:pPr>
        <w:ind w:left="140" w:right="646"/>
        <w:jc w:val="both"/>
        <w:rPr>
          <w:rFonts w:ascii="Arial" w:eastAsia="Arial" w:hAnsi="Arial" w:cs="Arial"/>
          <w:b/>
          <w:sz w:val="17"/>
          <w:szCs w:val="17"/>
        </w:rPr>
      </w:pPr>
    </w:p>
    <w:p w14:paraId="6F1FEDD2" w14:textId="5088775C" w:rsidR="004C75C7" w:rsidRPr="00BB5C51" w:rsidRDefault="00BB5C51">
      <w:pPr>
        <w:ind w:left="140" w:right="646"/>
        <w:jc w:val="both"/>
        <w:rPr>
          <w:rFonts w:ascii="Arial" w:eastAsia="Arial" w:hAnsi="Arial" w:cs="Arial"/>
          <w:sz w:val="17"/>
          <w:szCs w:val="17"/>
        </w:rPr>
      </w:pPr>
      <w:r w:rsidRPr="00BB5C51">
        <w:rPr>
          <w:rFonts w:ascii="Arial" w:eastAsia="Arial" w:hAnsi="Arial" w:cs="Arial"/>
          <w:sz w:val="17"/>
          <w:szCs w:val="17"/>
        </w:rPr>
        <w:t>Key Performance Indicators – Annex B</w:t>
      </w:r>
    </w:p>
    <w:p w14:paraId="36F372EC" w14:textId="77777777" w:rsidR="00834D5B" w:rsidRDefault="00834D5B">
      <w:pPr>
        <w:spacing w:before="19" w:line="220" w:lineRule="exact"/>
        <w:rPr>
          <w:sz w:val="22"/>
          <w:szCs w:val="22"/>
        </w:rPr>
      </w:pPr>
    </w:p>
    <w:sectPr w:rsidR="00834D5B">
      <w:type w:val="continuous"/>
      <w:pgSz w:w="11920" w:h="16840"/>
      <w:pgMar w:top="1060" w:right="560" w:bottom="280" w:left="580" w:header="720" w:footer="720" w:gutter="0"/>
      <w:cols w:num="2" w:space="720" w:equalWidth="0">
        <w:col w:w="5231" w:space="286"/>
        <w:col w:w="526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322856"/>
    <w:multiLevelType w:val="multilevel"/>
    <w:tmpl w:val="529222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D5B"/>
    <w:rsid w:val="0015637F"/>
    <w:rsid w:val="003D68BA"/>
    <w:rsid w:val="004C75C7"/>
    <w:rsid w:val="00667274"/>
    <w:rsid w:val="007750D1"/>
    <w:rsid w:val="00834D5B"/>
    <w:rsid w:val="0099709F"/>
    <w:rsid w:val="00BB5C51"/>
    <w:rsid w:val="00CF04E6"/>
    <w:rsid w:val="00EA11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DDF0F"/>
  <w15:docId w15:val="{147D6BB1-E876-44E5-A684-C4AB94E9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3466</Words>
  <Characters>19758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Milkins, Lauren D (Def Comrcl DCGP-16-16)</dc:creator>
  <cp:lastModifiedBy>Hirst, Joshua Mr (DES CBRN-Comrcl1)</cp:lastModifiedBy>
  <cp:revision>4</cp:revision>
  <dcterms:created xsi:type="dcterms:W3CDTF">2017-07-14T12:54:00Z</dcterms:created>
  <dcterms:modified xsi:type="dcterms:W3CDTF">2017-07-14T13:30:00Z</dcterms:modified>
</cp:coreProperties>
</file>